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pPr>
        <w:spacing w:before="113"/>
        <w:ind w:left="1100" w:right="1166" w:firstLine="0"/>
        <w:jc w:val="center"/>
        <w:rPr>
          <w:rFonts w:ascii="楷体" w:eastAsia="楷体" w:hint="eastAsia"/>
          <w:b/>
          <w:sz w:val="36"/>
        </w:rPr>
      </w:pPr>
      <w:r>
        <w:rPr>
          <w:rFonts w:ascii="楷体" w:eastAsia="楷体" w:hint="eastAsia"/>
          <w:b/>
          <w:sz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1pt;margin-left:892pt;margin-top:914pt;mso-position-horizontal-relative:page;mso-position-vertical-relative:top-margin-area;position:absolute;width:29pt;z-index:251658240">
            <v:imagedata r:id="rId4" o:title=""/>
          </v:shape>
        </w:pict>
      </w:r>
      <w:r>
        <w:rPr>
          <w:rFonts w:ascii="楷体" w:eastAsia="楷体" w:hint="eastAsia"/>
          <w:b/>
          <w:sz w:val="36"/>
        </w:rPr>
        <w:t>2018-2019 学年第一学期七年级期末测试</w:t>
      </w:r>
    </w:p>
    <w:p>
      <w:pPr>
        <w:pStyle w:val="BodyText"/>
        <w:ind w:left="0"/>
        <w:rPr>
          <w:rFonts w:ascii="楷体"/>
          <w:b/>
          <w:sz w:val="36"/>
        </w:rPr>
      </w:pPr>
    </w:p>
    <w:p>
      <w:pPr>
        <w:pStyle w:val="BodyText"/>
        <w:ind w:left="0"/>
        <w:rPr>
          <w:rFonts w:ascii="楷体"/>
          <w:b/>
          <w:sz w:val="36"/>
        </w:rPr>
      </w:pPr>
    </w:p>
    <w:p>
      <w:pPr>
        <w:pStyle w:val="BodyText"/>
        <w:ind w:left="0"/>
        <w:rPr>
          <w:rFonts w:ascii="楷体"/>
          <w:b/>
          <w:sz w:val="36"/>
        </w:rPr>
      </w:pPr>
    </w:p>
    <w:p>
      <w:pPr>
        <w:pStyle w:val="BodyText"/>
        <w:ind w:left="0"/>
        <w:rPr>
          <w:rFonts w:ascii="楷体"/>
          <w:b/>
          <w:sz w:val="36"/>
        </w:rPr>
      </w:pPr>
    </w:p>
    <w:p>
      <w:pPr>
        <w:pStyle w:val="BodyText"/>
        <w:ind w:left="0"/>
        <w:rPr>
          <w:rFonts w:ascii="楷体"/>
          <w:b/>
          <w:sz w:val="36"/>
        </w:rPr>
      </w:pPr>
    </w:p>
    <w:p>
      <w:pPr>
        <w:pStyle w:val="BodyText"/>
        <w:spacing w:before="8"/>
        <w:ind w:left="0"/>
        <w:rPr>
          <w:rFonts w:ascii="楷体"/>
          <w:b/>
          <w:sz w:val="34"/>
        </w:rPr>
      </w:pPr>
    </w:p>
    <w:p>
      <w:pPr>
        <w:spacing w:before="0"/>
        <w:ind w:left="1100" w:right="1161" w:firstLine="0"/>
        <w:jc w:val="center"/>
        <w:rPr>
          <w:rFonts w:ascii="楷体" w:eastAsia="楷体" w:hint="eastAsia"/>
          <w:sz w:val="32"/>
        </w:rPr>
      </w:pPr>
      <w:r>
        <w:rPr>
          <w:rFonts w:ascii="楷体" w:eastAsia="楷体" w:hint="eastAsia"/>
          <w:sz w:val="32"/>
        </w:rPr>
        <w:t>英 语 试 题 卷</w:t>
      </w:r>
    </w:p>
    <w:p>
      <w:pPr>
        <w:pStyle w:val="Heading1"/>
        <w:spacing w:before="194"/>
      </w:pPr>
      <w:r>
        <w:t xml:space="preserve">一、听力（共 </w:t>
      </w:r>
      <w:r>
        <w:rPr>
          <w:rFonts w:ascii="Times New Roman" w:eastAsia="Times New Roman"/>
        </w:rPr>
        <w:t xml:space="preserve">15 </w:t>
      </w:r>
      <w:r>
        <w:t xml:space="preserve">小题，第一节每小题 </w:t>
      </w:r>
      <w:r>
        <w:rPr>
          <w:rFonts w:ascii="Times New Roman" w:eastAsia="Times New Roman"/>
        </w:rPr>
        <w:t xml:space="preserve">1 </w:t>
      </w:r>
      <w:r>
        <w:t xml:space="preserve">分，第二节每小题 </w:t>
      </w:r>
      <w:r>
        <w:rPr>
          <w:rFonts w:ascii="Times New Roman" w:eastAsia="Times New Roman"/>
        </w:rPr>
        <w:t xml:space="preserve">2 </w:t>
      </w:r>
      <w:r>
        <w:t xml:space="preserve">分，共 </w:t>
      </w:r>
      <w:r>
        <w:rPr>
          <w:rFonts w:ascii="Times New Roman" w:eastAsia="Times New Roman"/>
        </w:rPr>
        <w:t xml:space="preserve">25 </w:t>
      </w:r>
      <w:r>
        <w:t>分）</w:t>
      </w:r>
    </w:p>
    <w:p>
      <w:pPr>
        <w:pStyle w:val="BodyText"/>
        <w:spacing w:before="86" w:line="316" w:lineRule="auto"/>
        <w:ind w:left="160" w:right="144" w:firstLine="420"/>
        <w:rPr>
          <w:rFonts w:ascii="宋体" w:eastAsia="宋体" w:hint="eastAsia"/>
        </w:rPr>
      </w:pPr>
      <w:r>
        <w:rPr>
          <w:rFonts w:ascii="宋体" w:eastAsia="宋体" w:hint="eastAsia"/>
          <w:spacing w:val="-10"/>
        </w:rPr>
        <w:t xml:space="preserve">第一节：听下面 </w:t>
      </w:r>
      <w:r>
        <w:t xml:space="preserve">5 </w:t>
      </w:r>
      <w:r>
        <w:rPr>
          <w:rFonts w:ascii="宋体" w:eastAsia="宋体" w:hint="eastAsia"/>
          <w:spacing w:val="-4"/>
        </w:rPr>
        <w:t>段小对话。每段对话后有一个小题，从题中所给的</w:t>
      </w:r>
      <w:r>
        <w:t>A</w:t>
      </w:r>
      <w:r>
        <w:rPr>
          <w:rFonts w:ascii="宋体" w:eastAsia="宋体" w:hint="eastAsia"/>
          <w:spacing w:val="-20"/>
        </w:rPr>
        <w:t>、</w:t>
      </w:r>
      <w:r>
        <w:t>B</w:t>
      </w:r>
      <w:r>
        <w:rPr>
          <w:rFonts w:ascii="宋体" w:eastAsia="宋体" w:hint="eastAsia"/>
          <w:spacing w:val="-20"/>
        </w:rPr>
        <w:t>、</w:t>
      </w:r>
      <w:r>
        <w:t xml:space="preserve">C </w:t>
      </w:r>
      <w:r>
        <w:rPr>
          <w:rFonts w:ascii="宋体" w:eastAsia="宋体" w:hint="eastAsia"/>
          <w:spacing w:val="-3"/>
        </w:rPr>
        <w:t>三个选项</w:t>
      </w:r>
      <w:r>
        <w:rPr>
          <w:rFonts w:ascii="宋体" w:eastAsia="宋体" w:hint="eastAsia"/>
          <w:spacing w:val="-5"/>
        </w:rPr>
        <w:t xml:space="preserve">中选出最佳选项。听完每段对话后，你都有 </w:t>
      </w:r>
      <w:r>
        <w:t xml:space="preserve">10 </w:t>
      </w:r>
      <w:r>
        <w:rPr>
          <w:rFonts w:ascii="宋体" w:eastAsia="宋体" w:hint="eastAsia"/>
          <w:spacing w:val="-3"/>
        </w:rPr>
        <w:t>秒钟的时间来回答有关小题和阅读下一小题。每段对话仅读一遍。</w:t>
      </w:r>
    </w:p>
    <w:p>
      <w:pPr>
        <w:pStyle w:val="ListParagraph"/>
        <w:numPr>
          <w:ilvl w:val="0"/>
          <w:numId w:val="4"/>
        </w:numPr>
        <w:tabs>
          <w:tab w:val="left" w:pos="580"/>
          <w:tab w:val="left" w:pos="581"/>
        </w:tabs>
        <w:spacing w:before="7" w:after="0" w:line="240" w:lineRule="auto"/>
        <w:ind w:left="580" w:right="0" w:hanging="421"/>
        <w:jc w:val="left"/>
        <w:rPr>
          <w:sz w:val="21"/>
        </w:rPr>
      </w:pPr>
      <w:r>
        <w:rPr>
          <w:sz w:val="21"/>
        </w:rPr>
        <w:t>How much is the red</w:t>
      </w:r>
      <w:r>
        <w:rPr>
          <w:spacing w:val="-6"/>
          <w:sz w:val="21"/>
        </w:rPr>
        <w:t xml:space="preserve"> </w:t>
      </w:r>
      <w:r>
        <w:rPr>
          <w:spacing w:val="-4"/>
          <w:sz w:val="21"/>
        </w:rPr>
        <w:t>T-shirt?</w:t>
      </w:r>
    </w:p>
    <w:p>
      <w:pPr>
        <w:pStyle w:val="BodyText"/>
        <w:tabs>
          <w:tab w:val="left" w:pos="3100"/>
          <w:tab w:val="left" w:pos="5621"/>
        </w:tabs>
        <w:spacing w:before="114"/>
      </w:pPr>
      <w:r>
        <w:t>A. $</w:t>
      </w:r>
      <w:r>
        <w:rPr>
          <w:spacing w:val="-2"/>
        </w:rPr>
        <w:t xml:space="preserve"> </w:t>
      </w:r>
      <w:r>
        <w:t>3.</w:t>
        <w:tab/>
        <w:t>B. $ 4.</w:t>
        <w:tab/>
        <w:t>C. $ 5.</w:t>
      </w:r>
    </w:p>
    <w:p>
      <w:pPr>
        <w:pStyle w:val="ListParagraph"/>
        <w:numPr>
          <w:ilvl w:val="0"/>
          <w:numId w:val="4"/>
        </w:numPr>
        <w:tabs>
          <w:tab w:val="left" w:pos="580"/>
          <w:tab w:val="left" w:pos="581"/>
        </w:tabs>
        <w:spacing w:before="111" w:after="0" w:line="240" w:lineRule="auto"/>
        <w:ind w:left="580" w:right="0" w:hanging="421"/>
        <w:jc w:val="left"/>
        <w:rPr>
          <w:sz w:val="21"/>
        </w:rPr>
      </w:pPr>
      <w:r>
        <w:rPr>
          <w:sz w:val="21"/>
        </w:rPr>
        <w:t>What does the girl want to</w:t>
      </w:r>
      <w:r>
        <w:rPr>
          <w:spacing w:val="-8"/>
          <w:sz w:val="21"/>
        </w:rPr>
        <w:t xml:space="preserve"> </w:t>
      </w:r>
      <w:r>
        <w:rPr>
          <w:sz w:val="21"/>
        </w:rPr>
        <w:t>do?</w:t>
      </w:r>
    </w:p>
    <w:p>
      <w:pPr>
        <w:pStyle w:val="BodyText"/>
        <w:tabs>
          <w:tab w:val="left" w:pos="3100"/>
          <w:tab w:val="left" w:pos="5621"/>
        </w:tabs>
        <w:spacing w:before="114"/>
      </w:pPr>
      <w:r>
        <w:t xml:space="preserve">A. </w:t>
      </w:r>
      <w:r>
        <w:rPr>
          <w:spacing w:val="-9"/>
        </w:rPr>
        <w:t>To</w:t>
      </w:r>
      <w:r>
        <w:rPr>
          <w:spacing w:val="-3"/>
        </w:rPr>
        <w:t xml:space="preserve"> </w:t>
      </w:r>
      <w:r>
        <w:t>watch</w:t>
      </w:r>
      <w:r>
        <w:rPr>
          <w:spacing w:val="-4"/>
        </w:rPr>
        <w:t xml:space="preserve"> </w:t>
      </w:r>
      <w:r>
        <w:rPr>
          <w:spacing w:val="-10"/>
        </w:rPr>
        <w:t>TV.</w:t>
        <w:tab/>
      </w:r>
      <w:r>
        <w:t xml:space="preserve">B. </w:t>
      </w:r>
      <w:r>
        <w:rPr>
          <w:spacing w:val="-7"/>
        </w:rPr>
        <w:t>To</w:t>
      </w:r>
      <w:r>
        <w:rPr>
          <w:spacing w:val="-8"/>
        </w:rPr>
        <w:t xml:space="preserve"> </w:t>
      </w:r>
      <w:r>
        <w:t>play</w:t>
      </w:r>
      <w:r>
        <w:rPr>
          <w:spacing w:val="-4"/>
        </w:rPr>
        <w:t xml:space="preserve"> </w:t>
      </w:r>
      <w:r>
        <w:t>tennis.</w:t>
        <w:tab/>
        <w:t xml:space="preserve">C. </w:t>
      </w:r>
      <w:r>
        <w:rPr>
          <w:spacing w:val="-7"/>
        </w:rPr>
        <w:t xml:space="preserve">To </w:t>
      </w:r>
      <w:r>
        <w:t>play</w:t>
      </w:r>
      <w:r>
        <w:rPr>
          <w:spacing w:val="-5"/>
        </w:rPr>
        <w:t xml:space="preserve"> </w:t>
      </w:r>
      <w:r>
        <w:t>volleyball.</w:t>
      </w:r>
    </w:p>
    <w:p>
      <w:pPr>
        <w:pStyle w:val="ListParagraph"/>
        <w:numPr>
          <w:ilvl w:val="0"/>
          <w:numId w:val="4"/>
        </w:numPr>
        <w:tabs>
          <w:tab w:val="left" w:pos="580"/>
          <w:tab w:val="left" w:pos="581"/>
        </w:tabs>
        <w:spacing w:before="112" w:after="0" w:line="240" w:lineRule="auto"/>
        <w:ind w:left="580" w:right="0" w:hanging="421"/>
        <w:jc w:val="left"/>
        <w:rPr>
          <w:sz w:val="21"/>
        </w:rPr>
      </w:pPr>
      <w:r>
        <w:rPr>
          <w:sz w:val="21"/>
        </w:rPr>
        <w:t>What kind of models does Cindy</w:t>
      </w:r>
      <w:r>
        <w:rPr>
          <w:spacing w:val="-12"/>
          <w:sz w:val="21"/>
        </w:rPr>
        <w:t xml:space="preserve"> </w:t>
      </w:r>
      <w:r>
        <w:rPr>
          <w:sz w:val="21"/>
        </w:rPr>
        <w:t>like?</w:t>
      </w:r>
    </w:p>
    <w:p>
      <w:pPr>
        <w:pStyle w:val="BodyText"/>
        <w:tabs>
          <w:tab w:val="left" w:pos="3100"/>
          <w:tab w:val="left" w:pos="5621"/>
        </w:tabs>
        <w:spacing w:before="113"/>
      </w:pPr>
      <w:r>
        <w:t>A. Model</w:t>
      </w:r>
      <w:r>
        <w:rPr>
          <w:spacing w:val="-1"/>
        </w:rPr>
        <w:t xml:space="preserve"> </w:t>
      </w:r>
      <w:r>
        <w:t>bikes.</w:t>
        <w:tab/>
        <w:t>B. Model cars.</w:t>
        <w:tab/>
        <w:t>C. Model</w:t>
      </w:r>
      <w:r>
        <w:rPr>
          <w:spacing w:val="-1"/>
        </w:rPr>
        <w:t xml:space="preserve"> </w:t>
      </w:r>
      <w:r>
        <w:t>planes.</w:t>
      </w:r>
    </w:p>
    <w:p>
      <w:pPr>
        <w:pStyle w:val="ListParagraph"/>
        <w:numPr>
          <w:ilvl w:val="0"/>
          <w:numId w:val="4"/>
        </w:numPr>
        <w:tabs>
          <w:tab w:val="left" w:pos="580"/>
          <w:tab w:val="left" w:pos="581"/>
        </w:tabs>
        <w:spacing w:before="112" w:after="0" w:line="240" w:lineRule="auto"/>
        <w:ind w:left="580" w:right="0" w:hanging="421"/>
        <w:jc w:val="left"/>
        <w:rPr>
          <w:sz w:val="21"/>
        </w:rPr>
      </w:pPr>
      <w:r>
        <w:rPr>
          <w:sz w:val="21"/>
        </w:rPr>
        <w:t>What does the boy think is</w:t>
      </w:r>
      <w:r>
        <w:rPr>
          <w:spacing w:val="-12"/>
          <w:sz w:val="21"/>
        </w:rPr>
        <w:t xml:space="preserve"> </w:t>
      </w:r>
      <w:r>
        <w:rPr>
          <w:sz w:val="21"/>
        </w:rPr>
        <w:t>healthy?</w:t>
      </w:r>
    </w:p>
    <w:p>
      <w:pPr>
        <w:pStyle w:val="BodyText"/>
        <w:tabs>
          <w:tab w:val="left" w:pos="3100"/>
          <w:tab w:val="left" w:pos="5621"/>
        </w:tabs>
        <w:spacing w:before="113"/>
      </w:pPr>
      <w:r>
        <w:t>A.</w:t>
      </w:r>
      <w:r>
        <w:rPr>
          <w:spacing w:val="-3"/>
        </w:rPr>
        <w:t xml:space="preserve"> Vegetables.</w:t>
        <w:tab/>
      </w:r>
      <w:r>
        <w:t>B.</w:t>
      </w:r>
      <w:r>
        <w:rPr>
          <w:spacing w:val="-2"/>
        </w:rPr>
        <w:t xml:space="preserve"> </w:t>
      </w:r>
      <w:r>
        <w:t>Fruit.</w:t>
        <w:tab/>
        <w:t>C.</w:t>
      </w:r>
      <w:r>
        <w:rPr>
          <w:spacing w:val="-3"/>
        </w:rPr>
        <w:t xml:space="preserve"> </w:t>
      </w:r>
      <w:r>
        <w:t>Hamburgers.</w:t>
      </w:r>
    </w:p>
    <w:p>
      <w:pPr>
        <w:pStyle w:val="ListParagraph"/>
        <w:numPr>
          <w:ilvl w:val="0"/>
          <w:numId w:val="4"/>
        </w:numPr>
        <w:tabs>
          <w:tab w:val="left" w:pos="580"/>
          <w:tab w:val="left" w:pos="581"/>
        </w:tabs>
        <w:spacing w:before="112" w:after="0" w:line="240" w:lineRule="auto"/>
        <w:ind w:left="580" w:right="0" w:hanging="421"/>
        <w:jc w:val="left"/>
        <w:rPr>
          <w:sz w:val="21"/>
        </w:rPr>
      </w:pPr>
      <w:r>
        <w:rPr>
          <w:spacing w:val="-3"/>
          <w:sz w:val="21"/>
        </w:rPr>
        <w:t xml:space="preserve">What’s </w:t>
      </w:r>
      <w:r>
        <w:rPr>
          <w:sz w:val="21"/>
        </w:rPr>
        <w:t xml:space="preserve">the </w:t>
      </w:r>
      <w:r>
        <w:rPr>
          <w:spacing w:val="-3"/>
          <w:sz w:val="21"/>
        </w:rPr>
        <w:t xml:space="preserve">girl’s </w:t>
      </w:r>
      <w:r>
        <w:rPr>
          <w:sz w:val="21"/>
        </w:rPr>
        <w:t>telephone</w:t>
      </w:r>
      <w:r>
        <w:rPr>
          <w:spacing w:val="6"/>
          <w:sz w:val="21"/>
        </w:rPr>
        <w:t xml:space="preserve"> </w:t>
      </w:r>
      <w:r>
        <w:rPr>
          <w:sz w:val="21"/>
        </w:rPr>
        <w:t>number?</w:t>
      </w:r>
    </w:p>
    <w:p>
      <w:pPr>
        <w:pStyle w:val="BodyText"/>
        <w:tabs>
          <w:tab w:val="left" w:pos="3100"/>
          <w:tab w:val="left" w:pos="5621"/>
        </w:tabs>
        <w:spacing w:before="113"/>
      </w:pPr>
      <w:r>
        <w:t>A. 63377742.</w:t>
        <w:tab/>
        <w:t>B. 63377924.</w:t>
        <w:tab/>
        <w:t>C. 63377942.</w:t>
      </w:r>
    </w:p>
    <w:p>
      <w:pPr>
        <w:pStyle w:val="BodyText"/>
        <w:spacing w:before="100" w:line="316" w:lineRule="auto"/>
        <w:ind w:left="160" w:right="113" w:firstLine="420"/>
        <w:rPr>
          <w:rFonts w:ascii="宋体" w:eastAsia="宋体" w:hint="eastAsia"/>
        </w:rPr>
      </w:pPr>
      <w:r>
        <w:rPr>
          <w:rFonts w:ascii="宋体" w:eastAsia="宋体" w:hint="eastAsia"/>
          <w:spacing w:val="-7"/>
        </w:rPr>
        <w:t xml:space="preserve">第二节：听下面 </w:t>
      </w:r>
      <w:r>
        <w:t xml:space="preserve">3 </w:t>
      </w:r>
      <w:r>
        <w:rPr>
          <w:rFonts w:ascii="宋体" w:eastAsia="宋体" w:hint="eastAsia"/>
          <w:spacing w:val="-2"/>
        </w:rPr>
        <w:t>段对话或独白。每段对话或独白后有几个小题，从题中所给的</w:t>
      </w:r>
      <w:r>
        <w:t>A</w:t>
      </w:r>
      <w:r>
        <w:rPr>
          <w:rFonts w:ascii="宋体" w:eastAsia="宋体" w:hint="eastAsia"/>
          <w:spacing w:val="-3"/>
        </w:rPr>
        <w:t>、</w:t>
      </w:r>
      <w:r>
        <w:t>B</w:t>
      </w:r>
      <w:r>
        <w:rPr>
          <w:rFonts w:ascii="宋体" w:eastAsia="宋体" w:hint="eastAsia"/>
        </w:rPr>
        <w:t>、</w:t>
      </w:r>
      <w:r>
        <w:t xml:space="preserve">C </w:t>
      </w:r>
      <w:r>
        <w:rPr>
          <w:rFonts w:ascii="宋体" w:eastAsia="宋体" w:hint="eastAsia"/>
          <w:spacing w:val="-4"/>
        </w:rPr>
        <w:t xml:space="preserve">三个选项中选出最佳选项。听每段对话或独白前，你有时间阅读各小题，每小题 </w:t>
      </w:r>
      <w:r>
        <w:t xml:space="preserve">5 </w:t>
      </w:r>
      <w:r>
        <w:rPr>
          <w:rFonts w:ascii="宋体" w:eastAsia="宋体" w:hint="eastAsia"/>
          <w:spacing w:val="-2"/>
        </w:rPr>
        <w:t>秒钟。</w:t>
      </w:r>
      <w:r>
        <w:rPr>
          <w:rFonts w:ascii="宋体" w:eastAsia="宋体" w:hint="eastAsia"/>
          <w:spacing w:val="-8"/>
        </w:rPr>
        <w:t xml:space="preserve">听完后，各小题给出 </w:t>
      </w:r>
      <w:r>
        <w:t xml:space="preserve">5 </w:t>
      </w:r>
      <w:r>
        <w:rPr>
          <w:rFonts w:ascii="宋体" w:eastAsia="宋体" w:hint="eastAsia"/>
          <w:spacing w:val="-3"/>
        </w:rPr>
        <w:t>秒钟的做答时间。每段对话或独白读两遍。</w:t>
      </w:r>
    </w:p>
    <w:p>
      <w:pPr>
        <w:pStyle w:val="BodyText"/>
        <w:spacing w:line="267" w:lineRule="exact"/>
        <w:rPr>
          <w:rFonts w:ascii="宋体" w:eastAsia="宋体" w:hint="eastAsia"/>
        </w:rPr>
      </w:pPr>
      <w:r>
        <w:rPr>
          <w:rFonts w:ascii="宋体" w:eastAsia="宋体" w:hint="eastAsia"/>
        </w:rPr>
        <w:t xml:space="preserve">听下面一段对话，回答第 </w:t>
      </w:r>
      <w:r>
        <w:t xml:space="preserve">6 </w:t>
      </w:r>
      <w:r>
        <w:rPr>
          <w:rFonts w:ascii="宋体" w:eastAsia="宋体" w:hint="eastAsia"/>
        </w:rPr>
        <w:t xml:space="preserve">至第 </w:t>
      </w:r>
      <w:r>
        <w:t xml:space="preserve">8 </w:t>
      </w:r>
      <w:r>
        <w:rPr>
          <w:rFonts w:ascii="宋体" w:eastAsia="宋体" w:hint="eastAsia"/>
        </w:rPr>
        <w:t>三个小题。</w:t>
      </w:r>
    </w:p>
    <w:p>
      <w:pPr>
        <w:pStyle w:val="ListParagraph"/>
        <w:numPr>
          <w:ilvl w:val="0"/>
          <w:numId w:val="4"/>
        </w:numPr>
        <w:tabs>
          <w:tab w:val="left" w:pos="580"/>
          <w:tab w:val="left" w:pos="581"/>
        </w:tabs>
        <w:spacing w:before="96" w:after="0" w:line="240" w:lineRule="auto"/>
        <w:ind w:left="580" w:right="0" w:hanging="421"/>
        <w:jc w:val="left"/>
        <w:rPr>
          <w:sz w:val="21"/>
        </w:rPr>
      </w:pPr>
      <w:r>
        <w:rPr>
          <w:sz w:val="21"/>
        </w:rPr>
        <w:t xml:space="preserve">What color does the </w:t>
      </w:r>
      <w:r>
        <w:rPr>
          <w:spacing w:val="-4"/>
          <w:sz w:val="21"/>
        </w:rPr>
        <w:t xml:space="preserve">man’s </w:t>
      </w:r>
      <w:r>
        <w:rPr>
          <w:sz w:val="21"/>
        </w:rPr>
        <w:t>daughter like</w:t>
      </w:r>
      <w:r>
        <w:rPr>
          <w:spacing w:val="-1"/>
          <w:sz w:val="21"/>
        </w:rPr>
        <w:t xml:space="preserve"> </w:t>
      </w:r>
      <w:r>
        <w:rPr>
          <w:sz w:val="21"/>
        </w:rPr>
        <w:t>best?</w:t>
      </w:r>
    </w:p>
    <w:p>
      <w:pPr>
        <w:pStyle w:val="BodyText"/>
        <w:tabs>
          <w:tab w:val="left" w:pos="3100"/>
          <w:tab w:val="left" w:pos="5621"/>
        </w:tabs>
        <w:spacing w:before="113"/>
      </w:pPr>
      <w:r>
        <w:t>A.</w:t>
      </w:r>
      <w:r>
        <w:rPr>
          <w:spacing w:val="-3"/>
        </w:rPr>
        <w:t xml:space="preserve"> </w:t>
      </w:r>
      <w:r>
        <w:t>Red.</w:t>
        <w:tab/>
        <w:t>B.</w:t>
      </w:r>
      <w:r>
        <w:rPr>
          <w:spacing w:val="-4"/>
        </w:rPr>
        <w:t xml:space="preserve"> </w:t>
      </w:r>
      <w:r>
        <w:t>White.</w:t>
        <w:tab/>
        <w:t>C.</w:t>
      </w:r>
      <w:r>
        <w:rPr>
          <w:spacing w:val="-3"/>
        </w:rPr>
        <w:t xml:space="preserve"> </w:t>
      </w:r>
      <w:r>
        <w:t>Blue.</w:t>
      </w:r>
    </w:p>
    <w:p>
      <w:pPr>
        <w:pStyle w:val="ListParagraph"/>
        <w:numPr>
          <w:ilvl w:val="0"/>
          <w:numId w:val="4"/>
        </w:numPr>
        <w:tabs>
          <w:tab w:val="left" w:pos="580"/>
          <w:tab w:val="left" w:pos="581"/>
        </w:tabs>
        <w:spacing w:before="112" w:after="0" w:line="240" w:lineRule="auto"/>
        <w:ind w:left="580" w:right="0" w:hanging="421"/>
        <w:jc w:val="left"/>
        <w:rPr>
          <w:sz w:val="21"/>
        </w:rPr>
      </w:pPr>
      <w:r>
        <w:rPr>
          <w:sz w:val="21"/>
        </w:rPr>
        <w:t>How much are the skirt and the</w:t>
      </w:r>
      <w:r>
        <w:rPr>
          <w:spacing w:val="-10"/>
          <w:sz w:val="21"/>
        </w:rPr>
        <w:t xml:space="preserve"> </w:t>
      </w:r>
      <w:r>
        <w:rPr>
          <w:spacing w:val="-4"/>
          <w:sz w:val="21"/>
        </w:rPr>
        <w:t>T-shirt?</w:t>
      </w:r>
    </w:p>
    <w:p>
      <w:pPr>
        <w:pStyle w:val="BodyText"/>
        <w:tabs>
          <w:tab w:val="left" w:pos="3100"/>
          <w:tab w:val="left" w:pos="5621"/>
        </w:tabs>
        <w:spacing w:before="113"/>
      </w:pPr>
      <w:r>
        <w:t>A.</w:t>
      </w:r>
      <w:r>
        <w:rPr>
          <w:spacing w:val="-1"/>
        </w:rPr>
        <w:t xml:space="preserve"> </w:t>
      </w:r>
      <w:r>
        <w:t>20 dollars.</w:t>
        <w:tab/>
        <w:t>B. 15</w:t>
      </w:r>
      <w:r>
        <w:rPr>
          <w:spacing w:val="-3"/>
        </w:rPr>
        <w:t xml:space="preserve"> </w:t>
      </w:r>
      <w:r>
        <w:t>dollars.</w:t>
        <w:tab/>
        <w:t>C. 35</w:t>
      </w:r>
      <w:r>
        <w:rPr>
          <w:spacing w:val="-3"/>
        </w:rPr>
        <w:t xml:space="preserve"> </w:t>
      </w:r>
      <w:r>
        <w:t>dollars.</w:t>
      </w:r>
    </w:p>
    <w:p>
      <w:pPr>
        <w:pStyle w:val="ListParagraph"/>
        <w:numPr>
          <w:ilvl w:val="0"/>
          <w:numId w:val="4"/>
        </w:numPr>
        <w:tabs>
          <w:tab w:val="left" w:pos="580"/>
          <w:tab w:val="left" w:pos="581"/>
        </w:tabs>
        <w:spacing w:before="112" w:after="0" w:line="240" w:lineRule="auto"/>
        <w:ind w:left="580" w:right="0" w:hanging="421"/>
        <w:jc w:val="left"/>
        <w:rPr>
          <w:sz w:val="21"/>
        </w:rPr>
      </w:pPr>
      <w:r>
        <w:rPr>
          <w:sz w:val="21"/>
        </w:rPr>
        <w:t>Where are they</w:t>
      </w:r>
      <w:r>
        <w:rPr>
          <w:spacing w:val="-6"/>
          <w:sz w:val="21"/>
        </w:rPr>
        <w:t xml:space="preserve"> </w:t>
      </w:r>
      <w:r>
        <w:rPr>
          <w:sz w:val="21"/>
        </w:rPr>
        <w:t>talking?</w:t>
      </w:r>
    </w:p>
    <w:p>
      <w:pPr>
        <w:pStyle w:val="BodyText"/>
        <w:tabs>
          <w:tab w:val="left" w:pos="3100"/>
          <w:tab w:val="left" w:pos="5621"/>
        </w:tabs>
        <w:spacing w:before="113"/>
      </w:pPr>
      <w:r>
        <w:t>A. In the</w:t>
      </w:r>
      <w:r>
        <w:rPr>
          <w:spacing w:val="-2"/>
        </w:rPr>
        <w:t xml:space="preserve"> </w:t>
      </w:r>
      <w:r>
        <w:t>shoe store.</w:t>
        <w:tab/>
        <w:t>B. In the</w:t>
      </w:r>
      <w:r>
        <w:rPr>
          <w:spacing w:val="-1"/>
        </w:rPr>
        <w:t xml:space="preserve"> </w:t>
      </w:r>
      <w:r>
        <w:t>book store.</w:t>
        <w:tab/>
        <w:t>C. In the clothes</w:t>
      </w:r>
      <w:r>
        <w:rPr>
          <w:spacing w:val="-2"/>
        </w:rPr>
        <w:t xml:space="preserve"> </w:t>
      </w:r>
      <w:r>
        <w:t>store.</w:t>
      </w:r>
    </w:p>
    <w:p>
      <w:pPr>
        <w:pStyle w:val="BodyText"/>
        <w:spacing w:before="100"/>
        <w:rPr>
          <w:rFonts w:ascii="宋体" w:eastAsia="宋体" w:hint="eastAsia"/>
        </w:rPr>
      </w:pPr>
      <w:r>
        <w:rPr>
          <w:rFonts w:ascii="宋体" w:eastAsia="宋体" w:hint="eastAsia"/>
        </w:rPr>
        <w:t xml:space="preserve">听下面一段对话，回答第 </w:t>
      </w:r>
      <w:r>
        <w:t xml:space="preserve">9 </w:t>
      </w:r>
      <w:r>
        <w:rPr>
          <w:rFonts w:ascii="宋体" w:eastAsia="宋体" w:hint="eastAsia"/>
        </w:rPr>
        <w:t xml:space="preserve">至第 </w:t>
      </w:r>
      <w:r>
        <w:t xml:space="preserve">11 </w:t>
      </w:r>
      <w:r>
        <w:rPr>
          <w:rFonts w:ascii="宋体" w:eastAsia="宋体" w:hint="eastAsia"/>
        </w:rPr>
        <w:t>三个小题。</w:t>
      </w:r>
    </w:p>
    <w:p>
      <w:pPr>
        <w:spacing w:after="0"/>
        <w:rPr>
          <w:rFonts w:ascii="宋体" w:eastAsia="宋体" w:hint="eastAsia"/>
        </w:rPr>
        <w:sectPr>
          <w:footerReference w:type="default" r:id="rId5"/>
          <w:type w:val="continuous"/>
          <w:pgSz w:w="11060" w:h="15310"/>
          <w:pgMar w:top="1440" w:right="960" w:bottom="1020" w:left="1280" w:header="720" w:footer="834"/>
          <w:pgNumType w:start="1"/>
          <w:cols w:space="720"/>
        </w:sectPr>
      </w:pPr>
    </w:p>
    <w:p>
      <w:pPr>
        <w:pStyle w:val="ListParagraph"/>
        <w:numPr>
          <w:ilvl w:val="0"/>
          <w:numId w:val="4"/>
        </w:numPr>
        <w:tabs>
          <w:tab w:val="left" w:pos="580"/>
          <w:tab w:val="left" w:pos="581"/>
        </w:tabs>
        <w:spacing w:before="66" w:after="0" w:line="240" w:lineRule="auto"/>
        <w:ind w:left="580" w:right="0" w:hanging="421"/>
        <w:jc w:val="left"/>
        <w:rPr>
          <w:sz w:val="21"/>
        </w:rPr>
      </w:pPr>
      <w:r>
        <w:rPr>
          <w:spacing w:val="-3"/>
          <w:sz w:val="21"/>
        </w:rPr>
        <w:t xml:space="preserve">What’s Selina’s </w:t>
      </w:r>
      <w:r>
        <w:rPr>
          <w:sz w:val="21"/>
        </w:rPr>
        <w:t>favorite</w:t>
      </w:r>
      <w:r>
        <w:rPr>
          <w:spacing w:val="6"/>
          <w:sz w:val="21"/>
        </w:rPr>
        <w:t xml:space="preserve"> </w:t>
      </w:r>
      <w:r>
        <w:rPr>
          <w:sz w:val="21"/>
        </w:rPr>
        <w:t>subject?</w:t>
      </w:r>
    </w:p>
    <w:p>
      <w:pPr>
        <w:pStyle w:val="BodyText"/>
        <w:tabs>
          <w:tab w:val="left" w:pos="3100"/>
          <w:tab w:val="left" w:pos="5621"/>
        </w:tabs>
        <w:spacing w:before="112"/>
      </w:pPr>
      <w:r>
        <w:t>A.</w:t>
      </w:r>
      <w:r>
        <w:rPr>
          <w:spacing w:val="-3"/>
        </w:rPr>
        <w:t xml:space="preserve"> </w:t>
      </w:r>
      <w:r>
        <w:t>English.</w:t>
        <w:tab/>
        <w:t>B.</w:t>
      </w:r>
      <w:r>
        <w:rPr>
          <w:spacing w:val="-1"/>
        </w:rPr>
        <w:t xml:space="preserve"> </w:t>
      </w:r>
      <w:r>
        <w:rPr>
          <w:spacing w:val="-3"/>
        </w:rPr>
        <w:t>History.</w:t>
        <w:tab/>
      </w:r>
      <w:r>
        <w:t>C. Science.</w:t>
      </w:r>
    </w:p>
    <w:p>
      <w:pPr>
        <w:pStyle w:val="ListParagraph"/>
        <w:numPr>
          <w:ilvl w:val="0"/>
          <w:numId w:val="4"/>
        </w:numPr>
        <w:tabs>
          <w:tab w:val="left" w:pos="581"/>
        </w:tabs>
        <w:spacing w:before="113" w:after="0" w:line="240" w:lineRule="auto"/>
        <w:ind w:left="580" w:right="0" w:hanging="421"/>
        <w:jc w:val="left"/>
        <w:rPr>
          <w:sz w:val="21"/>
        </w:rPr>
      </w:pPr>
      <w:r>
        <w:rPr>
          <w:sz w:val="21"/>
        </w:rPr>
        <w:t>What does Selina think of</w:t>
      </w:r>
      <w:r>
        <w:rPr>
          <w:spacing w:val="-7"/>
          <w:sz w:val="21"/>
        </w:rPr>
        <w:t xml:space="preserve"> </w:t>
      </w:r>
      <w:r>
        <w:rPr>
          <w:sz w:val="21"/>
        </w:rPr>
        <w:t>history?</w:t>
      </w:r>
    </w:p>
    <w:p>
      <w:pPr>
        <w:pStyle w:val="BodyText"/>
        <w:tabs>
          <w:tab w:val="left" w:pos="3100"/>
          <w:tab w:val="left" w:pos="5621"/>
        </w:tabs>
        <w:spacing w:before="112"/>
      </w:pPr>
      <w:r>
        <w:t>A.</w:t>
      </w:r>
      <w:r>
        <w:rPr>
          <w:spacing w:val="-3"/>
        </w:rPr>
        <w:t xml:space="preserve"> </w:t>
      </w:r>
      <w:r>
        <w:t>Boring.</w:t>
        <w:tab/>
        <w:t>B.</w:t>
      </w:r>
      <w:r>
        <w:rPr>
          <w:spacing w:val="2"/>
        </w:rPr>
        <w:t xml:space="preserve"> </w:t>
      </w:r>
      <w:r>
        <w:rPr>
          <w:spacing w:val="-4"/>
        </w:rPr>
        <w:t>Funny.</w:t>
        <w:tab/>
      </w:r>
      <w:r>
        <w:t>C. Interesting.</w:t>
      </w:r>
    </w:p>
    <w:p>
      <w:pPr>
        <w:pStyle w:val="ListParagraph"/>
        <w:numPr>
          <w:ilvl w:val="0"/>
          <w:numId w:val="4"/>
        </w:numPr>
        <w:tabs>
          <w:tab w:val="left" w:pos="581"/>
        </w:tabs>
        <w:spacing w:before="114" w:after="0" w:line="240" w:lineRule="auto"/>
        <w:ind w:left="580" w:right="0" w:hanging="421"/>
        <w:jc w:val="left"/>
        <w:rPr>
          <w:sz w:val="21"/>
        </w:rPr>
      </w:pPr>
      <w:r>
        <w:rPr>
          <w:sz w:val="21"/>
        </w:rPr>
        <w:t>When does Steven have</w:t>
      </w:r>
      <w:r>
        <w:rPr>
          <w:spacing w:val="-2"/>
          <w:sz w:val="21"/>
        </w:rPr>
        <w:t xml:space="preserve"> </w:t>
      </w:r>
      <w:r>
        <w:rPr>
          <w:sz w:val="21"/>
        </w:rPr>
        <w:t>English?</w:t>
      </w:r>
    </w:p>
    <w:p>
      <w:pPr>
        <w:pStyle w:val="BodyText"/>
        <w:tabs>
          <w:tab w:val="left" w:pos="3100"/>
          <w:tab w:val="left" w:pos="5621"/>
        </w:tabs>
        <w:spacing w:before="111"/>
      </w:pPr>
      <w:r>
        <w:t>A. On</w:t>
      </w:r>
      <w:r>
        <w:rPr>
          <w:spacing w:val="-1"/>
        </w:rPr>
        <w:t xml:space="preserve"> </w:t>
      </w:r>
      <w:r>
        <w:rPr>
          <w:spacing w:val="-5"/>
        </w:rPr>
        <w:t>Wednesday.</w:t>
        <w:tab/>
      </w:r>
      <w:r>
        <w:t>B. From Monday</w:t>
      </w:r>
      <w:r>
        <w:rPr>
          <w:spacing w:val="-6"/>
        </w:rPr>
        <w:t xml:space="preserve"> </w:t>
      </w:r>
      <w:r>
        <w:t>to</w:t>
      </w:r>
      <w:r>
        <w:rPr>
          <w:spacing w:val="2"/>
        </w:rPr>
        <w:t xml:space="preserve"> </w:t>
      </w:r>
      <w:r>
        <w:rPr>
          <w:spacing w:val="-3"/>
        </w:rPr>
        <w:t>Friday.</w:t>
        <w:tab/>
      </w:r>
      <w:r>
        <w:t>C. On</w:t>
      </w:r>
      <w:r>
        <w:rPr>
          <w:spacing w:val="-7"/>
        </w:rPr>
        <w:t xml:space="preserve"> </w:t>
      </w:r>
      <w:r>
        <w:rPr>
          <w:spacing w:val="-3"/>
        </w:rPr>
        <w:t>Thursday.</w:t>
      </w:r>
    </w:p>
    <w:p>
      <w:pPr>
        <w:pStyle w:val="BodyText"/>
        <w:spacing w:before="102"/>
        <w:rPr>
          <w:rFonts w:ascii="宋体" w:eastAsia="宋体" w:hint="eastAsia"/>
        </w:rPr>
      </w:pPr>
      <w:r>
        <w:rPr>
          <w:rFonts w:ascii="宋体" w:eastAsia="宋体" w:hint="eastAsia"/>
        </w:rPr>
        <w:t xml:space="preserve">听下面一段独白，回答第 </w:t>
      </w:r>
      <w:r>
        <w:t xml:space="preserve">12 </w:t>
      </w:r>
      <w:r>
        <w:rPr>
          <w:rFonts w:ascii="宋体" w:eastAsia="宋体" w:hint="eastAsia"/>
        </w:rPr>
        <w:t xml:space="preserve">至第 </w:t>
      </w:r>
      <w:r>
        <w:t xml:space="preserve">15 </w:t>
      </w:r>
      <w:r>
        <w:rPr>
          <w:rFonts w:ascii="宋体" w:eastAsia="宋体" w:hint="eastAsia"/>
        </w:rPr>
        <w:t>四个小题。</w:t>
      </w:r>
    </w:p>
    <w:p>
      <w:pPr>
        <w:pStyle w:val="Heading1"/>
        <w:spacing w:before="98" w:after="55"/>
        <w:ind w:left="1100" w:right="1158"/>
        <w:jc w:val="center"/>
        <w:rPr>
          <w:rFonts w:ascii="Times New Roman"/>
        </w:rPr>
      </w:pPr>
      <w:r>
        <w:rPr>
          <w:rFonts w:ascii="Times New Roman"/>
        </w:rPr>
        <w:t>Lost</w:t>
      </w:r>
    </w:p>
    <w:tbl>
      <w:tblPr>
        <w:tblW w:w="0" w:type="auto"/>
        <w:jc w:val="left"/>
        <w:tblInd w:w="4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881"/>
        <w:gridCol w:w="1417"/>
        <w:gridCol w:w="1419"/>
        <w:gridCol w:w="992"/>
        <w:gridCol w:w="1246"/>
      </w:tblGrid>
      <w:tr>
        <w:tblPrEx>
          <w:tblW w:w="0" w:type="auto"/>
          <w:jc w:val="left"/>
          <w:tblInd w:w="4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Ex>
        <w:trPr>
          <w:trHeight w:val="354"/>
          <w:jc w:val="left"/>
        </w:trPr>
        <w:tc>
          <w:tcPr>
            <w:tcW w:w="2881" w:type="dxa"/>
          </w:tcPr>
          <w:p>
            <w:pPr>
              <w:pStyle w:val="TableParagraph"/>
              <w:ind w:left="1128" w:right="1119"/>
              <w:jc w:val="center"/>
              <w:rPr>
                <w:sz w:val="21"/>
              </w:rPr>
            </w:pPr>
            <w:r>
              <w:rPr>
                <w:sz w:val="21"/>
              </w:rPr>
              <w:t>Things</w:t>
            </w:r>
          </w:p>
        </w:tc>
        <w:tc>
          <w:tcPr>
            <w:tcW w:w="1417" w:type="dxa"/>
          </w:tcPr>
          <w:p>
            <w:pPr>
              <w:pStyle w:val="TableParagraph"/>
              <w:ind w:left="455"/>
              <w:rPr>
                <w:sz w:val="21"/>
              </w:rPr>
            </w:pPr>
            <w:r>
              <w:rPr>
                <w:sz w:val="21"/>
              </w:rPr>
              <w:t>When</w:t>
            </w:r>
          </w:p>
        </w:tc>
        <w:tc>
          <w:tcPr>
            <w:tcW w:w="1419" w:type="dxa"/>
          </w:tcPr>
          <w:p>
            <w:pPr>
              <w:pStyle w:val="TableParagraph"/>
              <w:ind w:left="428"/>
              <w:rPr>
                <w:sz w:val="21"/>
              </w:rPr>
            </w:pPr>
            <w:r>
              <w:rPr>
                <w:sz w:val="21"/>
              </w:rPr>
              <w:t>Where</w:t>
            </w:r>
          </w:p>
        </w:tc>
        <w:tc>
          <w:tcPr>
            <w:tcW w:w="992" w:type="dxa"/>
          </w:tcPr>
          <w:p>
            <w:pPr>
              <w:pStyle w:val="TableParagraph"/>
              <w:ind w:left="242"/>
              <w:rPr>
                <w:sz w:val="21"/>
              </w:rPr>
            </w:pPr>
            <w:r>
              <w:rPr>
                <w:sz w:val="21"/>
              </w:rPr>
              <w:t>Name</w:t>
            </w:r>
          </w:p>
        </w:tc>
        <w:tc>
          <w:tcPr>
            <w:tcW w:w="1246" w:type="dxa"/>
          </w:tcPr>
          <w:p>
            <w:pPr>
              <w:pStyle w:val="TableParagraph"/>
              <w:ind w:left="6"/>
              <w:jc w:val="center"/>
              <w:rPr>
                <w:sz w:val="21"/>
              </w:rPr>
            </w:pPr>
            <w:r>
              <w:rPr>
                <w:sz w:val="21"/>
              </w:rPr>
              <w:t>Bedroom</w:t>
            </w:r>
          </w:p>
        </w:tc>
      </w:tr>
      <w:tr>
        <w:tblPrEx>
          <w:tblW w:w="0" w:type="auto"/>
          <w:jc w:val="left"/>
          <w:tblInd w:w="405" w:type="dxa"/>
          <w:tblLayout w:type="fixed"/>
          <w:tblCellMar>
            <w:top w:w="0" w:type="dxa"/>
            <w:left w:w="0" w:type="dxa"/>
            <w:bottom w:w="0" w:type="dxa"/>
            <w:right w:w="0" w:type="dxa"/>
          </w:tblCellMar>
          <w:tblLook w:val="01E0"/>
        </w:tblPrEx>
        <w:trPr>
          <w:trHeight w:val="708"/>
          <w:jc w:val="left"/>
        </w:trPr>
        <w:tc>
          <w:tcPr>
            <w:tcW w:w="2881" w:type="dxa"/>
          </w:tcPr>
          <w:p>
            <w:pPr>
              <w:pStyle w:val="TableParagraph"/>
              <w:tabs>
                <w:tab w:val="left" w:pos="2164"/>
              </w:tabs>
              <w:spacing w:before="56"/>
              <w:rPr>
                <w:sz w:val="21"/>
              </w:rPr>
            </w:pPr>
            <w:r>
              <w:rPr>
                <w:sz w:val="21"/>
              </w:rPr>
              <w:t>My schoolbag</w:t>
            </w:r>
            <w:r>
              <w:rPr>
                <w:spacing w:val="-4"/>
                <w:sz w:val="21"/>
              </w:rPr>
              <w:t xml:space="preserve"> </w:t>
            </w:r>
            <w:r>
              <w:rPr>
                <w:sz w:val="21"/>
              </w:rPr>
              <w:t xml:space="preserve">(  </w:t>
            </w:r>
            <w:r>
              <w:rPr>
                <w:sz w:val="21"/>
                <w:u w:val="single"/>
              </w:rPr>
              <w:t xml:space="preserve">   </w:t>
            </w:r>
            <w:r>
              <w:rPr>
                <w:spacing w:val="4"/>
                <w:sz w:val="21"/>
                <w:u w:val="single"/>
              </w:rPr>
              <w:t xml:space="preserve"> </w:t>
            </w:r>
            <w:r>
              <w:rPr>
                <w:sz w:val="21"/>
                <w:u w:val="single"/>
              </w:rPr>
              <w:t>12</w:t>
              <w:tab/>
            </w:r>
            <w:r>
              <w:rPr>
                <w:sz w:val="21"/>
              </w:rPr>
              <w:t>books</w:t>
            </w:r>
          </w:p>
          <w:p>
            <w:pPr>
              <w:pStyle w:val="TableParagraph"/>
              <w:spacing w:before="111"/>
              <w:rPr>
                <w:sz w:val="21"/>
              </w:rPr>
            </w:pPr>
            <w:r>
              <w:rPr>
                <w:sz w:val="21"/>
              </w:rPr>
              <w:t>and a pencil box)</w:t>
            </w:r>
          </w:p>
        </w:tc>
        <w:tc>
          <w:tcPr>
            <w:tcW w:w="1417" w:type="dxa"/>
          </w:tcPr>
          <w:p>
            <w:pPr>
              <w:pStyle w:val="TableParagraph"/>
              <w:tabs>
                <w:tab w:val="left" w:pos="738"/>
              </w:tabs>
              <w:spacing w:before="56"/>
              <w:rPr>
                <w:sz w:val="21"/>
              </w:rPr>
            </w:pPr>
            <w:r>
              <w:rPr>
                <w:w w:val="100"/>
                <w:sz w:val="21"/>
                <w:u w:val="single"/>
              </w:rPr>
              <w:t xml:space="preserve"> </w:t>
            </w:r>
            <w:r>
              <w:rPr>
                <w:sz w:val="21"/>
                <w:u w:val="single"/>
              </w:rPr>
              <w:t xml:space="preserve">   13</w:t>
              <w:tab/>
            </w:r>
            <w:r>
              <w:rPr>
                <w:sz w:val="21"/>
              </w:rPr>
              <w:t>18</w:t>
            </w:r>
            <w:r>
              <w:rPr>
                <w:sz w:val="21"/>
                <w:vertAlign w:val="superscript"/>
              </w:rPr>
              <w:t>th</w:t>
            </w:r>
          </w:p>
        </w:tc>
        <w:tc>
          <w:tcPr>
            <w:tcW w:w="1419" w:type="dxa"/>
          </w:tcPr>
          <w:p>
            <w:pPr>
              <w:pStyle w:val="TableParagraph"/>
              <w:spacing w:before="56"/>
              <w:ind w:left="106"/>
              <w:rPr>
                <w:sz w:val="21"/>
              </w:rPr>
            </w:pPr>
            <w:r>
              <w:rPr>
                <w:sz w:val="21"/>
              </w:rPr>
              <w:t>In the school</w:t>
            </w:r>
          </w:p>
        </w:tc>
        <w:tc>
          <w:tcPr>
            <w:tcW w:w="992" w:type="dxa"/>
          </w:tcPr>
          <w:p>
            <w:pPr>
              <w:pStyle w:val="TableParagraph"/>
              <w:tabs>
                <w:tab w:val="left" w:pos="843"/>
              </w:tabs>
              <w:spacing w:before="56"/>
              <w:ind w:left="211"/>
              <w:rPr>
                <w:sz w:val="21"/>
              </w:rPr>
            </w:pPr>
            <w:r>
              <w:rPr>
                <w:w w:val="100"/>
                <w:sz w:val="21"/>
                <w:u w:val="single"/>
              </w:rPr>
              <w:t xml:space="preserve"> </w:t>
            </w:r>
            <w:r>
              <w:rPr>
                <w:sz w:val="21"/>
                <w:u w:val="single"/>
              </w:rPr>
              <w:t xml:space="preserve">   14</w:t>
              <w:tab/>
            </w:r>
          </w:p>
        </w:tc>
        <w:tc>
          <w:tcPr>
            <w:tcW w:w="1246" w:type="dxa"/>
          </w:tcPr>
          <w:p>
            <w:pPr>
              <w:pStyle w:val="TableParagraph"/>
              <w:tabs>
                <w:tab w:val="left" w:pos="660"/>
              </w:tabs>
              <w:spacing w:before="56"/>
              <w:ind w:left="29"/>
              <w:jc w:val="center"/>
              <w:rPr>
                <w:sz w:val="21"/>
              </w:rPr>
            </w:pPr>
            <w:r>
              <w:rPr>
                <w:w w:val="100"/>
                <w:sz w:val="21"/>
                <w:u w:val="single"/>
              </w:rPr>
              <w:t xml:space="preserve"> </w:t>
            </w:r>
            <w:r>
              <w:rPr>
                <w:sz w:val="21"/>
                <w:u w:val="single"/>
              </w:rPr>
              <w:t xml:space="preserve">   15</w:t>
              <w:tab/>
            </w:r>
          </w:p>
        </w:tc>
      </w:tr>
    </w:tbl>
    <w:p>
      <w:pPr>
        <w:pStyle w:val="BodyText"/>
        <w:spacing w:before="6"/>
        <w:ind w:left="0"/>
        <w:rPr>
          <w:b/>
          <w:sz w:val="5"/>
        </w:rPr>
      </w:pPr>
    </w:p>
    <w:tbl>
      <w:tblPr>
        <w:tblW w:w="0" w:type="auto"/>
        <w:jc w:val="left"/>
        <w:tblInd w:w="117" w:type="dxa"/>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2302"/>
        <w:gridCol w:w="2513"/>
        <w:gridCol w:w="1874"/>
      </w:tblGrid>
      <w:tr>
        <w:tblPrEx>
          <w:tblW w:w="0" w:type="auto"/>
          <w:jc w:val="left"/>
          <w:tblInd w:w="117" w:type="dxa"/>
          <w:tblBorders>
            <w:top w:val="nil"/>
            <w:left w:val="nil"/>
            <w:bottom w:val="nil"/>
            <w:right w:val="nil"/>
            <w:insideH w:val="nil"/>
            <w:insideV w:val="nil"/>
          </w:tblBorders>
          <w:tblLayout w:type="fixed"/>
          <w:tblCellMar>
            <w:top w:w="0" w:type="dxa"/>
            <w:left w:w="0" w:type="dxa"/>
            <w:bottom w:w="0" w:type="dxa"/>
            <w:right w:w="0" w:type="dxa"/>
          </w:tblCellMar>
          <w:tblLook w:val="01E0"/>
        </w:tblPrEx>
        <w:trPr>
          <w:trHeight w:val="647"/>
          <w:jc w:val="left"/>
        </w:trPr>
        <w:tc>
          <w:tcPr>
            <w:tcW w:w="2302" w:type="dxa"/>
          </w:tcPr>
          <w:p>
            <w:pPr>
              <w:pStyle w:val="TableParagraph"/>
              <w:numPr>
                <w:ilvl w:val="0"/>
                <w:numId w:val="3"/>
              </w:numPr>
              <w:tabs>
                <w:tab w:val="left" w:pos="470"/>
              </w:tabs>
              <w:spacing w:before="0" w:after="0" w:line="234" w:lineRule="exact"/>
              <w:ind w:left="470" w:right="0" w:hanging="420"/>
              <w:jc w:val="left"/>
              <w:rPr>
                <w:sz w:val="21"/>
              </w:rPr>
            </w:pPr>
            <w:r>
              <w:rPr>
                <w:sz w:val="21"/>
              </w:rPr>
              <w:t>A. three</w:t>
            </w:r>
          </w:p>
          <w:p>
            <w:pPr>
              <w:pStyle w:val="TableParagraph"/>
              <w:numPr>
                <w:ilvl w:val="0"/>
                <w:numId w:val="3"/>
              </w:numPr>
              <w:tabs>
                <w:tab w:val="left" w:pos="470"/>
              </w:tabs>
              <w:spacing w:before="111" w:after="0" w:line="240" w:lineRule="auto"/>
              <w:ind w:left="470" w:right="0" w:hanging="420"/>
              <w:jc w:val="left"/>
              <w:rPr>
                <w:sz w:val="21"/>
              </w:rPr>
            </w:pPr>
            <w:r>
              <w:rPr>
                <w:sz w:val="21"/>
              </w:rPr>
              <w:t>A.</w:t>
            </w:r>
            <w:r>
              <w:rPr>
                <w:spacing w:val="-4"/>
                <w:sz w:val="21"/>
              </w:rPr>
              <w:t xml:space="preserve"> </w:t>
            </w:r>
            <w:r>
              <w:rPr>
                <w:sz w:val="21"/>
              </w:rPr>
              <w:t>November</w:t>
            </w:r>
          </w:p>
        </w:tc>
        <w:tc>
          <w:tcPr>
            <w:tcW w:w="2513" w:type="dxa"/>
          </w:tcPr>
          <w:p>
            <w:pPr>
              <w:pStyle w:val="TableParagraph"/>
              <w:spacing w:before="0" w:line="234" w:lineRule="exact"/>
              <w:ind w:left="688"/>
              <w:rPr>
                <w:sz w:val="21"/>
              </w:rPr>
            </w:pPr>
            <w:r>
              <w:rPr>
                <w:sz w:val="21"/>
              </w:rPr>
              <w:t>B. four</w:t>
            </w:r>
          </w:p>
          <w:p>
            <w:pPr>
              <w:pStyle w:val="TableParagraph"/>
              <w:spacing w:before="111"/>
              <w:ind w:left="688"/>
              <w:rPr>
                <w:sz w:val="21"/>
              </w:rPr>
            </w:pPr>
            <w:r>
              <w:rPr>
                <w:sz w:val="21"/>
              </w:rPr>
              <w:t>B. December</w:t>
            </w:r>
          </w:p>
        </w:tc>
        <w:tc>
          <w:tcPr>
            <w:tcW w:w="1874" w:type="dxa"/>
          </w:tcPr>
          <w:p>
            <w:pPr>
              <w:pStyle w:val="TableParagraph"/>
              <w:spacing w:before="0" w:line="234" w:lineRule="exact"/>
              <w:ind w:left="695"/>
              <w:rPr>
                <w:sz w:val="21"/>
              </w:rPr>
            </w:pPr>
            <w:r>
              <w:rPr>
                <w:sz w:val="21"/>
              </w:rPr>
              <w:t>C. five</w:t>
            </w:r>
          </w:p>
          <w:p>
            <w:pPr>
              <w:pStyle w:val="TableParagraph"/>
              <w:spacing w:before="111"/>
              <w:ind w:left="695"/>
              <w:rPr>
                <w:sz w:val="21"/>
              </w:rPr>
            </w:pPr>
            <w:r>
              <w:rPr>
                <w:sz w:val="21"/>
              </w:rPr>
              <w:t>C. January</w:t>
            </w:r>
          </w:p>
        </w:tc>
      </w:tr>
      <w:tr>
        <w:tblPrEx>
          <w:tblW w:w="0" w:type="auto"/>
          <w:jc w:val="left"/>
          <w:tblInd w:w="117" w:type="dxa"/>
          <w:tblLayout w:type="fixed"/>
          <w:tblCellMar>
            <w:top w:w="0" w:type="dxa"/>
            <w:left w:w="0" w:type="dxa"/>
            <w:bottom w:w="0" w:type="dxa"/>
            <w:right w:w="0" w:type="dxa"/>
          </w:tblCellMar>
          <w:tblLook w:val="01E0"/>
        </w:tblPrEx>
        <w:trPr>
          <w:trHeight w:val="353"/>
          <w:jc w:val="left"/>
        </w:trPr>
        <w:tc>
          <w:tcPr>
            <w:tcW w:w="2302" w:type="dxa"/>
          </w:tcPr>
          <w:p>
            <w:pPr>
              <w:pStyle w:val="TableParagraph"/>
              <w:spacing w:before="53"/>
              <w:ind w:left="50"/>
              <w:rPr>
                <w:sz w:val="21"/>
              </w:rPr>
            </w:pPr>
            <w:r>
              <w:rPr>
                <w:sz w:val="21"/>
              </w:rPr>
              <w:t>14. A. Dave</w:t>
            </w:r>
          </w:p>
        </w:tc>
        <w:tc>
          <w:tcPr>
            <w:tcW w:w="2513" w:type="dxa"/>
          </w:tcPr>
          <w:p>
            <w:pPr>
              <w:pStyle w:val="TableParagraph"/>
              <w:spacing w:before="53"/>
              <w:ind w:left="688"/>
              <w:rPr>
                <w:sz w:val="21"/>
              </w:rPr>
            </w:pPr>
            <w:r>
              <w:rPr>
                <w:sz w:val="21"/>
              </w:rPr>
              <w:t>B. Alan</w:t>
            </w:r>
          </w:p>
        </w:tc>
        <w:tc>
          <w:tcPr>
            <w:tcW w:w="1874" w:type="dxa"/>
          </w:tcPr>
          <w:p>
            <w:pPr>
              <w:pStyle w:val="TableParagraph"/>
              <w:spacing w:before="53"/>
              <w:ind w:left="695"/>
              <w:rPr>
                <w:sz w:val="21"/>
              </w:rPr>
            </w:pPr>
            <w:r>
              <w:rPr>
                <w:sz w:val="21"/>
              </w:rPr>
              <w:t>C. Helen</w:t>
            </w:r>
          </w:p>
        </w:tc>
      </w:tr>
      <w:tr>
        <w:tblPrEx>
          <w:tblW w:w="0" w:type="auto"/>
          <w:jc w:val="left"/>
          <w:tblInd w:w="117" w:type="dxa"/>
          <w:tblLayout w:type="fixed"/>
          <w:tblCellMar>
            <w:top w:w="0" w:type="dxa"/>
            <w:left w:w="0" w:type="dxa"/>
            <w:bottom w:w="0" w:type="dxa"/>
            <w:right w:w="0" w:type="dxa"/>
          </w:tblCellMar>
          <w:tblLook w:val="01E0"/>
        </w:tblPrEx>
        <w:trPr>
          <w:trHeight w:val="293"/>
          <w:jc w:val="left"/>
        </w:trPr>
        <w:tc>
          <w:tcPr>
            <w:tcW w:w="2302" w:type="dxa"/>
          </w:tcPr>
          <w:p>
            <w:pPr>
              <w:pStyle w:val="TableParagraph"/>
              <w:spacing w:before="51" w:line="222" w:lineRule="exact"/>
              <w:ind w:left="50"/>
              <w:rPr>
                <w:sz w:val="21"/>
              </w:rPr>
            </w:pPr>
            <w:r>
              <w:rPr>
                <w:sz w:val="21"/>
              </w:rPr>
              <w:t>15. A. Room 123</w:t>
            </w:r>
          </w:p>
        </w:tc>
        <w:tc>
          <w:tcPr>
            <w:tcW w:w="2513" w:type="dxa"/>
          </w:tcPr>
          <w:p>
            <w:pPr>
              <w:pStyle w:val="TableParagraph"/>
              <w:spacing w:before="51" w:line="222" w:lineRule="exact"/>
              <w:ind w:left="688"/>
              <w:rPr>
                <w:sz w:val="21"/>
              </w:rPr>
            </w:pPr>
            <w:r>
              <w:rPr>
                <w:sz w:val="21"/>
              </w:rPr>
              <w:t>B. Room 213</w:t>
            </w:r>
          </w:p>
        </w:tc>
        <w:tc>
          <w:tcPr>
            <w:tcW w:w="1874" w:type="dxa"/>
          </w:tcPr>
          <w:p>
            <w:pPr>
              <w:pStyle w:val="TableParagraph"/>
              <w:spacing w:before="51" w:line="222" w:lineRule="exact"/>
              <w:ind w:left="695"/>
              <w:rPr>
                <w:sz w:val="21"/>
              </w:rPr>
            </w:pPr>
            <w:r>
              <w:rPr>
                <w:sz w:val="21"/>
              </w:rPr>
              <w:t>C. Room 321</w:t>
            </w:r>
          </w:p>
        </w:tc>
      </w:tr>
    </w:tbl>
    <w:p>
      <w:pPr>
        <w:pStyle w:val="BodyText"/>
        <w:ind w:left="0"/>
        <w:rPr>
          <w:b/>
          <w:sz w:val="22"/>
        </w:rPr>
      </w:pPr>
    </w:p>
    <w:p>
      <w:pPr>
        <w:pStyle w:val="BodyText"/>
        <w:spacing w:before="6"/>
        <w:ind w:left="0"/>
        <w:rPr>
          <w:b/>
          <w:sz w:val="17"/>
        </w:rPr>
      </w:pPr>
    </w:p>
    <w:p>
      <w:pPr>
        <w:spacing w:before="0"/>
        <w:ind w:left="160" w:right="0" w:firstLine="0"/>
        <w:jc w:val="left"/>
        <w:rPr>
          <w:rFonts w:ascii="宋体" w:eastAsia="宋体" w:hint="eastAsia"/>
          <w:b/>
          <w:sz w:val="21"/>
        </w:rPr>
      </w:pPr>
      <w:r>
        <w:rPr>
          <w:rFonts w:ascii="宋体" w:eastAsia="宋体" w:hint="eastAsia"/>
          <w:b/>
          <w:sz w:val="21"/>
        </w:rPr>
        <w:t>二、阅读理解（</w:t>
      </w:r>
      <w:r>
        <w:rPr>
          <w:rFonts w:ascii="宋体" w:eastAsia="宋体" w:hint="eastAsia"/>
          <w:b/>
          <w:spacing w:val="-27"/>
          <w:sz w:val="21"/>
        </w:rPr>
        <w:t xml:space="preserve">共 </w:t>
      </w:r>
      <w:r>
        <w:rPr>
          <w:b/>
          <w:sz w:val="21"/>
        </w:rPr>
        <w:t xml:space="preserve">10 </w:t>
      </w:r>
      <w:r>
        <w:rPr>
          <w:rFonts w:ascii="宋体" w:eastAsia="宋体" w:hint="eastAsia"/>
          <w:b/>
          <w:spacing w:val="-8"/>
          <w:sz w:val="21"/>
        </w:rPr>
        <w:t xml:space="preserve">小题，每小题 </w:t>
      </w:r>
      <w:r>
        <w:rPr>
          <w:b/>
          <w:sz w:val="21"/>
        </w:rPr>
        <w:t xml:space="preserve">2 </w:t>
      </w:r>
      <w:r>
        <w:rPr>
          <w:rFonts w:ascii="宋体" w:eastAsia="宋体" w:hint="eastAsia"/>
          <w:b/>
          <w:spacing w:val="-1"/>
          <w:sz w:val="21"/>
        </w:rPr>
        <w:t xml:space="preserve">分，共 </w:t>
      </w:r>
      <w:r>
        <w:rPr>
          <w:b/>
          <w:sz w:val="21"/>
        </w:rPr>
        <w:t>20</w:t>
      </w:r>
      <w:r>
        <w:rPr>
          <w:b/>
          <w:spacing w:val="51"/>
          <w:sz w:val="21"/>
        </w:rPr>
        <w:t xml:space="preserve"> </w:t>
      </w:r>
      <w:r>
        <w:rPr>
          <w:rFonts w:ascii="宋体" w:eastAsia="宋体" w:hint="eastAsia"/>
          <w:b/>
          <w:sz w:val="21"/>
        </w:rPr>
        <w:t>分）</w:t>
      </w:r>
    </w:p>
    <w:p>
      <w:pPr>
        <w:pStyle w:val="BodyText"/>
        <w:spacing w:before="98"/>
        <w:ind w:left="0" w:right="60"/>
        <w:jc w:val="center"/>
      </w:pPr>
      <w:r>
        <w:rPr>
          <w:w w:val="100"/>
        </w:rPr>
        <w:t>A</w:t>
      </w:r>
    </w:p>
    <w:p>
      <w:pPr>
        <w:pStyle w:val="BodyText"/>
        <w:spacing w:before="10"/>
        <w:ind w:left="0"/>
        <w:rPr>
          <w:sz w:val="16"/>
        </w:rPr>
      </w:pPr>
      <w:r>
        <w:pict>
          <v:group id="_x0000_s1026" style="height:109.6pt;margin-left:172.68pt;margin-top:11.7pt;mso-position-horizontal-relative:page;mso-wrap-distance-left:0;mso-wrap-distance-right:0;position:absolute;width:234.15pt;z-index:-251656192" coordorigin="3454,234" coordsize="4683,2192">
            <v:shape id="_x0000_s1027" type="#_x0000_t75" style="height:137;left:3801;position:absolute;top:377;width:204" stroked="f">
              <v:imagedata r:id="rId6" o:title=""/>
            </v:shape>
            <v:shape id="_x0000_s1028" type="#_x0000_t75" style="height:273;left:3461;position:absolute;top:2146;width:273" stroked="f">
              <v:imagedata r:id="rId7" o:title=""/>
            </v:shape>
            <v:shape id="_x0000_s1029" style="height:2177;left:3461;position:absolute;top:241;width:4668" coordorigin="3461,242" coordsize="4668,2177" path="m3869,242l3816,252,3773,281,3744,325,3733,378,3733,2146,3597,2146,3544,2157,3501,2186,3472,2230,3461,2283,3472,2335,3501,2379,3544,2408,3597,2419,7721,2419,7774,2408,7817,2379,7846,2335,7857,2283,7857,514,7993,514,8046,503,8089,474,8118,431,8129,378,8118,325,8089,281,8046,252,7993,242,3869,242xe" filled="f" stroked="t" strokecolor="black" strokeweight="0.75pt">
              <v:stroke dashstyle="solid"/>
              <v:path arrowok="t"/>
            </v:shape>
            <v:shape id="_x0000_s1030" type="#_x0000_t75" style="height:288;left:3793;position:absolute;top:234;width:219" stroked="f">
              <v:imagedata r:id="rId8" o:title=""/>
            </v:shape>
            <v:line id="_x0000_s1031" style="position:absolute" from="3869,514" to="7857,514" stroked="t" strokecolor="black" strokeweight="0.75pt">
              <v:stroke dashstyle="solid"/>
            </v:line>
            <v:shape id="_x0000_s1032" type="#_x0000_t75" style="height:288;left:3589;position:absolute;top:2138;width:152" stroked="f">
              <v:imagedata r:id="rId9" o:title=""/>
            </v:shape>
            <v:shapetype id="_x0000_t202" coordsize="21600,21600" o:spt="202" path="m,l,21600r21600,l21600,xe">
              <v:stroke joinstyle="miter"/>
              <v:path gradientshapeok="t" o:connecttype="rect"/>
            </v:shapetype>
            <v:shape id="_x0000_s1033" type="#_x0000_t202" style="height:2192;left:3453;position:absolute;top:234;width:4683" filled="f" stroked="f">
              <v:textbox inset="0,0,0,0">
                <w:txbxContent>
                  <w:p>
                    <w:pPr>
                      <w:spacing w:before="0" w:line="240" w:lineRule="auto"/>
                      <w:rPr>
                        <w:sz w:val="22"/>
                      </w:rPr>
                    </w:pPr>
                  </w:p>
                  <w:p>
                    <w:pPr>
                      <w:spacing w:before="148"/>
                      <w:ind w:left="1774" w:right="0" w:firstLine="0"/>
                      <w:jc w:val="left"/>
                      <w:rPr>
                        <w:b/>
                        <w:sz w:val="21"/>
                      </w:rPr>
                    </w:pPr>
                    <w:r>
                      <w:rPr>
                        <w:b/>
                        <w:sz w:val="21"/>
                      </w:rPr>
                      <w:t>Guitar Club</w:t>
                    </w:r>
                  </w:p>
                  <w:p>
                    <w:pPr>
                      <w:spacing w:before="108" w:line="352" w:lineRule="auto"/>
                      <w:ind w:left="469" w:right="525" w:firstLine="314"/>
                      <w:jc w:val="left"/>
                      <w:rPr>
                        <w:sz w:val="21"/>
                      </w:rPr>
                    </w:pPr>
                    <w:r>
                      <w:rPr>
                        <w:sz w:val="21"/>
                      </w:rPr>
                      <w:t>Do you like to play the guitar? Come and join us on Thursday afternoon in Room 112.</w:t>
                    </w:r>
                  </w:p>
                  <w:p>
                    <w:pPr>
                      <w:spacing w:before="0" w:line="240" w:lineRule="exact"/>
                      <w:ind w:left="469" w:right="0" w:firstLine="0"/>
                      <w:jc w:val="left"/>
                      <w:rPr>
                        <w:sz w:val="21"/>
                      </w:rPr>
                    </w:pPr>
                    <w:r>
                      <w:rPr>
                        <w:sz w:val="21"/>
                      </w:rPr>
                      <w:t>Tel: 623-7568</w:t>
                    </w:r>
                  </w:p>
                </w:txbxContent>
              </v:textbox>
            </v:shape>
            <w10:wrap type="topAndBottom"/>
          </v:group>
        </w:pict>
      </w:r>
    </w:p>
    <w:p>
      <w:pPr>
        <w:pStyle w:val="BodyText"/>
        <w:ind w:left="0"/>
        <w:rPr>
          <w:sz w:val="20"/>
        </w:rPr>
      </w:pPr>
    </w:p>
    <w:p>
      <w:pPr>
        <w:pStyle w:val="BodyText"/>
        <w:spacing w:before="10"/>
        <w:ind w:left="0"/>
      </w:pPr>
    </w:p>
    <w:p>
      <w:pPr>
        <w:spacing w:after="0"/>
        <w:sectPr>
          <w:pgSz w:w="11060" w:h="15310"/>
          <w:pgMar w:top="1420" w:right="960" w:bottom="1020" w:left="1280" w:header="0" w:footer="834"/>
          <w:cols w:space="720"/>
        </w:sectPr>
      </w:pPr>
    </w:p>
    <w:p>
      <w:pPr>
        <w:pStyle w:val="Heading1"/>
        <w:spacing w:before="93"/>
        <w:ind w:left="1415"/>
        <w:rPr>
          <w:rFonts w:ascii="Times New Roman"/>
        </w:rPr>
      </w:pPr>
      <w:r>
        <w:pict>
          <v:group id="_x0000_s1034" style="height:128.65pt;margin-left:70.12pt;margin-top:-17.65pt;mso-position-horizontal-relative:page;position:absolute;width:402.4pt;z-index:-251657216" coordorigin="1403,-353" coordsize="8048,2573">
            <v:shape id="_x0000_s1035" type="#_x0000_t75" style="height:160;left:5914;position:absolute;top:-186;width:240" stroked="f">
              <v:imagedata r:id="rId10" o:title=""/>
            </v:shape>
            <v:shape id="_x0000_s1036" type="#_x0000_t75" style="height:320;left:5515;position:absolute;top:1892;width:320" stroked="f">
              <v:imagedata r:id="rId11" o:title=""/>
            </v:shape>
            <v:shape id="_x0000_s1037" style="height:2558;left:5515;position:absolute;top:-346;width:3928" coordorigin="5515,-346" coordsize="3928,2558" path="m5995,-346l5932,-333,5882,-299,5847,-248,5835,-186,5835,1893,5675,1893,5613,1905,5562,1940,5528,1990,5515,2053,5528,2115,5562,2166,5613,2200,5675,2212,8963,2212,9026,2200,9076,2166,9111,2115,9123,2053,9123,-26,9283,-26,9345,-38,9396,-73,9430,-123,9443,-186,9430,-248,9396,-299,9345,-333,9283,-346,5995,-346xe" filled="f" stroked="t" strokecolor="black" strokeweight="0.75pt">
              <v:stroke dashstyle="solid"/>
              <v:path arrowok="t"/>
            </v:shape>
            <v:shape id="_x0000_s1038" type="#_x0000_t75" style="height:335;left:5907;position:absolute;top:-354;width:255" stroked="f">
              <v:imagedata r:id="rId12" o:title=""/>
            </v:shape>
            <v:line id="_x0000_s1039" style="position:absolute" from="5995,-26" to="9123,-26" stroked="t" strokecolor="black" strokeweight="0.75pt">
              <v:stroke dashstyle="solid"/>
            </v:line>
            <v:shape id="_x0000_s1040" type="#_x0000_t75" style="height:335;left:5667;position:absolute;top:1885;width:175" stroked="f">
              <v:imagedata r:id="rId13" o:title=""/>
            </v:shape>
            <v:shape id="_x0000_s1041" style="height:2558;left:1410;position:absolute;top:-346;width:4185" coordorigin="1410,-346" coordsize="4185,2558" path="m5435,-346l1890,-346,1827,-333,1777,-299,1742,-248,1730,-186,1730,1893,1570,1893,1508,1905,1457,1940,1423,1990,1410,2053,1423,2115,1457,2166,1508,2200,1570,2212,5115,2212,5178,2200,5228,2166,5263,2115,5275,2053,5275,-26,5435,-26,5497,-38,5548,-73,5582,-123,5595,-186,5582,-248,5548,-299,5497,-333,5435,-346xe" filled="t" fillcolor="white" stroked="f">
              <v:fill type="solid"/>
              <v:path arrowok="t"/>
            </v:shape>
            <v:shape id="_x0000_s1042" type="#_x0000_t75" style="height:160;left:1809;position:absolute;top:-186;width:240" stroked="f">
              <v:imagedata r:id="rId14" o:title=""/>
            </v:shape>
            <v:shape id="_x0000_s1043" type="#_x0000_t75" style="height:320;left:1410;position:absolute;top:1892;width:320" stroked="f">
              <v:imagedata r:id="rId15" o:title=""/>
            </v:shape>
            <v:shape id="_x0000_s1044" style="height:2558;left:1410;position:absolute;top:-346;width:4185" coordorigin="1410,-346" coordsize="4185,2558" path="m1890,-346l1827,-333,1777,-299,1742,-248,1730,-186,1730,1893,1570,1893,1508,1905,1457,1940,1423,1990,1410,2053,1423,2115,1457,2166,1508,2200,1570,2212,5115,2212,5178,2200,5228,2166,5263,2115,5275,2053,5275,-26,5435,-26,5497,-38,5548,-73,5582,-123,5595,-186,5582,-248,5548,-299,5497,-333,5435,-346,1890,-346xe" filled="f" stroked="t" strokecolor="black" strokeweight="0.75pt">
              <v:stroke dashstyle="solid"/>
              <v:path arrowok="t"/>
            </v:shape>
            <v:shape id="_x0000_s1045" type="#_x0000_t75" style="height:335;left:1802;position:absolute;top:-354;width:255" stroked="f">
              <v:imagedata r:id="rId16" o:title=""/>
            </v:shape>
            <v:line id="_x0000_s1046" style="position:absolute" from="1890,-26" to="5275,-26" stroked="t" strokecolor="black" strokeweight="0.75pt">
              <v:stroke dashstyle="solid"/>
            </v:line>
            <v:shape id="_x0000_s1047" type="#_x0000_t75" style="height:335;left:1562;position:absolute;top:1885;width:175" stroked="f">
              <v:imagedata r:id="rId17" o:title=""/>
            </v:shape>
          </v:group>
        </w:pict>
      </w:r>
      <w:r>
        <w:rPr>
          <w:rFonts w:ascii="Times New Roman"/>
        </w:rPr>
        <w:t>Teachers Wanted</w:t>
      </w:r>
    </w:p>
    <w:p>
      <w:pPr>
        <w:pStyle w:val="BodyText"/>
        <w:spacing w:before="112" w:line="350" w:lineRule="auto"/>
        <w:ind w:left="556" w:right="17" w:firstLine="314"/>
      </w:pPr>
      <w:r>
        <w:t>Are you good at English? Do you like children? Can you help them with English on weekends? Come and join us.</w:t>
      </w:r>
    </w:p>
    <w:p>
      <w:pPr>
        <w:pStyle w:val="BodyText"/>
        <w:spacing w:before="5"/>
        <w:ind w:left="556"/>
      </w:pPr>
      <w:r>
        <w:t>Te l:623-5088</w:t>
      </w:r>
    </w:p>
    <w:p>
      <w:pPr>
        <w:pStyle w:val="Heading1"/>
        <w:spacing w:before="93"/>
        <w:ind w:left="669"/>
        <w:rPr>
          <w:rFonts w:ascii="Times New Roman" w:hAnsi="Times New Roman"/>
        </w:rPr>
      </w:pPr>
      <w:r>
        <w:rPr>
          <w:b w:val="0"/>
        </w:rPr>
        <w:br w:type="column"/>
      </w:r>
      <w:r>
        <w:rPr>
          <w:rFonts w:ascii="Times New Roman" w:hAnsi="Times New Roman"/>
        </w:rPr>
        <w:t>Welcome to Sally’s Clothes Sale</w:t>
      </w:r>
    </w:p>
    <w:p>
      <w:pPr>
        <w:pStyle w:val="BodyText"/>
        <w:tabs>
          <w:tab w:val="left" w:pos="1269"/>
          <w:tab w:val="left" w:pos="1689"/>
        </w:tabs>
        <w:spacing w:before="112"/>
        <w:ind w:left="556"/>
      </w:pPr>
      <w:r>
        <w:t>Shoes</w:t>
        <w:tab/>
        <w:t>—</w:t>
        <w:tab/>
        <w:t>black and</w:t>
      </w:r>
      <w:r>
        <w:rPr>
          <w:spacing w:val="-1"/>
        </w:rPr>
        <w:t xml:space="preserve"> </w:t>
      </w:r>
      <w:r>
        <w:t>white,</w:t>
      </w:r>
    </w:p>
    <w:p>
      <w:pPr>
        <w:pStyle w:val="BodyText"/>
        <w:spacing w:before="111"/>
        <w:ind w:left="1607"/>
      </w:pPr>
      <w:r>
        <w:t>only $30 for each pair.</w:t>
      </w:r>
    </w:p>
    <w:p>
      <w:pPr>
        <w:pStyle w:val="BodyText"/>
        <w:spacing w:before="114"/>
        <w:ind w:left="556"/>
      </w:pPr>
      <w:r>
        <w:t>Sweaters — green, red and blue,</w:t>
      </w:r>
    </w:p>
    <w:p>
      <w:pPr>
        <w:pStyle w:val="BodyText"/>
        <w:spacing w:before="111"/>
        <w:ind w:left="1607"/>
      </w:pPr>
      <w:r>
        <w:t>only $20 for each.</w:t>
      </w:r>
    </w:p>
    <w:p>
      <w:pPr>
        <w:pStyle w:val="BodyText"/>
        <w:spacing w:before="114"/>
        <w:ind w:left="556"/>
      </w:pPr>
      <w:r>
        <w:t>Tel: 623-7468</w:t>
      </w:r>
    </w:p>
    <w:p>
      <w:pPr>
        <w:spacing w:after="0"/>
        <w:sectPr>
          <w:type w:val="continuous"/>
          <w:pgSz w:w="11060" w:h="15310"/>
          <w:pgMar w:top="1440" w:right="960" w:bottom="1020" w:left="1280" w:header="720" w:footer="720"/>
          <w:cols w:num="2" w:space="720" w:equalWidth="0">
            <w:col w:w="3813" w:space="278"/>
            <w:col w:w="4729"/>
          </w:cols>
        </w:sectPr>
      </w:pPr>
    </w:p>
    <w:p>
      <w:pPr>
        <w:pStyle w:val="BodyText"/>
        <w:spacing w:before="2"/>
        <w:ind w:left="0"/>
        <w:rPr>
          <w:sz w:val="25"/>
        </w:rPr>
      </w:pPr>
    </w:p>
    <w:p>
      <w:pPr>
        <w:pStyle w:val="ListParagraph"/>
        <w:numPr>
          <w:ilvl w:val="0"/>
          <w:numId w:val="2"/>
        </w:numPr>
        <w:tabs>
          <w:tab w:val="left" w:pos="581"/>
          <w:tab w:val="left" w:pos="4010"/>
        </w:tabs>
        <w:spacing w:before="93" w:after="0" w:line="240" w:lineRule="auto"/>
        <w:ind w:left="580" w:right="0" w:hanging="421"/>
        <w:jc w:val="left"/>
        <w:rPr>
          <w:sz w:val="21"/>
        </w:rPr>
      </w:pPr>
      <w:r>
        <w:rPr>
          <w:spacing w:val="-7"/>
          <w:sz w:val="21"/>
        </w:rPr>
        <w:t xml:space="preserve">You </w:t>
      </w:r>
      <w:r>
        <w:rPr>
          <w:sz w:val="21"/>
        </w:rPr>
        <w:t>can go to the guitar</w:t>
      </w:r>
      <w:r>
        <w:rPr>
          <w:spacing w:val="3"/>
          <w:sz w:val="21"/>
        </w:rPr>
        <w:t xml:space="preserve"> </w:t>
      </w:r>
      <w:r>
        <w:rPr>
          <w:sz w:val="21"/>
        </w:rPr>
        <w:t>club</w:t>
      </w:r>
      <w:r>
        <w:rPr>
          <w:spacing w:val="-3"/>
          <w:sz w:val="21"/>
        </w:rPr>
        <w:t xml:space="preserve"> </w:t>
      </w:r>
      <w:r>
        <w:rPr>
          <w:sz w:val="21"/>
        </w:rPr>
        <w:t>on</w:t>
      </w:r>
      <w:r>
        <w:rPr>
          <w:sz w:val="21"/>
          <w:u w:val="single"/>
        </w:rPr>
        <w:t xml:space="preserve"> </w:t>
        <w:tab/>
      </w:r>
      <w:r>
        <w:rPr>
          <w:sz w:val="21"/>
        </w:rPr>
        <w:t>.</w:t>
      </w:r>
    </w:p>
    <w:p>
      <w:pPr>
        <w:pStyle w:val="BodyText"/>
        <w:tabs>
          <w:tab w:val="left" w:pos="4781"/>
        </w:tabs>
        <w:spacing w:before="111"/>
      </w:pPr>
      <w:r>
        <w:t>A. weekends</w:t>
        <w:tab/>
        <w:t>B. Tuesday</w:t>
      </w:r>
      <w:r>
        <w:rPr>
          <w:spacing w:val="-10"/>
        </w:rPr>
        <w:t xml:space="preserve"> </w:t>
      </w:r>
      <w:r>
        <w:t>afternoon</w:t>
      </w:r>
    </w:p>
    <w:p>
      <w:pPr>
        <w:pStyle w:val="BodyText"/>
        <w:tabs>
          <w:tab w:val="left" w:pos="4781"/>
        </w:tabs>
        <w:spacing w:before="114"/>
      </w:pPr>
      <w:r>
        <w:t>C.</w:t>
      </w:r>
      <w:r>
        <w:rPr>
          <w:spacing w:val="-3"/>
        </w:rPr>
        <w:t xml:space="preserve"> Wednesday</w:t>
      </w:r>
      <w:r>
        <w:rPr>
          <w:spacing w:val="-2"/>
        </w:rPr>
        <w:t xml:space="preserve"> </w:t>
      </w:r>
      <w:r>
        <w:t>afternoon</w:t>
        <w:tab/>
        <w:t>D. Thursday</w:t>
      </w:r>
      <w:r>
        <w:rPr>
          <w:spacing w:val="-10"/>
        </w:rPr>
        <w:t xml:space="preserve"> </w:t>
      </w:r>
      <w:r>
        <w:t>afternoon</w:t>
      </w:r>
    </w:p>
    <w:p>
      <w:pPr>
        <w:spacing w:after="0"/>
        <w:sectPr>
          <w:type w:val="continuous"/>
          <w:pgSz w:w="11060" w:h="15310"/>
          <w:pgMar w:top="1440" w:right="960" w:bottom="1020" w:left="1280" w:header="720" w:footer="720"/>
          <w:cols w:space="720"/>
        </w:sectPr>
      </w:pPr>
    </w:p>
    <w:p>
      <w:pPr>
        <w:pStyle w:val="ListParagraph"/>
        <w:numPr>
          <w:ilvl w:val="0"/>
          <w:numId w:val="2"/>
        </w:numPr>
        <w:tabs>
          <w:tab w:val="left" w:pos="581"/>
          <w:tab w:val="left" w:pos="2680"/>
          <w:tab w:val="left" w:pos="4781"/>
          <w:tab w:val="left" w:pos="7301"/>
          <w:tab w:val="left" w:pos="8511"/>
        </w:tabs>
        <w:spacing w:before="55" w:after="0" w:line="324" w:lineRule="auto"/>
        <w:ind w:left="580" w:right="250" w:hanging="420"/>
        <w:jc w:val="left"/>
        <w:rPr>
          <w:sz w:val="21"/>
        </w:rPr>
      </w:pPr>
      <w:r>
        <w:rPr>
          <w:sz w:val="21"/>
        </w:rPr>
        <w:t>Jenny</w:t>
      </w:r>
      <w:r>
        <w:rPr>
          <w:spacing w:val="-6"/>
          <w:sz w:val="21"/>
        </w:rPr>
        <w:t xml:space="preserve"> </w:t>
      </w:r>
      <w:r>
        <w:rPr>
          <w:sz w:val="21"/>
        </w:rPr>
        <w:t>is good at</w:t>
      </w:r>
      <w:r>
        <w:rPr>
          <w:spacing w:val="-1"/>
          <w:sz w:val="21"/>
        </w:rPr>
        <w:t xml:space="preserve"> </w:t>
      </w:r>
      <w:r>
        <w:rPr>
          <w:sz w:val="21"/>
        </w:rPr>
        <w:t>English. She wants</w:t>
      </w:r>
      <w:r>
        <w:rPr>
          <w:spacing w:val="-1"/>
          <w:sz w:val="21"/>
        </w:rPr>
        <w:t xml:space="preserve"> </w:t>
      </w:r>
      <w:r>
        <w:rPr>
          <w:sz w:val="21"/>
        </w:rPr>
        <w:t>to find a part-time job</w:t>
      </w:r>
      <w:r>
        <w:rPr>
          <w:rFonts w:ascii="宋体" w:eastAsia="宋体" w:hint="eastAsia"/>
          <w:sz w:val="21"/>
        </w:rPr>
        <w:t>（</w:t>
      </w:r>
      <w:r>
        <w:rPr>
          <w:rFonts w:ascii="宋体" w:eastAsia="宋体" w:hint="eastAsia"/>
          <w:spacing w:val="-3"/>
          <w:sz w:val="21"/>
        </w:rPr>
        <w:t>兼</w:t>
      </w:r>
      <w:r>
        <w:rPr>
          <w:rFonts w:ascii="宋体" w:eastAsia="宋体" w:hint="eastAsia"/>
          <w:sz w:val="21"/>
        </w:rPr>
        <w:t>职）</w:t>
      </w:r>
      <w:r>
        <w:rPr>
          <w:sz w:val="21"/>
        </w:rPr>
        <w:t>,</w:t>
      </w:r>
      <w:r>
        <w:rPr>
          <w:spacing w:val="-3"/>
          <w:sz w:val="21"/>
        </w:rPr>
        <w:t xml:space="preserve"> </w:t>
      </w:r>
      <w:r>
        <w:rPr>
          <w:sz w:val="21"/>
        </w:rPr>
        <w:t>and</w:t>
      </w:r>
      <w:r>
        <w:rPr>
          <w:spacing w:val="1"/>
          <w:sz w:val="21"/>
        </w:rPr>
        <w:t xml:space="preserve"> </w:t>
      </w:r>
      <w:r>
        <w:rPr>
          <w:sz w:val="21"/>
        </w:rPr>
        <w:t>she</w:t>
      </w:r>
      <w:r>
        <w:rPr>
          <w:spacing w:val="-1"/>
          <w:sz w:val="21"/>
        </w:rPr>
        <w:t xml:space="preserve"> </w:t>
      </w:r>
      <w:r>
        <w:rPr>
          <w:sz w:val="21"/>
        </w:rPr>
        <w:t>can</w:t>
      </w:r>
      <w:r>
        <w:rPr>
          <w:spacing w:val="-3"/>
          <w:sz w:val="21"/>
        </w:rPr>
        <w:t xml:space="preserve"> </w:t>
      </w:r>
      <w:r>
        <w:rPr>
          <w:sz w:val="21"/>
        </w:rPr>
        <w:t>call</w:t>
      </w:r>
      <w:r>
        <w:rPr>
          <w:sz w:val="21"/>
          <w:u w:val="single"/>
        </w:rPr>
        <w:t xml:space="preserve"> </w:t>
        <w:tab/>
      </w:r>
      <w:r>
        <w:rPr>
          <w:spacing w:val="-17"/>
          <w:sz w:val="21"/>
        </w:rPr>
        <w:t xml:space="preserve">. </w:t>
      </w:r>
      <w:r>
        <w:rPr>
          <w:sz w:val="21"/>
        </w:rPr>
        <w:t>A.</w:t>
      </w:r>
      <w:r>
        <w:rPr>
          <w:spacing w:val="-1"/>
          <w:sz w:val="21"/>
        </w:rPr>
        <w:t xml:space="preserve"> </w:t>
      </w:r>
      <w:r>
        <w:rPr>
          <w:sz w:val="21"/>
        </w:rPr>
        <w:t>623-7568</w:t>
        <w:tab/>
        <w:t>B. 623-5088</w:t>
        <w:tab/>
        <w:t>C.</w:t>
      </w:r>
      <w:r>
        <w:rPr>
          <w:spacing w:val="-1"/>
          <w:sz w:val="21"/>
        </w:rPr>
        <w:t xml:space="preserve"> </w:t>
      </w:r>
      <w:r>
        <w:rPr>
          <w:sz w:val="21"/>
        </w:rPr>
        <w:t>623-7468</w:t>
        <w:tab/>
        <w:t>D. 623-5888</w:t>
      </w:r>
    </w:p>
    <w:p>
      <w:pPr>
        <w:pStyle w:val="ListParagraph"/>
        <w:numPr>
          <w:ilvl w:val="0"/>
          <w:numId w:val="2"/>
        </w:numPr>
        <w:tabs>
          <w:tab w:val="left" w:pos="581"/>
          <w:tab w:val="left" w:pos="3869"/>
        </w:tabs>
        <w:spacing w:before="30" w:after="0" w:line="240" w:lineRule="auto"/>
        <w:ind w:left="580" w:right="2733" w:hanging="581"/>
        <w:jc w:val="right"/>
        <w:rPr>
          <w:sz w:val="21"/>
        </w:rPr>
      </w:pPr>
      <w:r>
        <w:rPr>
          <w:spacing w:val="-5"/>
          <w:sz w:val="21"/>
        </w:rPr>
        <w:t xml:space="preserve">Tom </w:t>
      </w:r>
      <w:r>
        <w:rPr>
          <w:sz w:val="21"/>
        </w:rPr>
        <w:t>has 30 dollars. He</w:t>
      </w:r>
      <w:r>
        <w:rPr>
          <w:spacing w:val="1"/>
          <w:sz w:val="21"/>
        </w:rPr>
        <w:t xml:space="preserve"> </w:t>
      </w:r>
      <w:r>
        <w:rPr>
          <w:sz w:val="21"/>
        </w:rPr>
        <w:t>can buy</w:t>
      </w:r>
      <w:r>
        <w:rPr>
          <w:sz w:val="21"/>
          <w:u w:val="single"/>
        </w:rPr>
        <w:t xml:space="preserve"> </w:t>
        <w:tab/>
      </w:r>
      <w:r>
        <w:rPr>
          <w:sz w:val="21"/>
        </w:rPr>
        <w:t xml:space="preserve">on </w:t>
      </w:r>
      <w:r>
        <w:rPr>
          <w:spacing w:val="-4"/>
          <w:sz w:val="21"/>
        </w:rPr>
        <w:t xml:space="preserve">Sally’s </w:t>
      </w:r>
      <w:r>
        <w:rPr>
          <w:sz w:val="21"/>
        </w:rPr>
        <w:t>Clothes</w:t>
      </w:r>
      <w:r>
        <w:rPr>
          <w:spacing w:val="15"/>
          <w:sz w:val="21"/>
        </w:rPr>
        <w:t xml:space="preserve"> </w:t>
      </w:r>
      <w:r>
        <w:rPr>
          <w:sz w:val="21"/>
        </w:rPr>
        <w:t>Sale.</w:t>
      </w:r>
    </w:p>
    <w:p>
      <w:pPr>
        <w:pStyle w:val="BodyText"/>
        <w:tabs>
          <w:tab w:val="left" w:pos="4200"/>
        </w:tabs>
        <w:spacing w:before="112"/>
        <w:ind w:left="0" w:right="2799"/>
        <w:jc w:val="right"/>
      </w:pPr>
      <w:r>
        <w:t>A. blue</w:t>
      </w:r>
      <w:r>
        <w:rPr>
          <w:spacing w:val="-2"/>
        </w:rPr>
        <w:t xml:space="preserve"> </w:t>
      </w:r>
      <w:r>
        <w:t>shoes</w:t>
        <w:tab/>
        <w:t>B. green</w:t>
      </w:r>
      <w:r>
        <w:rPr>
          <w:spacing w:val="1"/>
        </w:rPr>
        <w:t xml:space="preserve"> </w:t>
      </w:r>
      <w:r>
        <w:t>shoes</w:t>
      </w:r>
    </w:p>
    <w:p>
      <w:pPr>
        <w:pStyle w:val="BodyText"/>
        <w:tabs>
          <w:tab w:val="left" w:pos="4781"/>
        </w:tabs>
        <w:spacing w:before="113" w:line="350" w:lineRule="auto"/>
        <w:ind w:left="4305" w:right="2467" w:hanging="3726"/>
      </w:pPr>
      <w:r>
        <w:t>C. a</w:t>
      </w:r>
      <w:r>
        <w:rPr>
          <w:spacing w:val="-2"/>
        </w:rPr>
        <w:t xml:space="preserve"> </w:t>
      </w:r>
      <w:r>
        <w:t>blue sweater</w:t>
        <w:tab/>
        <w:tab/>
        <w:t xml:space="preserve">D. a white </w:t>
      </w:r>
      <w:r>
        <w:rPr>
          <w:spacing w:val="-3"/>
        </w:rPr>
        <w:t xml:space="preserve">sweater </w:t>
      </w:r>
      <w:r>
        <w:t>B</w:t>
      </w:r>
    </w:p>
    <w:p>
      <w:pPr>
        <w:pStyle w:val="BodyText"/>
        <w:spacing w:line="260" w:lineRule="exact"/>
      </w:pPr>
      <w:r>
        <w:t>Tony loves his grandma. She often tells him stories about Santa Claus</w:t>
      </w:r>
      <w:r>
        <w:rPr>
          <w:rFonts w:ascii="宋体" w:eastAsia="宋体" w:hint="eastAsia"/>
        </w:rPr>
        <w:t>（圣诞老人）</w:t>
      </w:r>
      <w:r>
        <w:t>.</w:t>
      </w:r>
    </w:p>
    <w:p>
      <w:pPr>
        <w:pStyle w:val="BodyText"/>
        <w:spacing w:before="96" w:line="352" w:lineRule="auto"/>
        <w:ind w:left="160" w:right="144" w:firstLine="420"/>
      </w:pPr>
      <w:r>
        <w:t>Today is December 24. Tony’s grandma takes him to Kerby’s Store to shop. She gives Tony fifty dollars and says, “Take the money and buy something for someone who needs it. I’ll wait for</w:t>
      </w:r>
    </w:p>
    <w:p>
      <w:pPr>
        <w:pStyle w:val="BodyText"/>
        <w:spacing w:line="256" w:lineRule="exact"/>
        <w:ind w:left="160"/>
      </w:pPr>
      <w:r>
        <w:rPr>
          <w:rFonts w:ascii="宋体" w:eastAsia="宋体" w:hAnsi="宋体" w:hint="eastAsia"/>
        </w:rPr>
        <w:t>（等候）</w:t>
      </w:r>
      <w:r>
        <w:t>you in the car.”</w:t>
      </w:r>
    </w:p>
    <w:p>
      <w:pPr>
        <w:pStyle w:val="BodyText"/>
        <w:spacing w:before="97" w:line="352" w:lineRule="auto"/>
        <w:ind w:left="160" w:right="626" w:firstLine="420"/>
      </w:pPr>
      <w:r>
        <w:t>Tony thinks of everyone he knows: his family, friends and classmates. Then he thinks of Bobbie. Bobbie sits behind Tony. He doesn’t have a warm coat. Tony knows it because Bobbie never goes out to play in winter. So Tony buys a blue coat for him. It looks really warm.</w:t>
      </w:r>
    </w:p>
    <w:p>
      <w:pPr>
        <w:pStyle w:val="BodyText"/>
        <w:spacing w:line="352" w:lineRule="auto"/>
        <w:ind w:left="160" w:right="217" w:firstLine="420"/>
      </w:pPr>
      <w:r>
        <w:t>In the evening, his grandma helps Tony put the coat in a Christmas box, and writes, “To Bobbie, From Santa Claus” on it. “Santa always helps people but never lets them know,” Tony’s grandma says. They put the box in front of Bobbie’s house and then go back home.</w:t>
      </w:r>
    </w:p>
    <w:p>
      <w:pPr>
        <w:pStyle w:val="BodyText"/>
        <w:spacing w:line="256" w:lineRule="exact"/>
      </w:pPr>
      <w:r>
        <w:t>That night Tony knows Santa Claus is real, and they are on his team</w:t>
      </w:r>
      <w:r>
        <w:rPr>
          <w:rFonts w:ascii="宋体" w:eastAsia="宋体" w:hint="eastAsia"/>
        </w:rPr>
        <w:t>（队伍）</w:t>
      </w:r>
      <w:r>
        <w:t>.</w:t>
      </w:r>
    </w:p>
    <w:p>
      <w:pPr>
        <w:pStyle w:val="ListParagraph"/>
        <w:numPr>
          <w:ilvl w:val="0"/>
          <w:numId w:val="2"/>
        </w:numPr>
        <w:tabs>
          <w:tab w:val="left" w:pos="581"/>
          <w:tab w:val="left" w:pos="2183"/>
        </w:tabs>
        <w:spacing w:before="91" w:after="0" w:line="240" w:lineRule="auto"/>
        <w:ind w:left="580" w:right="0" w:hanging="421"/>
        <w:jc w:val="left"/>
        <w:rPr>
          <w:sz w:val="21"/>
        </w:rPr>
      </w:pPr>
      <w:r>
        <w:rPr>
          <w:spacing w:val="-4"/>
          <w:sz w:val="21"/>
        </w:rPr>
        <w:t xml:space="preserve">Tony </w:t>
      </w:r>
      <w:r>
        <w:rPr>
          <w:sz w:val="21"/>
        </w:rPr>
        <w:t>gets</w:t>
      </w:r>
      <w:r>
        <w:rPr>
          <w:sz w:val="21"/>
          <w:u w:val="single"/>
        </w:rPr>
        <w:t xml:space="preserve"> </w:t>
        <w:tab/>
      </w:r>
      <w:r>
        <w:rPr>
          <w:sz w:val="21"/>
        </w:rPr>
        <w:t>from his</w:t>
      </w:r>
      <w:r>
        <w:rPr>
          <w:spacing w:val="-4"/>
          <w:sz w:val="21"/>
        </w:rPr>
        <w:t xml:space="preserve"> </w:t>
      </w:r>
      <w:r>
        <w:rPr>
          <w:sz w:val="21"/>
        </w:rPr>
        <w:t>grandma.</w:t>
      </w:r>
    </w:p>
    <w:p>
      <w:pPr>
        <w:pStyle w:val="BodyText"/>
        <w:tabs>
          <w:tab w:val="left" w:pos="2680"/>
          <w:tab w:val="left" w:pos="4781"/>
          <w:tab w:val="left" w:pos="6881"/>
        </w:tabs>
        <w:spacing w:before="114"/>
      </w:pPr>
      <w:r>
        <w:t>A.</w:t>
      </w:r>
      <w:r>
        <w:rPr>
          <w:spacing w:val="-1"/>
        </w:rPr>
        <w:t xml:space="preserve"> </w:t>
      </w:r>
      <w:r>
        <w:t>twenty</w:t>
      </w:r>
      <w:r>
        <w:rPr>
          <w:spacing w:val="-6"/>
        </w:rPr>
        <w:t xml:space="preserve"> </w:t>
      </w:r>
      <w:r>
        <w:t>dollars</w:t>
        <w:tab/>
        <w:t>B.</w:t>
      </w:r>
      <w:r>
        <w:rPr>
          <w:spacing w:val="-1"/>
        </w:rPr>
        <w:t xml:space="preserve"> </w:t>
      </w:r>
      <w:r>
        <w:t>thirty</w:t>
      </w:r>
      <w:r>
        <w:rPr>
          <w:spacing w:val="-5"/>
        </w:rPr>
        <w:t xml:space="preserve"> </w:t>
      </w:r>
      <w:r>
        <w:t>dollars</w:t>
        <w:tab/>
        <w:t>C.</w:t>
      </w:r>
      <w:r>
        <w:rPr>
          <w:spacing w:val="-1"/>
        </w:rPr>
        <w:t xml:space="preserve"> </w:t>
      </w:r>
      <w:r>
        <w:t>forty</w:t>
      </w:r>
      <w:r>
        <w:rPr>
          <w:spacing w:val="-5"/>
        </w:rPr>
        <w:t xml:space="preserve"> </w:t>
      </w:r>
      <w:r>
        <w:t>dollars</w:t>
        <w:tab/>
        <w:t>D. fifty</w:t>
      </w:r>
      <w:r>
        <w:rPr>
          <w:spacing w:val="-5"/>
        </w:rPr>
        <w:t xml:space="preserve"> </w:t>
      </w:r>
      <w:r>
        <w:t>dollars</w:t>
      </w:r>
    </w:p>
    <w:p>
      <w:pPr>
        <w:pStyle w:val="ListParagraph"/>
        <w:numPr>
          <w:ilvl w:val="0"/>
          <w:numId w:val="2"/>
        </w:numPr>
        <w:tabs>
          <w:tab w:val="left" w:pos="581"/>
        </w:tabs>
        <w:spacing w:before="112" w:after="0" w:line="240" w:lineRule="auto"/>
        <w:ind w:left="580" w:right="0" w:hanging="421"/>
        <w:jc w:val="left"/>
        <w:rPr>
          <w:sz w:val="21"/>
        </w:rPr>
      </w:pPr>
      <w:r>
        <w:rPr>
          <w:sz w:val="21"/>
        </w:rPr>
        <w:t xml:space="preserve">How does </w:t>
      </w:r>
      <w:r>
        <w:rPr>
          <w:spacing w:val="-4"/>
          <w:sz w:val="21"/>
        </w:rPr>
        <w:t xml:space="preserve">Tony </w:t>
      </w:r>
      <w:r>
        <w:rPr>
          <w:sz w:val="21"/>
        </w:rPr>
        <w:t>know that Bobbie doesn’t have a warm</w:t>
      </w:r>
      <w:r>
        <w:rPr>
          <w:spacing w:val="-15"/>
          <w:sz w:val="21"/>
        </w:rPr>
        <w:t xml:space="preserve"> </w:t>
      </w:r>
      <w:r>
        <w:rPr>
          <w:sz w:val="21"/>
        </w:rPr>
        <w:t>coat?</w:t>
      </w:r>
    </w:p>
    <w:p>
      <w:pPr>
        <w:pStyle w:val="BodyText"/>
        <w:tabs>
          <w:tab w:val="left" w:pos="4781"/>
        </w:tabs>
        <w:spacing w:before="114"/>
      </w:pPr>
      <w:r>
        <w:t>A. Bobbie is</w:t>
      </w:r>
      <w:r>
        <w:rPr>
          <w:spacing w:val="-6"/>
        </w:rPr>
        <w:t xml:space="preserve"> </w:t>
      </w:r>
      <w:r>
        <w:t>his</w:t>
      </w:r>
      <w:r>
        <w:rPr>
          <w:spacing w:val="-1"/>
        </w:rPr>
        <w:t xml:space="preserve"> </w:t>
      </w:r>
      <w:r>
        <w:t>classmate.</w:t>
        <w:tab/>
        <w:t>B. Bobbie sits behind</w:t>
      </w:r>
      <w:r>
        <w:rPr>
          <w:spacing w:val="-10"/>
        </w:rPr>
        <w:t xml:space="preserve"> </w:t>
      </w:r>
      <w:r>
        <w:rPr>
          <w:spacing w:val="-7"/>
        </w:rPr>
        <w:t>Tony.</w:t>
      </w:r>
    </w:p>
    <w:p>
      <w:pPr>
        <w:pStyle w:val="BodyText"/>
        <w:tabs>
          <w:tab w:val="left" w:pos="4781"/>
        </w:tabs>
        <w:spacing w:before="111"/>
      </w:pPr>
      <w:r>
        <w:t>C. Bobbie doesn’t go out to play</w:t>
      </w:r>
      <w:r>
        <w:rPr>
          <w:spacing w:val="-11"/>
        </w:rPr>
        <w:t xml:space="preserve"> </w:t>
      </w:r>
      <w:r>
        <w:t>in</w:t>
      </w:r>
      <w:r>
        <w:rPr>
          <w:spacing w:val="1"/>
        </w:rPr>
        <w:t xml:space="preserve"> </w:t>
      </w:r>
      <w:r>
        <w:rPr>
          <w:spacing w:val="-3"/>
        </w:rPr>
        <w:t>winter.</w:t>
        <w:tab/>
      </w:r>
      <w:r>
        <w:t>D. Bobbie tells</w:t>
      </w:r>
      <w:r>
        <w:rPr>
          <w:spacing w:val="-4"/>
        </w:rPr>
        <w:t xml:space="preserve"> </w:t>
      </w:r>
      <w:r>
        <w:t>him.</w:t>
      </w:r>
    </w:p>
    <w:p>
      <w:pPr>
        <w:pStyle w:val="ListParagraph"/>
        <w:numPr>
          <w:ilvl w:val="0"/>
          <w:numId w:val="2"/>
        </w:numPr>
        <w:tabs>
          <w:tab w:val="left" w:pos="581"/>
          <w:tab w:val="left" w:pos="4034"/>
        </w:tabs>
        <w:spacing w:before="114" w:after="0" w:line="240" w:lineRule="auto"/>
        <w:ind w:left="580" w:right="0" w:hanging="421"/>
        <w:jc w:val="left"/>
        <w:rPr>
          <w:sz w:val="21"/>
        </w:rPr>
      </w:pPr>
      <w:r>
        <w:rPr>
          <w:sz w:val="21"/>
        </w:rPr>
        <w:t>The passage wants to tell</w:t>
      </w:r>
      <w:r>
        <w:rPr>
          <w:spacing w:val="-3"/>
          <w:sz w:val="21"/>
        </w:rPr>
        <w:t xml:space="preserve"> </w:t>
      </w:r>
      <w:r>
        <w:rPr>
          <w:sz w:val="21"/>
        </w:rPr>
        <w:t>us</w:t>
      </w:r>
      <w:r>
        <w:rPr>
          <w:spacing w:val="-3"/>
          <w:sz w:val="21"/>
        </w:rPr>
        <w:t xml:space="preserve"> </w:t>
      </w:r>
      <w:r>
        <w:rPr>
          <w:sz w:val="21"/>
        </w:rPr>
        <w:t>that</w:t>
      </w:r>
      <w:r>
        <w:rPr>
          <w:sz w:val="21"/>
          <w:u w:val="single"/>
        </w:rPr>
        <w:t xml:space="preserve"> </w:t>
        <w:tab/>
      </w:r>
      <w:r>
        <w:rPr>
          <w:sz w:val="21"/>
        </w:rPr>
        <w:t>.</w:t>
      </w:r>
    </w:p>
    <w:p>
      <w:pPr>
        <w:pStyle w:val="BodyText"/>
        <w:tabs>
          <w:tab w:val="left" w:pos="4781"/>
        </w:tabs>
        <w:spacing w:before="111"/>
      </w:pPr>
      <w:r>
        <w:t>A. Santa Claus</w:t>
      </w:r>
      <w:r>
        <w:rPr>
          <w:spacing w:val="-3"/>
        </w:rPr>
        <w:t xml:space="preserve"> </w:t>
      </w:r>
      <w:r>
        <w:t>is</w:t>
      </w:r>
      <w:r>
        <w:rPr>
          <w:spacing w:val="-1"/>
        </w:rPr>
        <w:t xml:space="preserve"> </w:t>
      </w:r>
      <w:r>
        <w:t>busy</w:t>
        <w:tab/>
        <w:t>B. everyone loves Santa</w:t>
      </w:r>
      <w:r>
        <w:rPr>
          <w:spacing w:val="-1"/>
        </w:rPr>
        <w:t xml:space="preserve"> </w:t>
      </w:r>
      <w:r>
        <w:t>Claus</w:t>
      </w:r>
    </w:p>
    <w:p>
      <w:pPr>
        <w:pStyle w:val="BodyText"/>
        <w:tabs>
          <w:tab w:val="left" w:pos="4781"/>
        </w:tabs>
        <w:spacing w:before="114" w:line="350" w:lineRule="auto"/>
        <w:ind w:left="4305" w:right="1361" w:hanging="3726"/>
      </w:pPr>
      <w:r>
        <w:t>C. there is no Santa Claus</w:t>
      </w:r>
      <w:r>
        <w:rPr>
          <w:spacing w:val="-7"/>
        </w:rPr>
        <w:t xml:space="preserve"> </w:t>
      </w:r>
      <w:r>
        <w:t>at</w:t>
      </w:r>
      <w:r>
        <w:rPr>
          <w:spacing w:val="-3"/>
        </w:rPr>
        <w:t xml:space="preserve"> </w:t>
      </w:r>
      <w:r>
        <w:t>all</w:t>
        <w:tab/>
        <w:tab/>
        <w:t xml:space="preserve">D. everyone can be Santa </w:t>
      </w:r>
      <w:r>
        <w:rPr>
          <w:spacing w:val="-4"/>
        </w:rPr>
        <w:t xml:space="preserve">Claus </w:t>
      </w:r>
      <w:r>
        <w:t>C</w:t>
      </w:r>
    </w:p>
    <w:p>
      <w:pPr>
        <w:pStyle w:val="BodyText"/>
        <w:spacing w:line="260" w:lineRule="exact"/>
      </w:pPr>
      <w:r>
        <w:rPr>
          <w:w w:val="100"/>
        </w:rPr>
        <w:t>D</w:t>
      </w:r>
      <w:r>
        <w:rPr>
          <w:w w:val="100"/>
        </w:rPr>
        <w:t>o</w:t>
      </w:r>
      <w:r>
        <w:t xml:space="preserve"> </w:t>
      </w:r>
      <w:r>
        <w:rPr>
          <w:spacing w:val="-5"/>
          <w:w w:val="100"/>
        </w:rPr>
        <w:t>y</w:t>
      </w:r>
      <w:r>
        <w:rPr>
          <w:w w:val="100"/>
        </w:rPr>
        <w:t>ou</w:t>
      </w:r>
      <w:r>
        <w:t xml:space="preserve"> </w:t>
      </w:r>
      <w:r>
        <w:rPr>
          <w:w w:val="100"/>
        </w:rPr>
        <w:t>e</w:t>
      </w:r>
      <w:r>
        <w:rPr>
          <w:spacing w:val="-3"/>
          <w:w w:val="100"/>
        </w:rPr>
        <w:t>v</w:t>
      </w:r>
      <w:r>
        <w:rPr>
          <w:w w:val="100"/>
        </w:rPr>
        <w:t>er</w:t>
      </w:r>
      <w:r>
        <w:rPr>
          <w:spacing w:val="-1"/>
        </w:rPr>
        <w:t xml:space="preserve"> </w:t>
      </w:r>
      <w:r>
        <w:rPr>
          <w:w w:val="100"/>
        </w:rPr>
        <w:t>go</w:t>
      </w:r>
      <w:r>
        <w:t xml:space="preserve"> </w:t>
      </w:r>
      <w:r>
        <w:rPr>
          <w:w w:val="100"/>
        </w:rPr>
        <w:t>back</w:t>
      </w:r>
      <w:r>
        <w:t xml:space="preserve"> </w:t>
      </w:r>
      <w:r>
        <w:rPr>
          <w:spacing w:val="-2"/>
          <w:w w:val="100"/>
        </w:rPr>
        <w:t>t</w:t>
      </w:r>
      <w:r>
        <w:rPr>
          <w:w w:val="100"/>
        </w:rPr>
        <w:t>o</w:t>
      </w:r>
      <w:r>
        <w:t xml:space="preserve"> </w:t>
      </w:r>
      <w:r>
        <w:rPr>
          <w:spacing w:val="-5"/>
          <w:w w:val="100"/>
        </w:rPr>
        <w:t>y</w:t>
      </w:r>
      <w:r>
        <w:rPr>
          <w:w w:val="100"/>
        </w:rPr>
        <w:t>our</w:t>
      </w:r>
      <w:r>
        <w:rPr>
          <w:spacing w:val="-1"/>
        </w:rPr>
        <w:t xml:space="preserve"> </w:t>
      </w:r>
      <w:r>
        <w:rPr>
          <w:w w:val="100"/>
        </w:rPr>
        <w:t>p</w:t>
      </w:r>
      <w:r>
        <w:rPr>
          <w:spacing w:val="-1"/>
          <w:w w:val="100"/>
        </w:rPr>
        <w:t>r</w:t>
      </w:r>
      <w:r>
        <w:rPr>
          <w:spacing w:val="-2"/>
          <w:w w:val="100"/>
        </w:rPr>
        <w:t>i</w:t>
      </w:r>
      <w:r>
        <w:rPr>
          <w:spacing w:val="-4"/>
          <w:w w:val="100"/>
        </w:rPr>
        <w:t>m</w:t>
      </w:r>
      <w:r>
        <w:rPr>
          <w:w w:val="100"/>
        </w:rPr>
        <w:t>a</w:t>
      </w:r>
      <w:r>
        <w:rPr>
          <w:spacing w:val="1"/>
          <w:w w:val="100"/>
        </w:rPr>
        <w:t>r</w:t>
      </w:r>
      <w:r>
        <w:rPr>
          <w:w w:val="100"/>
        </w:rPr>
        <w:t>y</w:t>
      </w:r>
      <w:r>
        <w:rPr>
          <w:spacing w:val="-3"/>
        </w:rPr>
        <w:t xml:space="preserve"> </w:t>
      </w:r>
      <w:r>
        <w:rPr>
          <w:w w:val="100"/>
        </w:rPr>
        <w:t>s</w:t>
      </w:r>
      <w:r>
        <w:rPr>
          <w:spacing w:val="-1"/>
          <w:w w:val="100"/>
        </w:rPr>
        <w:t>c</w:t>
      </w:r>
      <w:r>
        <w:rPr>
          <w:w w:val="100"/>
        </w:rPr>
        <w:t>ho</w:t>
      </w:r>
      <w:r>
        <w:rPr>
          <w:spacing w:val="-26"/>
          <w:w w:val="100"/>
        </w:rPr>
        <w:t>o</w:t>
      </w:r>
      <w:r>
        <w:rPr>
          <w:rFonts w:ascii="宋体" w:eastAsia="宋体" w:hint="eastAsia"/>
          <w:spacing w:val="-186"/>
          <w:w w:val="100"/>
        </w:rPr>
        <w:t>（</w:t>
      </w:r>
      <w:r>
        <w:rPr>
          <w:w w:val="100"/>
        </w:rPr>
        <w:t>l</w:t>
      </w:r>
      <w:r>
        <w:rPr>
          <w:spacing w:val="10"/>
        </w:rPr>
        <w:t xml:space="preserve">  </w:t>
      </w:r>
      <w:r>
        <w:rPr>
          <w:rFonts w:ascii="宋体" w:eastAsia="宋体" w:hint="eastAsia"/>
          <w:spacing w:val="-3"/>
          <w:w w:val="100"/>
        </w:rPr>
        <w:t>小学</w:t>
      </w:r>
      <w:r>
        <w:rPr>
          <w:rFonts w:ascii="宋体" w:eastAsia="宋体" w:hint="eastAsia"/>
          <w:spacing w:val="-84"/>
          <w:w w:val="100"/>
        </w:rPr>
        <w:t>）</w:t>
      </w:r>
      <w:r>
        <w:rPr>
          <w:w w:val="100"/>
        </w:rPr>
        <w:t>so</w:t>
      </w:r>
      <w:r>
        <w:rPr>
          <w:spacing w:val="-5"/>
          <w:w w:val="100"/>
        </w:rPr>
        <w:t>m</w:t>
      </w:r>
      <w:r>
        <w:rPr>
          <w:w w:val="100"/>
        </w:rPr>
        <w:t>et</w:t>
      </w:r>
      <w:r>
        <w:rPr>
          <w:spacing w:val="-2"/>
          <w:w w:val="100"/>
        </w:rPr>
        <w:t>i</w:t>
      </w:r>
      <w:r>
        <w:rPr>
          <w:spacing w:val="-4"/>
          <w:w w:val="100"/>
        </w:rPr>
        <w:t>m</w:t>
      </w:r>
      <w:r>
        <w:rPr>
          <w:w w:val="100"/>
        </w:rPr>
        <w:t>e</w:t>
      </w:r>
      <w:r>
        <w:rPr>
          <w:spacing w:val="-1"/>
          <w:w w:val="100"/>
        </w:rPr>
        <w:t>s</w:t>
      </w:r>
      <w:r>
        <w:rPr>
          <w:w w:val="100"/>
        </w:rPr>
        <w:t>?</w:t>
      </w:r>
      <w:r>
        <w:rPr>
          <w:spacing w:val="4"/>
        </w:rPr>
        <w:t xml:space="preserve"> </w:t>
      </w:r>
      <w:r>
        <w:rPr>
          <w:spacing w:val="-4"/>
          <w:w w:val="100"/>
        </w:rPr>
        <w:t>I</w:t>
      </w:r>
      <w:r>
        <w:rPr>
          <w:w w:val="100"/>
        </w:rPr>
        <w:t>n</w:t>
      </w:r>
      <w:r>
        <w:t xml:space="preserve"> </w:t>
      </w:r>
      <w:r>
        <w:rPr>
          <w:spacing w:val="-2"/>
          <w:w w:val="100"/>
        </w:rPr>
        <w:t>t</w:t>
      </w:r>
      <w:r>
        <w:rPr>
          <w:w w:val="100"/>
        </w:rPr>
        <w:t>he</w:t>
      </w:r>
      <w:r>
        <w:t xml:space="preserve"> </w:t>
      </w:r>
      <w:r>
        <w:rPr>
          <w:spacing w:val="-2"/>
          <w:w w:val="100"/>
        </w:rPr>
        <w:t>U</w:t>
      </w:r>
      <w:r>
        <w:rPr>
          <w:w w:val="100"/>
        </w:rPr>
        <w:t>S</w:t>
      </w:r>
      <w:r>
        <w:rPr>
          <w:w w:val="100"/>
        </w:rPr>
        <w:t>,</w:t>
      </w:r>
      <w:r>
        <w:t xml:space="preserve"> </w:t>
      </w:r>
      <w:r>
        <w:rPr>
          <w:spacing w:val="-2"/>
          <w:w w:val="100"/>
        </w:rPr>
        <w:t>t</w:t>
      </w:r>
      <w:r>
        <w:rPr>
          <w:w w:val="100"/>
        </w:rPr>
        <w:t>he</w:t>
      </w:r>
      <w:r>
        <w:rPr>
          <w:spacing w:val="-1"/>
          <w:w w:val="100"/>
        </w:rPr>
        <w:t>r</w:t>
      </w:r>
      <w:r>
        <w:rPr>
          <w:w w:val="100"/>
        </w:rPr>
        <w:t>e</w:t>
      </w:r>
      <w:r>
        <w:t xml:space="preserve"> </w:t>
      </w:r>
      <w:r>
        <w:rPr>
          <w:spacing w:val="-2"/>
          <w:w w:val="100"/>
        </w:rPr>
        <w:t>i</w:t>
      </w:r>
      <w:r>
        <w:rPr>
          <w:w w:val="100"/>
        </w:rPr>
        <w:t>s</w:t>
      </w:r>
      <w:r>
        <w:t xml:space="preserve"> </w:t>
      </w:r>
      <w:r>
        <w:rPr>
          <w:w w:val="100"/>
        </w:rPr>
        <w:t>a</w:t>
      </w:r>
      <w:r>
        <w:rPr>
          <w:spacing w:val="-1"/>
        </w:rPr>
        <w:t xml:space="preserve"> </w:t>
      </w:r>
      <w:r>
        <w:rPr>
          <w:spacing w:val="-3"/>
          <w:w w:val="100"/>
        </w:rPr>
        <w:t>d</w:t>
      </w:r>
      <w:r>
        <w:rPr>
          <w:spacing w:val="2"/>
          <w:w w:val="100"/>
        </w:rPr>
        <w:t>a</w:t>
      </w:r>
      <w:r>
        <w:rPr>
          <w:w w:val="100"/>
        </w:rPr>
        <w:t>y</w:t>
      </w:r>
      <w:r>
        <w:rPr>
          <w:spacing w:val="-5"/>
        </w:rPr>
        <w:t xml:space="preserve"> </w:t>
      </w:r>
      <w:r>
        <w:rPr>
          <w:w w:val="100"/>
        </w:rPr>
        <w:t>ca</w:t>
      </w:r>
      <w:r>
        <w:rPr>
          <w:spacing w:val="-2"/>
          <w:w w:val="100"/>
        </w:rPr>
        <w:t>ll</w:t>
      </w:r>
      <w:r>
        <w:rPr>
          <w:w w:val="100"/>
        </w:rPr>
        <w:t>ed</w:t>
      </w:r>
    </w:p>
    <w:p>
      <w:pPr>
        <w:pStyle w:val="BodyText"/>
        <w:spacing w:before="95"/>
        <w:ind w:left="160"/>
      </w:pPr>
      <w:r>
        <w:t>homecoming. It means “coming home”. At homecoming, a school welcomes back its old students.</w:t>
      </w:r>
    </w:p>
    <w:p>
      <w:pPr>
        <w:pStyle w:val="BodyText"/>
        <w:spacing w:before="103" w:line="314" w:lineRule="auto"/>
        <w:ind w:left="160" w:right="159" w:firstLine="420"/>
      </w:pPr>
      <w:r>
        <w:t>Homecoming is usually in the autumn. It goes on for a week. There are many fun activities</w:t>
      </w:r>
      <w:r>
        <w:rPr>
          <w:rFonts w:ascii="宋体" w:eastAsia="宋体" w:hint="eastAsia"/>
        </w:rPr>
        <w:t>（活动）</w:t>
      </w:r>
      <w:r>
        <w:t>.</w:t>
      </w:r>
    </w:p>
    <w:p>
      <w:pPr>
        <w:pStyle w:val="BodyText"/>
        <w:spacing w:before="3"/>
      </w:pPr>
      <w:r>
        <w:t>The most exciting activity</w:t>
      </w:r>
      <w:r>
        <w:rPr>
          <w:rFonts w:ascii="宋体" w:eastAsia="宋体" w:hint="eastAsia"/>
        </w:rPr>
        <w:t>（活动）</w:t>
      </w:r>
      <w:r>
        <w:t>can be choosing</w:t>
      </w:r>
      <w:r>
        <w:rPr>
          <w:rFonts w:ascii="宋体" w:eastAsia="宋体" w:hint="eastAsia"/>
        </w:rPr>
        <w:t>（选择）</w:t>
      </w:r>
      <w:r>
        <w:t>the homecoming king and queen.</w:t>
      </w:r>
    </w:p>
    <w:p>
      <w:pPr>
        <w:pStyle w:val="BodyText"/>
        <w:spacing w:before="84"/>
        <w:ind w:left="160"/>
      </w:pPr>
      <w:r>
        <w:t>There is a group of boys and girls. The winners</w:t>
      </w:r>
      <w:r>
        <w:rPr>
          <w:rFonts w:ascii="宋体" w:eastAsia="宋体" w:hint="eastAsia"/>
        </w:rPr>
        <w:t>（获胜者）</w:t>
      </w:r>
      <w:r>
        <w:t>are king and queen.</w:t>
      </w:r>
    </w:p>
    <w:p>
      <w:pPr>
        <w:pStyle w:val="BodyText"/>
        <w:spacing w:before="97" w:line="350" w:lineRule="auto"/>
        <w:ind w:left="160" w:firstLine="420"/>
      </w:pPr>
      <w:r>
        <w:t>Another big activity is the football game. Almost everyone from school comes to the game: students, old students, parents and teachers.</w:t>
      </w:r>
    </w:p>
    <w:p>
      <w:pPr>
        <w:pStyle w:val="BodyText"/>
        <w:spacing w:line="260" w:lineRule="exact"/>
      </w:pPr>
      <w:r>
        <w:t>Homecoming makes kids proud of</w:t>
      </w:r>
      <w:r>
        <w:rPr>
          <w:rFonts w:ascii="宋体" w:eastAsia="宋体" w:hAnsi="宋体" w:hint="eastAsia"/>
        </w:rPr>
        <w:t>（以……为豪）</w:t>
      </w:r>
      <w:r>
        <w:t>their school. They love it!</w:t>
      </w:r>
    </w:p>
    <w:p>
      <w:pPr>
        <w:spacing w:after="0" w:line="260" w:lineRule="exact"/>
        <w:sectPr>
          <w:pgSz w:w="11060" w:h="15310"/>
          <w:pgMar w:top="1420" w:right="960" w:bottom="1020" w:left="1280" w:header="0" w:footer="834"/>
          <w:cols w:space="720"/>
        </w:sectPr>
      </w:pPr>
    </w:p>
    <w:p>
      <w:pPr>
        <w:pStyle w:val="ListParagraph"/>
        <w:numPr>
          <w:ilvl w:val="0"/>
          <w:numId w:val="2"/>
        </w:numPr>
        <w:tabs>
          <w:tab w:val="left" w:pos="581"/>
        </w:tabs>
        <w:spacing w:before="66" w:after="0" w:line="240" w:lineRule="auto"/>
        <w:ind w:left="580" w:right="0" w:hanging="421"/>
        <w:jc w:val="left"/>
        <w:rPr>
          <w:sz w:val="21"/>
        </w:rPr>
      </w:pPr>
      <w:r>
        <w:rPr>
          <w:sz w:val="21"/>
        </w:rPr>
        <w:t>When is homecoming</w:t>
      </w:r>
      <w:r>
        <w:rPr>
          <w:spacing w:val="-1"/>
          <w:sz w:val="21"/>
        </w:rPr>
        <w:t xml:space="preserve"> </w:t>
      </w:r>
      <w:r>
        <w:rPr>
          <w:sz w:val="21"/>
        </w:rPr>
        <w:t>usually?</w:t>
      </w:r>
    </w:p>
    <w:p>
      <w:pPr>
        <w:pStyle w:val="BodyText"/>
        <w:tabs>
          <w:tab w:val="left" w:pos="4781"/>
        </w:tabs>
        <w:spacing w:before="112"/>
      </w:pPr>
      <w:r>
        <w:t>A. In</w:t>
      </w:r>
      <w:r>
        <w:rPr>
          <w:spacing w:val="-2"/>
        </w:rPr>
        <w:t xml:space="preserve"> </w:t>
      </w:r>
      <w:r>
        <w:t>the spring.</w:t>
        <w:tab/>
        <w:t xml:space="preserve">B. In the </w:t>
      </w:r>
      <w:r>
        <w:rPr>
          <w:spacing w:val="-3"/>
        </w:rPr>
        <w:t>summer.</w:t>
      </w:r>
    </w:p>
    <w:p>
      <w:pPr>
        <w:pStyle w:val="BodyText"/>
        <w:tabs>
          <w:tab w:val="left" w:pos="4781"/>
        </w:tabs>
        <w:spacing w:before="113"/>
      </w:pPr>
      <w:r>
        <w:t>C. In</w:t>
      </w:r>
      <w:r>
        <w:rPr>
          <w:spacing w:val="-2"/>
        </w:rPr>
        <w:t xml:space="preserve"> </w:t>
      </w:r>
      <w:r>
        <w:t>the</w:t>
      </w:r>
      <w:r>
        <w:rPr>
          <w:spacing w:val="-1"/>
        </w:rPr>
        <w:t xml:space="preserve"> </w:t>
      </w:r>
      <w:r>
        <w:t>autumn.</w:t>
        <w:tab/>
        <w:t xml:space="preserve">D. In the </w:t>
      </w:r>
      <w:r>
        <w:rPr>
          <w:spacing w:val="-3"/>
        </w:rPr>
        <w:t>winter.</w:t>
      </w:r>
    </w:p>
    <w:p>
      <w:pPr>
        <w:pStyle w:val="ListParagraph"/>
        <w:numPr>
          <w:ilvl w:val="0"/>
          <w:numId w:val="2"/>
        </w:numPr>
        <w:tabs>
          <w:tab w:val="left" w:pos="581"/>
        </w:tabs>
        <w:spacing w:before="112" w:after="0" w:line="240" w:lineRule="auto"/>
        <w:ind w:left="580" w:right="0" w:hanging="421"/>
        <w:jc w:val="left"/>
        <w:rPr>
          <w:sz w:val="21"/>
        </w:rPr>
      </w:pPr>
      <w:r>
        <w:rPr>
          <w:sz w:val="21"/>
        </w:rPr>
        <w:t xml:space="preserve">Which of the following is </w:t>
      </w:r>
      <w:r>
        <w:rPr>
          <w:b/>
          <w:sz w:val="21"/>
        </w:rPr>
        <w:t xml:space="preserve">NOT TRUE </w:t>
      </w:r>
      <w:r>
        <w:rPr>
          <w:sz w:val="21"/>
        </w:rPr>
        <w:t>about</w:t>
      </w:r>
      <w:r>
        <w:rPr>
          <w:spacing w:val="-15"/>
          <w:sz w:val="21"/>
        </w:rPr>
        <w:t xml:space="preserve"> </w:t>
      </w:r>
      <w:r>
        <w:rPr>
          <w:sz w:val="21"/>
        </w:rPr>
        <w:t>homecoming?</w:t>
      </w:r>
    </w:p>
    <w:p>
      <w:pPr>
        <w:pStyle w:val="BodyText"/>
        <w:tabs>
          <w:tab w:val="left" w:pos="4781"/>
        </w:tabs>
        <w:spacing w:before="114"/>
      </w:pPr>
      <w:r>
        <w:t xml:space="preserve">A. </w:t>
      </w:r>
      <w:r>
        <w:rPr>
          <w:spacing w:val="-3"/>
        </w:rPr>
        <w:t xml:space="preserve">There’s </w:t>
      </w:r>
      <w:r>
        <w:t>a baseball game.</w:t>
        <w:tab/>
        <w:t>B. Students choose a king and a</w:t>
      </w:r>
      <w:r>
        <w:rPr>
          <w:spacing w:val="-6"/>
        </w:rPr>
        <w:t xml:space="preserve"> </w:t>
      </w:r>
      <w:r>
        <w:t>queen.</w:t>
      </w:r>
    </w:p>
    <w:p>
      <w:pPr>
        <w:pStyle w:val="BodyText"/>
        <w:tabs>
          <w:tab w:val="left" w:pos="4781"/>
        </w:tabs>
        <w:spacing w:before="111"/>
      </w:pPr>
      <w:r>
        <w:t>C. There’s a</w:t>
      </w:r>
      <w:r>
        <w:rPr>
          <w:spacing w:val="-13"/>
        </w:rPr>
        <w:t xml:space="preserve"> </w:t>
      </w:r>
      <w:r>
        <w:t>football</w:t>
      </w:r>
      <w:r>
        <w:rPr>
          <w:spacing w:val="-3"/>
        </w:rPr>
        <w:t xml:space="preserve"> </w:t>
      </w:r>
      <w:r>
        <w:t>game.</w:t>
        <w:tab/>
        <w:t>D. Old students come back to</w:t>
      </w:r>
      <w:r>
        <w:rPr>
          <w:spacing w:val="-4"/>
        </w:rPr>
        <w:t xml:space="preserve"> </w:t>
      </w:r>
      <w:r>
        <w:t>school.</w:t>
      </w:r>
    </w:p>
    <w:p>
      <w:pPr>
        <w:pStyle w:val="ListParagraph"/>
        <w:numPr>
          <w:ilvl w:val="0"/>
          <w:numId w:val="2"/>
        </w:numPr>
        <w:tabs>
          <w:tab w:val="left" w:pos="581"/>
        </w:tabs>
        <w:spacing w:before="114" w:after="0" w:line="240" w:lineRule="auto"/>
        <w:ind w:left="580" w:right="0" w:hanging="421"/>
        <w:jc w:val="left"/>
        <w:rPr>
          <w:sz w:val="21"/>
        </w:rPr>
      </w:pPr>
      <w:r>
        <w:rPr>
          <w:sz w:val="21"/>
        </w:rPr>
        <w:t>How long does homecoming go</w:t>
      </w:r>
      <w:r>
        <w:rPr>
          <w:spacing w:val="-3"/>
          <w:sz w:val="21"/>
        </w:rPr>
        <w:t xml:space="preserve"> </w:t>
      </w:r>
      <w:r>
        <w:rPr>
          <w:sz w:val="21"/>
        </w:rPr>
        <w:t>on?</w:t>
      </w:r>
    </w:p>
    <w:p>
      <w:pPr>
        <w:pStyle w:val="BodyText"/>
        <w:tabs>
          <w:tab w:val="left" w:pos="2680"/>
          <w:tab w:val="left" w:pos="4781"/>
          <w:tab w:val="left" w:pos="6881"/>
        </w:tabs>
        <w:spacing w:before="111"/>
      </w:pPr>
      <w:r>
        <w:t>A.</w:t>
      </w:r>
      <w:r>
        <w:rPr>
          <w:spacing w:val="-15"/>
        </w:rPr>
        <w:t xml:space="preserve"> </w:t>
      </w:r>
      <w:r>
        <w:t>A</w:t>
      </w:r>
      <w:r>
        <w:rPr>
          <w:spacing w:val="-10"/>
        </w:rPr>
        <w:t xml:space="preserve"> </w:t>
      </w:r>
      <w:r>
        <w:rPr>
          <w:spacing w:val="-5"/>
        </w:rPr>
        <w:t>day.</w:t>
        <w:tab/>
      </w:r>
      <w:r>
        <w:t>B.</w:t>
      </w:r>
      <w:r>
        <w:rPr>
          <w:spacing w:val="-1"/>
        </w:rPr>
        <w:t xml:space="preserve"> </w:t>
      </w:r>
      <w:r>
        <w:t>Seven</w:t>
      </w:r>
      <w:r>
        <w:rPr>
          <w:spacing w:val="-1"/>
        </w:rPr>
        <w:t xml:space="preserve"> </w:t>
      </w:r>
      <w:r>
        <w:t>days.</w:t>
        <w:tab/>
        <w:t>C.</w:t>
      </w:r>
      <w:r>
        <w:rPr>
          <w:spacing w:val="-1"/>
        </w:rPr>
        <w:t xml:space="preserve"> </w:t>
      </w:r>
      <w:r>
        <w:t>14</w:t>
      </w:r>
      <w:r>
        <w:rPr>
          <w:spacing w:val="-3"/>
        </w:rPr>
        <w:t xml:space="preserve"> </w:t>
      </w:r>
      <w:r>
        <w:t>days.</w:t>
        <w:tab/>
        <w:t>D. A</w:t>
      </w:r>
      <w:r>
        <w:rPr>
          <w:spacing w:val="-26"/>
        </w:rPr>
        <w:t xml:space="preserve"> </w:t>
      </w:r>
      <w:r>
        <w:t>month.</w:t>
      </w:r>
    </w:p>
    <w:p>
      <w:pPr>
        <w:pStyle w:val="ListParagraph"/>
        <w:numPr>
          <w:ilvl w:val="0"/>
          <w:numId w:val="2"/>
        </w:numPr>
        <w:tabs>
          <w:tab w:val="left" w:pos="581"/>
        </w:tabs>
        <w:spacing w:before="102" w:after="0" w:line="240" w:lineRule="auto"/>
        <w:ind w:left="580" w:right="0" w:hanging="421"/>
        <w:jc w:val="left"/>
        <w:rPr>
          <w:sz w:val="21"/>
        </w:rPr>
      </w:pPr>
      <w:r>
        <w:rPr>
          <w:sz w:val="21"/>
        </w:rPr>
        <w:t>What</w:t>
      </w:r>
      <w:r>
        <w:rPr>
          <w:spacing w:val="-2"/>
          <w:sz w:val="21"/>
        </w:rPr>
        <w:t xml:space="preserve"> </w:t>
      </w:r>
      <w:r>
        <w:rPr>
          <w:sz w:val="21"/>
        </w:rPr>
        <w:t>is the best</w:t>
      </w:r>
      <w:r>
        <w:rPr>
          <w:spacing w:val="-1"/>
          <w:sz w:val="21"/>
        </w:rPr>
        <w:t xml:space="preserve"> </w:t>
      </w:r>
      <w:r>
        <w:rPr>
          <w:sz w:val="21"/>
        </w:rPr>
        <w:t>title</w:t>
      </w:r>
      <w:r>
        <w:rPr>
          <w:rFonts w:ascii="宋体" w:eastAsia="宋体" w:hint="eastAsia"/>
          <w:sz w:val="21"/>
        </w:rPr>
        <w:t>（</w:t>
      </w:r>
      <w:r>
        <w:rPr>
          <w:rFonts w:ascii="宋体" w:eastAsia="宋体" w:hint="eastAsia"/>
          <w:spacing w:val="-2"/>
          <w:sz w:val="21"/>
        </w:rPr>
        <w:t>题目</w:t>
      </w:r>
      <w:r>
        <w:rPr>
          <w:rFonts w:ascii="宋体" w:eastAsia="宋体" w:hint="eastAsia"/>
          <w:sz w:val="21"/>
        </w:rPr>
        <w:t>）</w:t>
      </w:r>
      <w:r>
        <w:rPr>
          <w:sz w:val="21"/>
        </w:rPr>
        <w:t>?</w:t>
      </w:r>
    </w:p>
    <w:p>
      <w:pPr>
        <w:pStyle w:val="BodyText"/>
        <w:tabs>
          <w:tab w:val="left" w:pos="4781"/>
        </w:tabs>
        <w:spacing w:before="96"/>
      </w:pPr>
      <w:r>
        <w:t>A. Homecoming Queen</w:t>
      </w:r>
      <w:r>
        <w:rPr>
          <w:spacing w:val="-7"/>
        </w:rPr>
        <w:t xml:space="preserve"> </w:t>
      </w:r>
      <w:r>
        <w:t>and</w:t>
      </w:r>
      <w:r>
        <w:rPr>
          <w:spacing w:val="-2"/>
        </w:rPr>
        <w:t xml:space="preserve"> </w:t>
      </w:r>
      <w:r>
        <w:t>King.</w:t>
        <w:tab/>
        <w:t xml:space="preserve">B. US </w:t>
      </w:r>
      <w:r>
        <w:rPr>
          <w:spacing w:val="-3"/>
        </w:rPr>
        <w:t>School’s</w:t>
      </w:r>
      <w:r>
        <w:rPr>
          <w:spacing w:val="-5"/>
        </w:rPr>
        <w:t xml:space="preserve"> </w:t>
      </w:r>
      <w:r>
        <w:t>Homecoming.</w:t>
      </w:r>
    </w:p>
    <w:p>
      <w:pPr>
        <w:pStyle w:val="BodyText"/>
        <w:tabs>
          <w:tab w:val="left" w:pos="4781"/>
        </w:tabs>
        <w:spacing w:before="114"/>
      </w:pPr>
      <w:r>
        <w:t>C. Fun Activities</w:t>
      </w:r>
      <w:r>
        <w:rPr>
          <w:spacing w:val="-17"/>
        </w:rPr>
        <w:t xml:space="preserve"> </w:t>
      </w:r>
      <w:r>
        <w:t>at</w:t>
      </w:r>
      <w:r>
        <w:rPr>
          <w:spacing w:val="-2"/>
        </w:rPr>
        <w:t xml:space="preserve"> </w:t>
      </w:r>
      <w:r>
        <w:t>School.</w:t>
        <w:tab/>
        <w:t>D. Love for</w:t>
      </w:r>
      <w:r>
        <w:rPr>
          <w:spacing w:val="-1"/>
        </w:rPr>
        <w:t xml:space="preserve"> </w:t>
      </w:r>
      <w:r>
        <w:t>School.</w:t>
      </w:r>
    </w:p>
    <w:p>
      <w:pPr>
        <w:pStyle w:val="BodyText"/>
        <w:ind w:left="0"/>
        <w:rPr>
          <w:sz w:val="22"/>
        </w:rPr>
      </w:pPr>
    </w:p>
    <w:p>
      <w:pPr>
        <w:pStyle w:val="BodyText"/>
        <w:spacing w:before="6"/>
        <w:ind w:left="0"/>
        <w:rPr>
          <w:sz w:val="17"/>
        </w:rPr>
      </w:pPr>
    </w:p>
    <w:p>
      <w:pPr>
        <w:spacing w:before="0" w:line="314" w:lineRule="auto"/>
        <w:ind w:left="580" w:right="3911" w:hanging="420"/>
        <w:jc w:val="left"/>
        <w:rPr>
          <w:rFonts w:ascii="宋体" w:eastAsia="宋体" w:hint="eastAsia"/>
          <w:sz w:val="21"/>
        </w:rPr>
      </w:pPr>
      <w:r>
        <w:rPr>
          <w:rFonts w:ascii="宋体" w:eastAsia="宋体" w:hint="eastAsia"/>
          <w:b/>
          <w:sz w:val="21"/>
        </w:rPr>
        <w:t>三、完成句子（</w:t>
      </w:r>
      <w:r>
        <w:rPr>
          <w:rFonts w:ascii="宋体" w:eastAsia="宋体" w:hint="eastAsia"/>
          <w:b/>
          <w:spacing w:val="-27"/>
          <w:sz w:val="21"/>
        </w:rPr>
        <w:t xml:space="preserve">共 </w:t>
      </w:r>
      <w:r>
        <w:rPr>
          <w:b/>
          <w:sz w:val="21"/>
        </w:rPr>
        <w:t xml:space="preserve">5 </w:t>
      </w:r>
      <w:r>
        <w:rPr>
          <w:rFonts w:ascii="宋体" w:eastAsia="宋体" w:hint="eastAsia"/>
          <w:b/>
          <w:spacing w:val="-10"/>
          <w:sz w:val="21"/>
        </w:rPr>
        <w:t xml:space="preserve">小题，每小题 </w:t>
      </w:r>
      <w:r>
        <w:rPr>
          <w:b/>
          <w:sz w:val="21"/>
        </w:rPr>
        <w:t xml:space="preserve">2 </w:t>
      </w:r>
      <w:r>
        <w:rPr>
          <w:rFonts w:ascii="宋体" w:eastAsia="宋体" w:hint="eastAsia"/>
          <w:b/>
          <w:spacing w:val="-14"/>
          <w:sz w:val="21"/>
        </w:rPr>
        <w:t xml:space="preserve">分，共 </w:t>
      </w:r>
      <w:r>
        <w:rPr>
          <w:b/>
          <w:sz w:val="21"/>
        </w:rPr>
        <w:t xml:space="preserve">10 </w:t>
      </w:r>
      <w:r>
        <w:rPr>
          <w:rFonts w:ascii="宋体" w:eastAsia="宋体" w:hint="eastAsia"/>
          <w:b/>
          <w:sz w:val="21"/>
        </w:rPr>
        <w:t>分</w:t>
      </w:r>
      <w:r>
        <w:rPr>
          <w:rFonts w:ascii="宋体" w:eastAsia="宋体" w:hint="eastAsia"/>
          <w:b/>
          <w:spacing w:val="-13"/>
          <w:sz w:val="21"/>
        </w:rPr>
        <w:t xml:space="preserve">） </w:t>
      </w:r>
      <w:r>
        <w:rPr>
          <w:rFonts w:ascii="宋体" w:eastAsia="宋体" w:hint="eastAsia"/>
          <w:spacing w:val="-3"/>
          <w:sz w:val="21"/>
        </w:rPr>
        <w:t>按要求完成下列句子。</w:t>
      </w:r>
    </w:p>
    <w:p>
      <w:pPr>
        <w:pStyle w:val="ListParagraph"/>
        <w:numPr>
          <w:ilvl w:val="0"/>
          <w:numId w:val="2"/>
        </w:numPr>
        <w:tabs>
          <w:tab w:val="left" w:pos="581"/>
        </w:tabs>
        <w:spacing w:before="3" w:after="0" w:line="240" w:lineRule="auto"/>
        <w:ind w:left="580" w:right="0" w:hanging="421"/>
        <w:jc w:val="left"/>
        <w:rPr>
          <w:rFonts w:ascii="宋体" w:eastAsia="宋体" w:hAnsi="宋体" w:hint="eastAsia"/>
          <w:sz w:val="21"/>
        </w:rPr>
      </w:pPr>
      <w:r>
        <w:rPr>
          <w:spacing w:val="-3"/>
          <w:sz w:val="21"/>
        </w:rPr>
        <w:t>That’s</w:t>
      </w:r>
      <w:r>
        <w:rPr>
          <w:sz w:val="21"/>
        </w:rPr>
        <w:t xml:space="preserve"> his sister’s photo.</w:t>
      </w:r>
      <w:r>
        <w:rPr>
          <w:rFonts w:ascii="宋体" w:eastAsia="宋体" w:hAnsi="宋体" w:hint="eastAsia"/>
          <w:sz w:val="21"/>
        </w:rPr>
        <w:t>（</w:t>
      </w:r>
      <w:r>
        <w:rPr>
          <w:rFonts w:ascii="宋体" w:eastAsia="宋体" w:hAnsi="宋体" w:hint="eastAsia"/>
          <w:spacing w:val="-2"/>
          <w:sz w:val="21"/>
        </w:rPr>
        <w:t>改为复数形式</w:t>
      </w:r>
      <w:r>
        <w:rPr>
          <w:rFonts w:ascii="宋体" w:eastAsia="宋体" w:hAnsi="宋体" w:hint="eastAsia"/>
          <w:sz w:val="21"/>
        </w:rPr>
        <w:t>）</w:t>
      </w:r>
    </w:p>
    <w:p>
      <w:pPr>
        <w:pStyle w:val="BodyText"/>
        <w:tabs>
          <w:tab w:val="left" w:pos="1259"/>
          <w:tab w:val="left" w:pos="3297"/>
        </w:tabs>
        <w:spacing w:before="96"/>
      </w:pPr>
      <w:r>
        <w:rPr>
          <w:w w:val="100"/>
          <w:u w:val="single"/>
        </w:rPr>
        <w:t xml:space="preserve"> </w:t>
      </w:r>
      <w:r>
        <w:rPr>
          <w:u w:val="single"/>
        </w:rPr>
        <w:tab/>
      </w:r>
      <w:r>
        <w:rPr>
          <w:spacing w:val="5"/>
        </w:rPr>
        <w:t xml:space="preserve"> </w:t>
      </w:r>
      <w:r>
        <w:t>are</w:t>
      </w:r>
      <w:r>
        <w:rPr>
          <w:spacing w:val="-3"/>
        </w:rPr>
        <w:t xml:space="preserve"> </w:t>
      </w:r>
      <w:r>
        <w:t>his</w:t>
      </w:r>
      <w:r>
        <w:rPr>
          <w:spacing w:val="-2"/>
        </w:rPr>
        <w:t xml:space="preserve"> </w:t>
      </w:r>
      <w:r>
        <w:t>sister’s</w:t>
      </w:r>
      <w:r>
        <w:rPr>
          <w:u w:val="single"/>
        </w:rPr>
        <w:t xml:space="preserve"> </w:t>
        <w:tab/>
      </w:r>
      <w:r>
        <w:t>.</w:t>
      </w:r>
    </w:p>
    <w:p>
      <w:pPr>
        <w:pStyle w:val="ListParagraph"/>
        <w:numPr>
          <w:ilvl w:val="0"/>
          <w:numId w:val="2"/>
        </w:numPr>
        <w:tabs>
          <w:tab w:val="left" w:pos="581"/>
        </w:tabs>
        <w:spacing w:before="102" w:after="0" w:line="240" w:lineRule="auto"/>
        <w:ind w:left="580" w:right="0" w:hanging="421"/>
        <w:jc w:val="left"/>
        <w:rPr>
          <w:rFonts w:ascii="宋体" w:eastAsia="宋体" w:hint="eastAsia"/>
          <w:sz w:val="21"/>
        </w:rPr>
      </w:pPr>
      <w:r>
        <w:rPr>
          <w:sz w:val="21"/>
        </w:rPr>
        <w:t xml:space="preserve">These are </w:t>
      </w:r>
      <w:r>
        <w:rPr>
          <w:sz w:val="21"/>
          <w:u w:val="single"/>
        </w:rPr>
        <w:t>rulers</w:t>
      </w:r>
      <w:r>
        <w:rPr>
          <w:sz w:val="21"/>
        </w:rPr>
        <w:t>.</w:t>
      </w:r>
      <w:r>
        <w:rPr>
          <w:rFonts w:ascii="宋体" w:eastAsia="宋体" w:hint="eastAsia"/>
          <w:sz w:val="21"/>
        </w:rPr>
        <w:t>（</w:t>
      </w:r>
      <w:r>
        <w:rPr>
          <w:rFonts w:ascii="宋体" w:eastAsia="宋体" w:hint="eastAsia"/>
          <w:spacing w:val="-3"/>
          <w:sz w:val="21"/>
        </w:rPr>
        <w:t>对画线部分提问</w:t>
      </w:r>
      <w:r>
        <w:rPr>
          <w:rFonts w:ascii="宋体" w:eastAsia="宋体" w:hint="eastAsia"/>
          <w:sz w:val="21"/>
        </w:rPr>
        <w:t>）</w:t>
      </w:r>
    </w:p>
    <w:p>
      <w:pPr>
        <w:pStyle w:val="BodyText"/>
        <w:tabs>
          <w:tab w:val="left" w:pos="1259"/>
          <w:tab w:val="left" w:pos="1996"/>
        </w:tabs>
        <w:spacing w:before="95"/>
      </w:pPr>
      <w:r>
        <w:rPr>
          <w:w w:val="100"/>
          <w:u w:val="single"/>
        </w:rPr>
        <w:t xml:space="preserve"> </w:t>
      </w:r>
      <w:r>
        <w:rPr>
          <w:u w:val="single"/>
        </w:rPr>
        <w:tab/>
      </w:r>
      <w:r>
        <w:rPr>
          <w:spacing w:val="5"/>
        </w:rPr>
        <w:t xml:space="preserve"> </w:t>
      </w:r>
      <w:r>
        <w:rPr>
          <w:w w:val="100"/>
          <w:u w:val="single"/>
        </w:rPr>
        <w:t xml:space="preserve"> </w:t>
      </w:r>
      <w:r>
        <w:rPr>
          <w:u w:val="single"/>
        </w:rPr>
        <w:tab/>
      </w:r>
      <w:r>
        <w:rPr>
          <w:spacing w:val="5"/>
        </w:rPr>
        <w:t xml:space="preserve"> </w:t>
      </w:r>
      <w:r>
        <w:t>these?</w:t>
      </w:r>
    </w:p>
    <w:p>
      <w:pPr>
        <w:pStyle w:val="ListParagraph"/>
        <w:numPr>
          <w:ilvl w:val="0"/>
          <w:numId w:val="2"/>
        </w:numPr>
        <w:tabs>
          <w:tab w:val="left" w:pos="581"/>
        </w:tabs>
        <w:spacing w:before="103" w:after="0" w:line="240" w:lineRule="auto"/>
        <w:ind w:left="580" w:right="0" w:hanging="421"/>
        <w:jc w:val="left"/>
        <w:rPr>
          <w:rFonts w:ascii="宋体" w:eastAsia="宋体" w:hAnsi="宋体" w:hint="eastAsia"/>
          <w:sz w:val="21"/>
        </w:rPr>
      </w:pPr>
      <w:r>
        <w:rPr>
          <w:sz w:val="21"/>
        </w:rPr>
        <w:t>Betty</w:t>
      </w:r>
      <w:r>
        <w:rPr>
          <w:spacing w:val="-5"/>
          <w:sz w:val="21"/>
        </w:rPr>
        <w:t xml:space="preserve"> </w:t>
      </w:r>
      <w:r>
        <w:rPr>
          <w:sz w:val="21"/>
        </w:rPr>
        <w:t>likes</w:t>
      </w:r>
      <w:r>
        <w:rPr>
          <w:spacing w:val="-1"/>
          <w:sz w:val="21"/>
        </w:rPr>
        <w:t xml:space="preserve"> </w:t>
      </w:r>
      <w:r>
        <w:rPr>
          <w:sz w:val="21"/>
        </w:rPr>
        <w:t xml:space="preserve">English </w:t>
      </w:r>
      <w:r>
        <w:rPr>
          <w:sz w:val="21"/>
          <w:u w:val="single"/>
        </w:rPr>
        <w:t xml:space="preserve">because </w:t>
      </w:r>
      <w:r>
        <w:rPr>
          <w:spacing w:val="-5"/>
          <w:sz w:val="21"/>
          <w:u w:val="single"/>
        </w:rPr>
        <w:t>it’s</w:t>
      </w:r>
      <w:r>
        <w:rPr>
          <w:sz w:val="21"/>
          <w:u w:val="single"/>
        </w:rPr>
        <w:t xml:space="preserve"> interesting.</w:t>
      </w:r>
      <w:r>
        <w:rPr>
          <w:rFonts w:ascii="宋体" w:eastAsia="宋体" w:hAnsi="宋体" w:hint="eastAsia"/>
          <w:sz w:val="21"/>
        </w:rPr>
        <w:t>（</w:t>
      </w:r>
      <w:r>
        <w:rPr>
          <w:rFonts w:ascii="宋体" w:eastAsia="宋体" w:hAnsi="宋体" w:hint="eastAsia"/>
          <w:spacing w:val="-2"/>
          <w:sz w:val="21"/>
        </w:rPr>
        <w:t>对画线部分提问</w:t>
      </w:r>
      <w:r>
        <w:rPr>
          <w:rFonts w:ascii="宋体" w:eastAsia="宋体" w:hAnsi="宋体" w:hint="eastAsia"/>
          <w:sz w:val="21"/>
        </w:rPr>
        <w:t>）</w:t>
      </w:r>
    </w:p>
    <w:p>
      <w:pPr>
        <w:pStyle w:val="BodyText"/>
        <w:tabs>
          <w:tab w:val="left" w:pos="1259"/>
          <w:tab w:val="left" w:pos="1996"/>
        </w:tabs>
        <w:spacing w:before="95"/>
      </w:pPr>
      <w:r>
        <w:rPr>
          <w:w w:val="100"/>
          <w:u w:val="single"/>
        </w:rPr>
        <w:t xml:space="preserve"> </w:t>
      </w:r>
      <w:r>
        <w:rPr>
          <w:u w:val="single"/>
        </w:rPr>
        <w:tab/>
      </w:r>
      <w:r>
        <w:rPr>
          <w:spacing w:val="5"/>
        </w:rPr>
        <w:t xml:space="preserve"> </w:t>
      </w:r>
      <w:r>
        <w:rPr>
          <w:w w:val="100"/>
          <w:u w:val="single"/>
        </w:rPr>
        <w:t xml:space="preserve"> </w:t>
      </w:r>
      <w:r>
        <w:rPr>
          <w:u w:val="single"/>
        </w:rPr>
        <w:tab/>
      </w:r>
      <w:r>
        <w:rPr>
          <w:spacing w:val="2"/>
        </w:rPr>
        <w:t xml:space="preserve"> </w:t>
      </w:r>
      <w:r>
        <w:t>Betty like</w:t>
      </w:r>
      <w:r>
        <w:rPr>
          <w:spacing w:val="-6"/>
        </w:rPr>
        <w:t xml:space="preserve"> </w:t>
      </w:r>
      <w:r>
        <w:t>English?</w:t>
      </w:r>
    </w:p>
    <w:p>
      <w:pPr>
        <w:pStyle w:val="ListParagraph"/>
        <w:numPr>
          <w:ilvl w:val="0"/>
          <w:numId w:val="2"/>
        </w:numPr>
        <w:tabs>
          <w:tab w:val="left" w:pos="581"/>
          <w:tab w:val="left" w:pos="1796"/>
          <w:tab w:val="left" w:pos="3067"/>
        </w:tabs>
        <w:spacing w:before="102" w:after="0" w:line="324" w:lineRule="auto"/>
        <w:ind w:left="580" w:right="3596" w:hanging="420"/>
        <w:jc w:val="left"/>
        <w:rPr>
          <w:sz w:val="21"/>
        </w:rPr>
      </w:pPr>
      <w:r>
        <w:rPr>
          <w:sz w:val="21"/>
        </w:rPr>
        <w:t>Peter</w:t>
      </w:r>
      <w:r>
        <w:rPr>
          <w:spacing w:val="-2"/>
          <w:sz w:val="21"/>
        </w:rPr>
        <w:t xml:space="preserve"> </w:t>
      </w:r>
      <w:r>
        <w:rPr>
          <w:sz w:val="21"/>
        </w:rPr>
        <w:t>often</w:t>
      </w:r>
      <w:r>
        <w:rPr>
          <w:spacing w:val="2"/>
          <w:sz w:val="21"/>
        </w:rPr>
        <w:t xml:space="preserve"> </w:t>
      </w:r>
      <w:r>
        <w:rPr>
          <w:sz w:val="21"/>
        </w:rPr>
        <w:t>watches</w:t>
      </w:r>
      <w:r>
        <w:rPr>
          <w:spacing w:val="-5"/>
          <w:sz w:val="21"/>
        </w:rPr>
        <w:t xml:space="preserve"> </w:t>
      </w:r>
      <w:r>
        <w:rPr>
          <w:sz w:val="21"/>
        </w:rPr>
        <w:t>TV</w:t>
      </w:r>
      <w:r>
        <w:rPr>
          <w:spacing w:val="-4"/>
          <w:sz w:val="21"/>
        </w:rPr>
        <w:t xml:space="preserve"> </w:t>
      </w:r>
      <w:r>
        <w:rPr>
          <w:sz w:val="21"/>
        </w:rPr>
        <w:t>on</w:t>
      </w:r>
      <w:r>
        <w:rPr>
          <w:spacing w:val="2"/>
          <w:sz w:val="21"/>
        </w:rPr>
        <w:t xml:space="preserve"> </w:t>
      </w:r>
      <w:r>
        <w:rPr>
          <w:sz w:val="21"/>
        </w:rPr>
        <w:t>weekends.</w:t>
      </w:r>
      <w:r>
        <w:rPr>
          <w:rFonts w:ascii="宋体" w:eastAsia="宋体" w:hint="eastAsia"/>
          <w:sz w:val="21"/>
        </w:rPr>
        <w:t>（</w:t>
      </w:r>
      <w:r>
        <w:rPr>
          <w:rFonts w:ascii="宋体" w:eastAsia="宋体" w:hint="eastAsia"/>
          <w:spacing w:val="-3"/>
          <w:sz w:val="21"/>
        </w:rPr>
        <w:t>改</w:t>
      </w:r>
      <w:r>
        <w:rPr>
          <w:rFonts w:ascii="宋体" w:eastAsia="宋体" w:hint="eastAsia"/>
          <w:sz w:val="21"/>
        </w:rPr>
        <w:t>为</w:t>
      </w:r>
      <w:r>
        <w:rPr>
          <w:rFonts w:ascii="宋体" w:eastAsia="宋体" w:hint="eastAsia"/>
          <w:spacing w:val="-3"/>
          <w:sz w:val="21"/>
        </w:rPr>
        <w:t>否</w:t>
      </w:r>
      <w:r>
        <w:rPr>
          <w:rFonts w:ascii="宋体" w:eastAsia="宋体" w:hint="eastAsia"/>
          <w:sz w:val="21"/>
        </w:rPr>
        <w:t>定</w:t>
      </w:r>
      <w:r>
        <w:rPr>
          <w:rFonts w:ascii="宋体" w:eastAsia="宋体" w:hint="eastAsia"/>
          <w:spacing w:val="-3"/>
          <w:sz w:val="21"/>
        </w:rPr>
        <w:t>句</w:t>
      </w:r>
      <w:r>
        <w:rPr>
          <w:rFonts w:ascii="宋体" w:eastAsia="宋体" w:hint="eastAsia"/>
          <w:sz w:val="21"/>
        </w:rPr>
        <w:t xml:space="preserve">） </w:t>
      </w:r>
      <w:r>
        <w:rPr>
          <w:sz w:val="21"/>
        </w:rPr>
        <w:t>Peter</w:t>
      </w:r>
      <w:r>
        <w:rPr>
          <w:sz w:val="21"/>
          <w:u w:val="single"/>
        </w:rPr>
        <w:t xml:space="preserve"> </w:t>
        <w:tab/>
      </w:r>
      <w:r>
        <w:rPr>
          <w:sz w:val="21"/>
        </w:rPr>
        <w:t>often</w:t>
      </w:r>
      <w:r>
        <w:rPr>
          <w:sz w:val="21"/>
          <w:u w:val="single"/>
        </w:rPr>
        <w:t xml:space="preserve"> </w:t>
        <w:tab/>
      </w:r>
      <w:r>
        <w:rPr>
          <w:sz w:val="21"/>
        </w:rPr>
        <w:t>TV on</w:t>
      </w:r>
      <w:r>
        <w:rPr>
          <w:spacing w:val="-6"/>
          <w:sz w:val="21"/>
        </w:rPr>
        <w:t xml:space="preserve"> </w:t>
      </w:r>
      <w:r>
        <w:rPr>
          <w:sz w:val="21"/>
        </w:rPr>
        <w:t>weekends.</w:t>
      </w:r>
    </w:p>
    <w:p>
      <w:pPr>
        <w:pStyle w:val="ListParagraph"/>
        <w:numPr>
          <w:ilvl w:val="0"/>
          <w:numId w:val="2"/>
        </w:numPr>
        <w:tabs>
          <w:tab w:val="left" w:pos="581"/>
          <w:tab w:val="left" w:pos="1657"/>
          <w:tab w:val="left" w:pos="2392"/>
        </w:tabs>
        <w:spacing w:before="19" w:after="0" w:line="324" w:lineRule="auto"/>
        <w:ind w:left="580" w:right="5209" w:hanging="420"/>
        <w:jc w:val="left"/>
        <w:rPr>
          <w:sz w:val="21"/>
        </w:rPr>
      </w:pPr>
      <w:r>
        <w:rPr>
          <w:sz w:val="21"/>
        </w:rPr>
        <w:t>I</w:t>
      </w:r>
      <w:r>
        <w:rPr>
          <w:spacing w:val="-2"/>
          <w:sz w:val="21"/>
        </w:rPr>
        <w:t xml:space="preserve"> </w:t>
      </w:r>
      <w:r>
        <w:rPr>
          <w:sz w:val="21"/>
        </w:rPr>
        <w:t>like</w:t>
      </w:r>
      <w:r>
        <w:rPr>
          <w:spacing w:val="1"/>
          <w:sz w:val="21"/>
        </w:rPr>
        <w:t xml:space="preserve"> </w:t>
      </w:r>
      <w:r>
        <w:rPr>
          <w:sz w:val="21"/>
        </w:rPr>
        <w:t>science</w:t>
      </w:r>
      <w:r>
        <w:rPr>
          <w:spacing w:val="1"/>
          <w:sz w:val="21"/>
        </w:rPr>
        <w:t xml:space="preserve"> </w:t>
      </w:r>
      <w:r>
        <w:rPr>
          <w:sz w:val="21"/>
        </w:rPr>
        <w:t>best.</w:t>
      </w:r>
      <w:r>
        <w:rPr>
          <w:rFonts w:ascii="宋体" w:eastAsia="宋体" w:hint="eastAsia"/>
          <w:sz w:val="21"/>
        </w:rPr>
        <w:t>（改</w:t>
      </w:r>
      <w:r>
        <w:rPr>
          <w:rFonts w:ascii="宋体" w:eastAsia="宋体" w:hint="eastAsia"/>
          <w:spacing w:val="-3"/>
          <w:sz w:val="21"/>
        </w:rPr>
        <w:t>为同</w:t>
      </w:r>
      <w:r>
        <w:rPr>
          <w:rFonts w:ascii="宋体" w:eastAsia="宋体" w:hint="eastAsia"/>
          <w:sz w:val="21"/>
        </w:rPr>
        <w:t xml:space="preserve">义句） </w:t>
      </w:r>
      <w:r>
        <w:rPr>
          <w:sz w:val="21"/>
        </w:rPr>
        <w:t>My</w:t>
      </w:r>
      <w:r>
        <w:rPr>
          <w:sz w:val="21"/>
          <w:u w:val="single"/>
        </w:rPr>
        <w:t xml:space="preserve"> </w:t>
        <w:tab/>
        <w:t xml:space="preserve"> </w:t>
        <w:tab/>
      </w:r>
      <w:r>
        <w:rPr>
          <w:sz w:val="21"/>
        </w:rPr>
        <w:t>is</w:t>
      </w:r>
      <w:r>
        <w:rPr>
          <w:spacing w:val="-1"/>
          <w:sz w:val="21"/>
        </w:rPr>
        <w:t xml:space="preserve"> </w:t>
      </w:r>
      <w:r>
        <w:rPr>
          <w:sz w:val="21"/>
        </w:rPr>
        <w:t>science.</w:t>
      </w:r>
    </w:p>
    <w:p>
      <w:pPr>
        <w:pStyle w:val="BodyText"/>
        <w:spacing w:before="5"/>
        <w:ind w:left="0"/>
        <w:rPr>
          <w:sz w:val="25"/>
        </w:rPr>
      </w:pPr>
    </w:p>
    <w:p>
      <w:pPr>
        <w:pStyle w:val="Heading1"/>
        <w:spacing w:before="79"/>
      </w:pPr>
      <w:r>
        <w:t xml:space="preserve">四、词汇运用（共 </w:t>
      </w:r>
      <w:r>
        <w:rPr>
          <w:rFonts w:ascii="Times New Roman" w:eastAsia="Times New Roman"/>
        </w:rPr>
        <w:t xml:space="preserve">20 </w:t>
      </w:r>
      <w:r>
        <w:t xml:space="preserve">小题，每小题 </w:t>
      </w:r>
      <w:r>
        <w:rPr>
          <w:rFonts w:ascii="Times New Roman" w:eastAsia="Times New Roman"/>
        </w:rPr>
        <w:t xml:space="preserve">1 </w:t>
      </w:r>
      <w:r>
        <w:t xml:space="preserve">分，共 </w:t>
      </w:r>
      <w:r>
        <w:rPr>
          <w:rFonts w:ascii="Times New Roman" w:eastAsia="Times New Roman"/>
        </w:rPr>
        <w:t xml:space="preserve">20 </w:t>
      </w:r>
      <w:r>
        <w:t>分）</w:t>
      </w:r>
    </w:p>
    <w:p>
      <w:pPr>
        <w:pStyle w:val="ListParagraph"/>
        <w:numPr>
          <w:ilvl w:val="0"/>
          <w:numId w:val="1"/>
        </w:numPr>
        <w:tabs>
          <w:tab w:val="left" w:pos="580"/>
          <w:tab w:val="left" w:pos="581"/>
        </w:tabs>
        <w:spacing w:before="86" w:after="0" w:line="240" w:lineRule="auto"/>
        <w:ind w:left="580" w:right="0" w:hanging="421"/>
        <w:jc w:val="left"/>
        <w:rPr>
          <w:rFonts w:ascii="宋体" w:eastAsia="宋体" w:hint="eastAsia"/>
          <w:sz w:val="21"/>
        </w:rPr>
      </w:pPr>
      <w:r>
        <w:pict>
          <v:shape id="_x0000_s1048" type="#_x0000_t202" style="height:23.4pt;margin-left:138.8pt;margin-top:20.06pt;mso-position-horizontal-relative:page;mso-wrap-distance-left:0;mso-wrap-distance-right:0;position:absolute;width:4in;z-index:-251655168" filled="f" stroked="t" strokecolor="black" strokeweight="1pt">
            <v:stroke dashstyle="solid"/>
            <v:textbox inset="0,0,0,0">
              <w:txbxContent>
                <w:p>
                  <w:pPr>
                    <w:pStyle w:val="BodyText"/>
                    <w:tabs>
                      <w:tab w:val="left" w:pos="685"/>
                      <w:tab w:val="left" w:pos="1696"/>
                      <w:tab w:val="left" w:pos="2586"/>
                      <w:tab w:val="left" w:pos="3326"/>
                    </w:tabs>
                    <w:spacing w:before="131"/>
                    <w:ind w:left="1"/>
                    <w:jc w:val="center"/>
                  </w:pPr>
                  <w:r>
                    <w:t>do,</w:t>
                    <w:tab/>
                    <w:t>month,</w:t>
                    <w:tab/>
                    <w:t>good,</w:t>
                    <w:tab/>
                  </w:r>
                  <w:r>
                    <w:rPr>
                      <w:spacing w:val="-3"/>
                    </w:rPr>
                    <w:t>my,</w:t>
                    <w:tab/>
                  </w:r>
                  <w:r>
                    <w:t>everywhere</w:t>
                  </w:r>
                </w:p>
              </w:txbxContent>
            </v:textbox>
            <w10:wrap type="topAndBottom"/>
          </v:shape>
        </w:pict>
      </w:r>
      <w:r>
        <w:rPr>
          <w:rFonts w:ascii="宋体" w:eastAsia="宋体" w:hint="eastAsia"/>
          <w:spacing w:val="-3"/>
          <w:sz w:val="21"/>
        </w:rPr>
        <w:t>选择正确的单词并用其适当形式补全句子，每词限用一次，每空限填一词。</w:t>
      </w:r>
    </w:p>
    <w:p>
      <w:pPr>
        <w:pStyle w:val="BodyText"/>
        <w:spacing w:before="7"/>
        <w:ind w:left="0"/>
        <w:rPr>
          <w:rFonts w:ascii="宋体"/>
          <w:sz w:val="19"/>
        </w:rPr>
      </w:pPr>
    </w:p>
    <w:p>
      <w:pPr>
        <w:pStyle w:val="ListParagraph"/>
        <w:numPr>
          <w:ilvl w:val="0"/>
          <w:numId w:val="2"/>
        </w:numPr>
        <w:tabs>
          <w:tab w:val="left" w:pos="581"/>
          <w:tab w:val="left" w:pos="4163"/>
        </w:tabs>
        <w:spacing w:before="0" w:after="0" w:line="240" w:lineRule="auto"/>
        <w:ind w:left="580" w:right="0" w:hanging="421"/>
        <w:jc w:val="left"/>
        <w:rPr>
          <w:sz w:val="21"/>
        </w:rPr>
      </w:pPr>
      <w:r>
        <w:rPr>
          <w:sz w:val="21"/>
        </w:rPr>
        <w:t>I like basketball, and I can</w:t>
      </w:r>
      <w:r>
        <w:rPr>
          <w:spacing w:val="-5"/>
          <w:sz w:val="21"/>
        </w:rPr>
        <w:t xml:space="preserve"> </w:t>
      </w:r>
      <w:r>
        <w:rPr>
          <w:sz w:val="21"/>
        </w:rPr>
        <w:t>play</w:t>
      </w:r>
      <w:r>
        <w:rPr>
          <w:spacing w:val="-5"/>
          <w:sz w:val="21"/>
        </w:rPr>
        <w:t xml:space="preserve"> </w:t>
      </w:r>
      <w:r>
        <w:rPr>
          <w:sz w:val="21"/>
        </w:rPr>
        <w:t>it</w:t>
      </w:r>
      <w:r>
        <w:rPr>
          <w:sz w:val="21"/>
          <w:u w:val="single"/>
        </w:rPr>
        <w:t xml:space="preserve"> </w:t>
        <w:tab/>
      </w:r>
      <w:r>
        <w:rPr>
          <w:sz w:val="21"/>
        </w:rPr>
        <w:t>.</w:t>
      </w:r>
    </w:p>
    <w:p>
      <w:pPr>
        <w:pStyle w:val="ListParagraph"/>
        <w:numPr>
          <w:ilvl w:val="0"/>
          <w:numId w:val="2"/>
        </w:numPr>
        <w:tabs>
          <w:tab w:val="left" w:pos="581"/>
          <w:tab w:val="left" w:pos="3249"/>
        </w:tabs>
        <w:spacing w:before="114" w:after="0" w:line="240" w:lineRule="auto"/>
        <w:ind w:left="580" w:right="0" w:hanging="421"/>
        <w:jc w:val="left"/>
        <w:rPr>
          <w:sz w:val="21"/>
        </w:rPr>
      </w:pPr>
      <w:r>
        <w:rPr>
          <w:sz w:val="21"/>
        </w:rPr>
        <w:t>This is your</w:t>
      </w:r>
      <w:r>
        <w:rPr>
          <w:spacing w:val="-3"/>
          <w:sz w:val="21"/>
        </w:rPr>
        <w:t xml:space="preserve"> </w:t>
      </w:r>
      <w:r>
        <w:rPr>
          <w:sz w:val="21"/>
        </w:rPr>
        <w:t>book, and</w:t>
      </w:r>
      <w:r>
        <w:rPr>
          <w:sz w:val="21"/>
          <w:u w:val="single"/>
        </w:rPr>
        <w:t xml:space="preserve"> </w:t>
        <w:tab/>
      </w:r>
      <w:r>
        <w:rPr>
          <w:sz w:val="21"/>
        </w:rPr>
        <w:t>is over</w:t>
      </w:r>
      <w:r>
        <w:rPr>
          <w:spacing w:val="-1"/>
          <w:sz w:val="21"/>
        </w:rPr>
        <w:t xml:space="preserve"> </w:t>
      </w:r>
      <w:r>
        <w:rPr>
          <w:sz w:val="21"/>
        </w:rPr>
        <w:t>there.</w:t>
      </w:r>
    </w:p>
    <w:p>
      <w:pPr>
        <w:pStyle w:val="ListParagraph"/>
        <w:numPr>
          <w:ilvl w:val="0"/>
          <w:numId w:val="2"/>
        </w:numPr>
        <w:tabs>
          <w:tab w:val="left" w:pos="581"/>
          <w:tab w:val="left" w:pos="2776"/>
        </w:tabs>
        <w:spacing w:before="111" w:after="0" w:line="240" w:lineRule="auto"/>
        <w:ind w:left="580" w:right="0" w:hanging="421"/>
        <w:jc w:val="left"/>
        <w:rPr>
          <w:sz w:val="21"/>
        </w:rPr>
      </w:pPr>
      <w:r>
        <w:rPr>
          <w:sz w:val="21"/>
        </w:rPr>
        <w:t>There</w:t>
      </w:r>
      <w:r>
        <w:rPr>
          <w:spacing w:val="-1"/>
          <w:sz w:val="21"/>
        </w:rPr>
        <w:t xml:space="preserve"> </w:t>
      </w:r>
      <w:r>
        <w:rPr>
          <w:sz w:val="21"/>
        </w:rPr>
        <w:t>are</w:t>
      </w:r>
      <w:r>
        <w:rPr>
          <w:spacing w:val="-1"/>
          <w:sz w:val="21"/>
        </w:rPr>
        <w:t xml:space="preserve"> </w:t>
      </w:r>
      <w:r>
        <w:rPr>
          <w:sz w:val="21"/>
        </w:rPr>
        <w:t>twelve</w:t>
      </w:r>
      <w:r>
        <w:rPr>
          <w:sz w:val="21"/>
          <w:u w:val="single"/>
        </w:rPr>
        <w:t xml:space="preserve"> </w:t>
        <w:tab/>
      </w:r>
      <w:r>
        <w:rPr>
          <w:sz w:val="21"/>
        </w:rPr>
        <w:t>in a</w:t>
      </w:r>
      <w:r>
        <w:rPr>
          <w:spacing w:val="-3"/>
          <w:sz w:val="21"/>
        </w:rPr>
        <w:t xml:space="preserve"> </w:t>
      </w:r>
      <w:r>
        <w:rPr>
          <w:sz w:val="21"/>
        </w:rPr>
        <w:t>year.</w:t>
      </w:r>
    </w:p>
    <w:p>
      <w:pPr>
        <w:pStyle w:val="ListParagraph"/>
        <w:numPr>
          <w:ilvl w:val="0"/>
          <w:numId w:val="2"/>
        </w:numPr>
        <w:tabs>
          <w:tab w:val="left" w:pos="581"/>
          <w:tab w:val="left" w:pos="4891"/>
        </w:tabs>
        <w:spacing w:before="114" w:after="0" w:line="240" w:lineRule="auto"/>
        <w:ind w:left="580" w:right="0" w:hanging="421"/>
        <w:jc w:val="left"/>
        <w:rPr>
          <w:sz w:val="21"/>
        </w:rPr>
      </w:pPr>
      <w:r>
        <w:rPr>
          <w:spacing w:val="-3"/>
          <w:sz w:val="21"/>
        </w:rPr>
        <w:t xml:space="preserve">Gina’s </w:t>
      </w:r>
      <w:r>
        <w:rPr>
          <w:sz w:val="21"/>
        </w:rPr>
        <w:t xml:space="preserve">room is not </w:t>
      </w:r>
      <w:r>
        <w:rPr>
          <w:spacing w:val="-5"/>
          <w:sz w:val="21"/>
        </w:rPr>
        <w:t xml:space="preserve">tidy, </w:t>
      </w:r>
      <w:r>
        <w:rPr>
          <w:sz w:val="21"/>
        </w:rPr>
        <w:t>and her</w:t>
      </w:r>
      <w:r>
        <w:rPr>
          <w:spacing w:val="9"/>
          <w:sz w:val="21"/>
        </w:rPr>
        <w:t xml:space="preserve"> </w:t>
      </w:r>
      <w:r>
        <w:rPr>
          <w:sz w:val="21"/>
        </w:rPr>
        <w:t>things</w:t>
      </w:r>
      <w:r>
        <w:rPr>
          <w:spacing w:val="2"/>
          <w:sz w:val="21"/>
        </w:rPr>
        <w:t xml:space="preserve"> </w:t>
      </w:r>
      <w:r>
        <w:rPr>
          <w:sz w:val="21"/>
        </w:rPr>
        <w:t>are</w:t>
      </w:r>
      <w:r>
        <w:rPr>
          <w:sz w:val="21"/>
          <w:u w:val="single"/>
        </w:rPr>
        <w:t xml:space="preserve"> </w:t>
        <w:tab/>
      </w:r>
      <w:r>
        <w:rPr>
          <w:sz w:val="21"/>
        </w:rPr>
        <w:t>.</w:t>
      </w:r>
    </w:p>
    <w:p>
      <w:pPr>
        <w:pStyle w:val="ListParagraph"/>
        <w:numPr>
          <w:ilvl w:val="0"/>
          <w:numId w:val="2"/>
        </w:numPr>
        <w:tabs>
          <w:tab w:val="left" w:pos="581"/>
          <w:tab w:val="left" w:pos="4101"/>
        </w:tabs>
        <w:spacing w:before="111" w:after="0" w:line="240" w:lineRule="auto"/>
        <w:ind w:left="580" w:right="0" w:hanging="421"/>
        <w:jc w:val="left"/>
        <w:rPr>
          <w:sz w:val="21"/>
        </w:rPr>
      </w:pPr>
      <w:r>
        <w:rPr>
          <w:sz w:val="21"/>
        </w:rPr>
        <w:t>When Jeff gets home,</w:t>
      </w:r>
      <w:r>
        <w:rPr>
          <w:spacing w:val="-8"/>
          <w:sz w:val="21"/>
        </w:rPr>
        <w:t xml:space="preserve"> </w:t>
      </w:r>
      <w:r>
        <w:rPr>
          <w:sz w:val="21"/>
        </w:rPr>
        <w:t>he</w:t>
      </w:r>
      <w:r>
        <w:rPr>
          <w:spacing w:val="-1"/>
          <w:sz w:val="21"/>
        </w:rPr>
        <w:t xml:space="preserve"> </w:t>
      </w:r>
      <w:r>
        <w:rPr>
          <w:sz w:val="21"/>
        </w:rPr>
        <w:t>usually</w:t>
      </w:r>
      <w:r>
        <w:rPr>
          <w:sz w:val="21"/>
          <w:u w:val="single"/>
        </w:rPr>
        <w:t xml:space="preserve"> </w:t>
        <w:tab/>
      </w:r>
      <w:r>
        <w:rPr>
          <w:sz w:val="21"/>
        </w:rPr>
        <w:t>his homework</w:t>
      </w:r>
      <w:r>
        <w:rPr>
          <w:spacing w:val="-3"/>
          <w:sz w:val="21"/>
        </w:rPr>
        <w:t xml:space="preserve"> </w:t>
      </w:r>
      <w:r>
        <w:rPr>
          <w:sz w:val="21"/>
        </w:rPr>
        <w:t>first.</w:t>
      </w:r>
    </w:p>
    <w:p>
      <w:pPr>
        <w:pStyle w:val="ListParagraph"/>
        <w:numPr>
          <w:ilvl w:val="0"/>
          <w:numId w:val="1"/>
        </w:numPr>
        <w:tabs>
          <w:tab w:val="left" w:pos="580"/>
          <w:tab w:val="left" w:pos="581"/>
        </w:tabs>
        <w:spacing w:before="102" w:after="0" w:line="240" w:lineRule="auto"/>
        <w:ind w:left="580" w:right="0" w:hanging="421"/>
        <w:jc w:val="left"/>
        <w:rPr>
          <w:rFonts w:ascii="宋体" w:eastAsia="宋体" w:hint="eastAsia"/>
          <w:sz w:val="21"/>
        </w:rPr>
      </w:pPr>
      <w:r>
        <w:rPr>
          <w:rFonts w:ascii="宋体" w:eastAsia="宋体" w:hint="eastAsia"/>
          <w:spacing w:val="-3"/>
          <w:sz w:val="21"/>
        </w:rPr>
        <w:t>根据所给的音标提示，写出空白处各单词的正确形式，每空限填一词。</w:t>
      </w:r>
    </w:p>
    <w:p>
      <w:pPr>
        <w:pStyle w:val="ListParagraph"/>
        <w:numPr>
          <w:ilvl w:val="0"/>
          <w:numId w:val="2"/>
        </w:numPr>
        <w:tabs>
          <w:tab w:val="left" w:pos="581"/>
          <w:tab w:val="left" w:pos="5285"/>
        </w:tabs>
        <w:spacing w:before="95" w:after="0" w:line="240" w:lineRule="auto"/>
        <w:ind w:left="580" w:right="0" w:hanging="421"/>
        <w:jc w:val="left"/>
        <w:rPr>
          <w:sz w:val="21"/>
        </w:rPr>
      </w:pPr>
      <w:r>
        <w:rPr>
          <w:sz w:val="21"/>
        </w:rPr>
        <w:t>The teacher says math is useful, but I</w:t>
      </w:r>
      <w:r>
        <w:rPr>
          <w:spacing w:val="-9"/>
          <w:sz w:val="21"/>
        </w:rPr>
        <w:t xml:space="preserve"> </w:t>
      </w:r>
      <w:r>
        <w:rPr>
          <w:sz w:val="21"/>
        </w:rPr>
        <w:t>think</w:t>
      </w:r>
      <w:r>
        <w:rPr>
          <w:spacing w:val="-1"/>
          <w:sz w:val="21"/>
        </w:rPr>
        <w:t xml:space="preserve"> </w:t>
      </w:r>
      <w:r>
        <w:rPr>
          <w:spacing w:val="-4"/>
          <w:sz w:val="21"/>
        </w:rPr>
        <w:t>it’s</w:t>
      </w:r>
      <w:r>
        <w:rPr>
          <w:spacing w:val="-4"/>
          <w:sz w:val="21"/>
          <w:u w:val="single"/>
        </w:rPr>
        <w:t xml:space="preserve"> </w:t>
        <w:tab/>
      </w:r>
      <w:r>
        <w:rPr>
          <w:sz w:val="21"/>
        </w:rPr>
        <w:t>/ 'dɪfɪkəlt</w:t>
      </w:r>
      <w:r>
        <w:rPr>
          <w:spacing w:val="2"/>
          <w:sz w:val="21"/>
        </w:rPr>
        <w:t xml:space="preserve"> </w:t>
      </w:r>
      <w:r>
        <w:rPr>
          <w:sz w:val="21"/>
        </w:rPr>
        <w:t>/.</w:t>
      </w:r>
    </w:p>
    <w:p>
      <w:pPr>
        <w:spacing w:after="0" w:line="240" w:lineRule="auto"/>
        <w:jc w:val="left"/>
        <w:rPr>
          <w:sz w:val="21"/>
        </w:rPr>
        <w:sectPr>
          <w:pgSz w:w="11060" w:h="15310"/>
          <w:pgMar w:top="1420" w:right="960" w:bottom="1020" w:left="1280" w:header="0" w:footer="834"/>
          <w:cols w:space="720"/>
        </w:sectPr>
      </w:pPr>
    </w:p>
    <w:p>
      <w:pPr>
        <w:pStyle w:val="ListParagraph"/>
        <w:numPr>
          <w:ilvl w:val="0"/>
          <w:numId w:val="2"/>
        </w:numPr>
        <w:tabs>
          <w:tab w:val="left" w:pos="581"/>
          <w:tab w:val="left" w:pos="5465"/>
        </w:tabs>
        <w:spacing w:before="66" w:after="0" w:line="240" w:lineRule="auto"/>
        <w:ind w:left="580" w:right="0" w:hanging="421"/>
        <w:jc w:val="left"/>
        <w:rPr>
          <w:sz w:val="21"/>
        </w:rPr>
      </w:pPr>
      <w:r>
        <w:rPr>
          <w:sz w:val="21"/>
        </w:rPr>
        <w:t>I want to meet you on Friday afternoon, but</w:t>
      </w:r>
      <w:r>
        <w:rPr>
          <w:spacing w:val="-4"/>
          <w:sz w:val="21"/>
        </w:rPr>
        <w:t xml:space="preserve"> </w:t>
      </w:r>
      <w:r>
        <w:rPr>
          <w:sz w:val="21"/>
        </w:rPr>
        <w:t>I</w:t>
      </w:r>
      <w:r>
        <w:rPr>
          <w:spacing w:val="-3"/>
          <w:sz w:val="21"/>
        </w:rPr>
        <w:t xml:space="preserve"> </w:t>
      </w:r>
      <w:r>
        <w:rPr>
          <w:sz w:val="21"/>
        </w:rPr>
        <w:t>am</w:t>
      </w:r>
      <w:r>
        <w:rPr>
          <w:sz w:val="21"/>
          <w:u w:val="single"/>
        </w:rPr>
        <w:t xml:space="preserve"> </w:t>
        <w:tab/>
      </w:r>
      <w:r>
        <w:rPr>
          <w:b/>
          <w:sz w:val="21"/>
        </w:rPr>
        <w:t xml:space="preserve">/ </w:t>
      </w:r>
      <w:r>
        <w:rPr>
          <w:sz w:val="21"/>
        </w:rPr>
        <w:t>'riːəli /</w:t>
      </w:r>
      <w:r>
        <w:rPr>
          <w:spacing w:val="-1"/>
          <w:sz w:val="21"/>
        </w:rPr>
        <w:t xml:space="preserve"> </w:t>
      </w:r>
      <w:r>
        <w:rPr>
          <w:spacing w:val="-4"/>
          <w:sz w:val="21"/>
        </w:rPr>
        <w:t>busy.</w:t>
      </w:r>
    </w:p>
    <w:p>
      <w:pPr>
        <w:pStyle w:val="ListParagraph"/>
        <w:numPr>
          <w:ilvl w:val="0"/>
          <w:numId w:val="2"/>
        </w:numPr>
        <w:tabs>
          <w:tab w:val="left" w:pos="581"/>
          <w:tab w:val="left" w:pos="1657"/>
        </w:tabs>
        <w:spacing w:before="112" w:after="0" w:line="240" w:lineRule="auto"/>
        <w:ind w:left="580" w:right="0" w:hanging="421"/>
        <w:jc w:val="left"/>
        <w:rPr>
          <w:sz w:val="21"/>
        </w:rPr>
      </w:pPr>
      <w:r>
        <w:rPr>
          <w:sz w:val="21"/>
        </w:rPr>
        <w:t>My</w:t>
      </w:r>
      <w:r>
        <w:rPr>
          <w:sz w:val="21"/>
          <w:u w:val="single"/>
        </w:rPr>
        <w:t xml:space="preserve"> </w:t>
        <w:tab/>
      </w:r>
      <w:r>
        <w:rPr>
          <w:sz w:val="21"/>
        </w:rPr>
        <w:t>/ 'dɪkʃənri /and my radio are on the</w:t>
      </w:r>
      <w:r>
        <w:rPr>
          <w:spacing w:val="-6"/>
          <w:sz w:val="21"/>
        </w:rPr>
        <w:t xml:space="preserve"> </w:t>
      </w:r>
      <w:r>
        <w:rPr>
          <w:sz w:val="21"/>
        </w:rPr>
        <w:t>desk.</w:t>
      </w:r>
    </w:p>
    <w:p>
      <w:pPr>
        <w:pStyle w:val="ListParagraph"/>
        <w:numPr>
          <w:ilvl w:val="0"/>
          <w:numId w:val="2"/>
        </w:numPr>
        <w:tabs>
          <w:tab w:val="left" w:pos="581"/>
          <w:tab w:val="left" w:pos="2526"/>
        </w:tabs>
        <w:spacing w:before="113" w:after="0" w:line="240" w:lineRule="auto"/>
        <w:ind w:left="580" w:right="0" w:hanging="421"/>
        <w:jc w:val="left"/>
        <w:rPr>
          <w:sz w:val="21"/>
        </w:rPr>
      </w:pPr>
      <w:r>
        <w:rPr>
          <w:sz w:val="21"/>
        </w:rPr>
        <w:t>If you</w:t>
      </w:r>
      <w:r>
        <w:rPr>
          <w:spacing w:val="-1"/>
          <w:sz w:val="21"/>
        </w:rPr>
        <w:t xml:space="preserve"> </w:t>
      </w:r>
      <w:r>
        <w:rPr>
          <w:sz w:val="21"/>
        </w:rPr>
        <w:t>make</w:t>
      </w:r>
      <w:r>
        <w:rPr>
          <w:spacing w:val="-1"/>
          <w:sz w:val="21"/>
        </w:rPr>
        <w:t xml:space="preserve"> </w:t>
      </w:r>
      <w:r>
        <w:rPr>
          <w:sz w:val="21"/>
        </w:rPr>
        <w:t>a</w:t>
      </w:r>
      <w:r>
        <w:rPr>
          <w:sz w:val="21"/>
          <w:u w:val="single"/>
        </w:rPr>
        <w:t xml:space="preserve"> </w:t>
        <w:tab/>
      </w:r>
      <w:r>
        <w:rPr>
          <w:sz w:val="21"/>
        </w:rPr>
        <w:t>/ 'hæbɪt / of doing something, you will do it</w:t>
      </w:r>
      <w:r>
        <w:rPr>
          <w:spacing w:val="-7"/>
          <w:sz w:val="21"/>
        </w:rPr>
        <w:t xml:space="preserve"> </w:t>
      </w:r>
      <w:r>
        <w:rPr>
          <w:sz w:val="21"/>
        </w:rPr>
        <w:t>often.</w:t>
      </w:r>
    </w:p>
    <w:p>
      <w:pPr>
        <w:pStyle w:val="ListParagraph"/>
        <w:numPr>
          <w:ilvl w:val="0"/>
          <w:numId w:val="2"/>
        </w:numPr>
        <w:tabs>
          <w:tab w:val="left" w:pos="581"/>
          <w:tab w:val="left" w:pos="5028"/>
        </w:tabs>
        <w:spacing w:before="112" w:after="0" w:line="240" w:lineRule="auto"/>
        <w:ind w:left="580" w:right="0" w:hanging="421"/>
        <w:jc w:val="left"/>
        <w:rPr>
          <w:sz w:val="21"/>
        </w:rPr>
      </w:pPr>
      <w:r>
        <w:rPr>
          <w:sz w:val="21"/>
        </w:rPr>
        <w:t>These two girls are my sister Cindy</w:t>
      </w:r>
      <w:r>
        <w:rPr>
          <w:spacing w:val="-11"/>
          <w:sz w:val="21"/>
        </w:rPr>
        <w:t xml:space="preserve"> </w:t>
      </w:r>
      <w:r>
        <w:rPr>
          <w:sz w:val="21"/>
        </w:rPr>
        <w:t>and my</w:t>
      </w:r>
      <w:r>
        <w:rPr>
          <w:sz w:val="21"/>
          <w:u w:val="single"/>
        </w:rPr>
        <w:t xml:space="preserve"> </w:t>
        <w:tab/>
      </w:r>
      <w:r>
        <w:rPr>
          <w:sz w:val="21"/>
        </w:rPr>
        <w:t>/ 'kʌzn/ Helen.</w:t>
      </w:r>
    </w:p>
    <w:p>
      <w:pPr>
        <w:pStyle w:val="ListParagraph"/>
        <w:numPr>
          <w:ilvl w:val="0"/>
          <w:numId w:val="1"/>
        </w:numPr>
        <w:tabs>
          <w:tab w:val="left" w:pos="580"/>
          <w:tab w:val="left" w:pos="581"/>
        </w:tabs>
        <w:spacing w:before="102" w:after="0" w:line="240" w:lineRule="auto"/>
        <w:ind w:left="580" w:right="0" w:hanging="421"/>
        <w:jc w:val="left"/>
        <w:rPr>
          <w:rFonts w:ascii="宋体" w:eastAsia="宋体" w:hint="eastAsia"/>
          <w:sz w:val="21"/>
        </w:rPr>
      </w:pPr>
      <w:r>
        <w:rPr>
          <w:rFonts w:ascii="宋体" w:eastAsia="宋体" w:hint="eastAsia"/>
          <w:spacing w:val="-3"/>
          <w:sz w:val="21"/>
        </w:rPr>
        <w:t>根据所给的首字母或中文提示，写出空白处各单词的正确形式，每空限填一词。</w:t>
      </w:r>
    </w:p>
    <w:p>
      <w:pPr>
        <w:pStyle w:val="BodyText"/>
        <w:spacing w:before="84" w:line="316" w:lineRule="auto"/>
        <w:ind w:left="160" w:right="226" w:firstLine="420"/>
        <w:jc w:val="both"/>
      </w:pPr>
      <w:r>
        <w:t xml:space="preserve">Mr. Hu is a </w:t>
      </w:r>
      <w:r>
        <w:rPr>
          <w:u w:val="single"/>
        </w:rPr>
        <w:t xml:space="preserve">   41    </w:t>
      </w:r>
      <w:r>
        <w:rPr>
          <w:rFonts w:ascii="宋体" w:eastAsia="宋体" w:hAnsi="宋体" w:hint="eastAsia"/>
        </w:rPr>
        <w:t>（老师）</w:t>
      </w:r>
      <w:r>
        <w:t xml:space="preserve">. He is </w:t>
      </w:r>
      <w:r>
        <w:rPr>
          <w:u w:val="single"/>
        </w:rPr>
        <w:t xml:space="preserve">    42    </w:t>
      </w:r>
      <w:r>
        <w:rPr>
          <w:rFonts w:ascii="宋体" w:eastAsia="宋体" w:hAnsi="宋体" w:hint="eastAsia"/>
        </w:rPr>
        <w:t>（忙碌的）</w:t>
      </w:r>
      <w:r>
        <w:t>every day. He often forgets</w:t>
      </w:r>
      <w:r>
        <w:rPr>
          <w:rFonts w:ascii="宋体" w:eastAsia="宋体" w:hAnsi="宋体" w:hint="eastAsia"/>
        </w:rPr>
        <w:t>（忘记）</w:t>
      </w:r>
      <w:r>
        <w:t xml:space="preserve">his family’s birthdays. But today is </w:t>
      </w:r>
      <w:r>
        <w:rPr>
          <w:u w:val="single"/>
        </w:rPr>
        <w:t xml:space="preserve">  43    </w:t>
      </w:r>
      <w:r>
        <w:rPr>
          <w:rFonts w:ascii="宋体" w:eastAsia="宋体" w:hAnsi="宋体" w:hint="eastAsia"/>
        </w:rPr>
        <w:t>（星期三）</w:t>
      </w:r>
      <w:r>
        <w:t>, October 11</w:t>
      </w:r>
      <w:r>
        <w:rPr>
          <w:vertAlign w:val="superscript"/>
        </w:rPr>
        <w:t>th</w:t>
      </w:r>
      <w:r>
        <w:rPr>
          <w:vertAlign w:val="baseline"/>
        </w:rPr>
        <w:t>. He remembers</w:t>
      </w:r>
      <w:r>
        <w:rPr>
          <w:rFonts w:ascii="宋体" w:eastAsia="宋体" w:hAnsi="宋体" w:hint="eastAsia"/>
          <w:vertAlign w:val="baseline"/>
        </w:rPr>
        <w:t>（记得）</w:t>
      </w:r>
      <w:r>
        <w:rPr>
          <w:vertAlign w:val="baseline"/>
        </w:rPr>
        <w:t>it’s his wife’s birthday. He w</w:t>
      </w:r>
      <w:r>
        <w:rPr>
          <w:u w:val="single"/>
          <w:vertAlign w:val="baseline"/>
        </w:rPr>
        <w:t xml:space="preserve"> 44</w:t>
      </w:r>
      <w:r>
        <w:rPr>
          <w:vertAlign w:val="baseline"/>
        </w:rPr>
        <w:t xml:space="preserve"> to buy a present</w:t>
      </w:r>
      <w:r>
        <w:rPr>
          <w:rFonts w:ascii="宋体" w:eastAsia="宋体" w:hAnsi="宋体" w:hint="eastAsia"/>
          <w:vertAlign w:val="baseline"/>
        </w:rPr>
        <w:t>（礼物）</w:t>
      </w:r>
      <w:r>
        <w:rPr>
          <w:vertAlign w:val="baseline"/>
        </w:rPr>
        <w:t>for her. A big store is near his school.  It  s</w:t>
      </w:r>
      <w:r>
        <w:rPr>
          <w:u w:val="single"/>
          <w:vertAlign w:val="baseline"/>
        </w:rPr>
        <w:t xml:space="preserve">    45  </w:t>
      </w:r>
      <w:r>
        <w:rPr>
          <w:vertAlign w:val="baseline"/>
        </w:rPr>
        <w:t xml:space="preserve">  many things.  From  the  store,  you  can  buy some  food,  some</w:t>
      </w:r>
      <w:r>
        <w:rPr>
          <w:u w:val="single"/>
          <w:vertAlign w:val="baseline"/>
        </w:rPr>
        <w:t xml:space="preserve">  46    </w:t>
      </w:r>
      <w:r>
        <w:rPr>
          <w:rFonts w:ascii="宋体" w:eastAsia="宋体" w:hAnsi="宋体" w:hint="eastAsia"/>
          <w:vertAlign w:val="baseline"/>
        </w:rPr>
        <w:t>（ 衣服 ）</w:t>
      </w:r>
      <w:r>
        <w:rPr>
          <w:vertAlign w:val="baseline"/>
        </w:rPr>
        <w:t>… So Mr. Hu goes to the store. He plans to buy her a sweater. But the sweaters are</w:t>
      </w:r>
    </w:p>
    <w:p>
      <w:pPr>
        <w:pStyle w:val="BodyText"/>
        <w:spacing w:line="265" w:lineRule="exact"/>
        <w:ind w:left="160"/>
        <w:jc w:val="both"/>
      </w:pPr>
      <w:r>
        <w:t>o</w:t>
      </w:r>
      <w:r>
        <w:rPr>
          <w:u w:val="single"/>
        </w:rPr>
        <w:t xml:space="preserve"> 47</w:t>
      </w:r>
      <w:r>
        <w:t xml:space="preserve"> . His wife doesn’t like this color. At</w:t>
      </w:r>
      <w:r>
        <w:rPr>
          <w:u w:val="single"/>
        </w:rPr>
        <w:t xml:space="preserve"> 48</w:t>
      </w:r>
      <w:r>
        <w:t xml:space="preserve"> </w:t>
      </w:r>
      <w:r>
        <w:rPr>
          <w:rFonts w:ascii="宋体" w:eastAsia="宋体" w:hAnsi="宋体" w:hint="eastAsia"/>
        </w:rPr>
        <w:t>（ 最 后 ）</w:t>
      </w:r>
      <w:r>
        <w:t>he buys some flowers.</w:t>
      </w:r>
    </w:p>
    <w:p>
      <w:pPr>
        <w:pStyle w:val="BodyText"/>
        <w:spacing w:before="95" w:line="352" w:lineRule="auto"/>
        <w:ind w:left="160" w:right="225" w:firstLine="420"/>
        <w:jc w:val="both"/>
      </w:pPr>
      <w:r>
        <w:t>He gets home and says, “Happy birthday, dear. It’s October 11</w:t>
      </w:r>
      <w:r>
        <w:rPr>
          <w:vertAlign w:val="superscript"/>
        </w:rPr>
        <w:t>th</w:t>
      </w:r>
      <w:r>
        <w:rPr>
          <w:vertAlign w:val="baseline"/>
        </w:rPr>
        <w:t xml:space="preserve"> today. I don’t forget your birthday.”</w:t>
      </w:r>
    </w:p>
    <w:p>
      <w:pPr>
        <w:pStyle w:val="BodyText"/>
        <w:spacing w:line="256" w:lineRule="exact"/>
        <w:jc w:val="both"/>
      </w:pPr>
      <w:r>
        <w:t>Mrs. Hu is very happy and says, “</w:t>
      </w:r>
      <w:r>
        <w:rPr>
          <w:u w:val="single"/>
        </w:rPr>
        <w:t xml:space="preserve"> 49 </w:t>
      </w:r>
      <w:r>
        <w:rPr>
          <w:rFonts w:ascii="宋体" w:eastAsia="宋体" w:hAnsi="宋体" w:hint="eastAsia"/>
        </w:rPr>
        <w:t>（ 谢 谢 ）</w:t>
      </w:r>
      <w:r>
        <w:t>. But my birthday is on October the</w:t>
      </w:r>
    </w:p>
    <w:p>
      <w:pPr>
        <w:pStyle w:val="BodyText"/>
        <w:spacing w:before="86"/>
        <w:ind w:left="160"/>
        <w:jc w:val="both"/>
      </w:pPr>
      <w:r>
        <w:rPr>
          <w:w w:val="100"/>
          <w:u w:val="single"/>
        </w:rPr>
        <w:t xml:space="preserve"> </w:t>
      </w:r>
      <w:r>
        <w:rPr>
          <w:u w:val="single"/>
        </w:rPr>
        <w:t xml:space="preserve">   50 </w:t>
      </w:r>
      <w:r>
        <w:rPr>
          <w:rFonts w:ascii="宋体" w:eastAsia="宋体" w:hAnsi="宋体" w:hint="eastAsia"/>
        </w:rPr>
        <w:t>（第十二）</w:t>
      </w:r>
      <w:r>
        <w:t>.”</w:t>
      </w:r>
    </w:p>
    <w:p>
      <w:pPr>
        <w:pStyle w:val="BodyText"/>
        <w:ind w:left="0"/>
        <w:rPr>
          <w:sz w:val="20"/>
        </w:rPr>
      </w:pPr>
    </w:p>
    <w:p>
      <w:pPr>
        <w:pStyle w:val="BodyText"/>
        <w:spacing w:before="2"/>
        <w:ind w:left="0"/>
        <w:rPr>
          <w:sz w:val="18"/>
        </w:rPr>
      </w:pPr>
    </w:p>
    <w:p>
      <w:pPr>
        <w:pStyle w:val="Heading1"/>
      </w:pPr>
      <w:r>
        <w:t xml:space="preserve">五、语法填空（共 </w:t>
      </w:r>
      <w:r>
        <w:rPr>
          <w:rFonts w:ascii="Times New Roman" w:eastAsia="Times New Roman"/>
        </w:rPr>
        <w:t xml:space="preserve">10 </w:t>
      </w:r>
      <w:r>
        <w:t xml:space="preserve">小题，每小题 </w:t>
      </w:r>
      <w:r>
        <w:rPr>
          <w:rFonts w:ascii="Times New Roman" w:eastAsia="Times New Roman"/>
        </w:rPr>
        <w:t xml:space="preserve">1 </w:t>
      </w:r>
      <w:r>
        <w:t xml:space="preserve">分，共 </w:t>
      </w:r>
      <w:r>
        <w:rPr>
          <w:rFonts w:ascii="Times New Roman" w:eastAsia="Times New Roman"/>
        </w:rPr>
        <w:t xml:space="preserve">10 </w:t>
      </w:r>
      <w:r>
        <w:t>分）</w:t>
      </w:r>
    </w:p>
    <w:p>
      <w:pPr>
        <w:pStyle w:val="BodyText"/>
        <w:spacing w:before="84" w:line="316" w:lineRule="auto"/>
        <w:ind w:left="160" w:right="217" w:firstLine="434"/>
        <w:rPr>
          <w:rFonts w:ascii="宋体" w:eastAsia="宋体" w:hint="eastAsia"/>
        </w:rPr>
      </w:pPr>
      <w:r>
        <w:rPr>
          <w:rFonts w:ascii="宋体" w:eastAsia="宋体" w:hint="eastAsia"/>
        </w:rPr>
        <w:t>阅读下面短文，按照句子结构的语法性和上下文连贯的要求，在空格处填入一个适当的词或使用括号中单词的正确形式填空。</w:t>
      </w:r>
    </w:p>
    <w:p>
      <w:pPr>
        <w:pStyle w:val="BodyText"/>
        <w:spacing w:before="9"/>
        <w:jc w:val="both"/>
      </w:pPr>
      <w:r>
        <w:t>Dale has to look for a job,</w:t>
      </w:r>
      <w:r>
        <w:rPr>
          <w:u w:val="single"/>
        </w:rPr>
        <w:t xml:space="preserve"> 51</w:t>
      </w:r>
      <w:r>
        <w:t xml:space="preserve"> he can’t find one.</w:t>
      </w:r>
    </w:p>
    <w:p>
      <w:pPr>
        <w:pStyle w:val="BodyText"/>
        <w:spacing w:before="114" w:line="345" w:lineRule="auto"/>
        <w:ind w:left="160" w:right="219" w:firstLine="420"/>
        <w:jc w:val="both"/>
      </w:pPr>
      <w:r>
        <w:rPr>
          <w:w w:val="100"/>
          <w:u w:val="single"/>
        </w:rPr>
        <w:t xml:space="preserve"> </w:t>
      </w:r>
      <w:r>
        <w:rPr>
          <w:u w:val="single"/>
        </w:rPr>
        <w:t xml:space="preserve">   52  </w:t>
      </w:r>
      <w:r>
        <w:t xml:space="preserve">  a cold evening a young girl walks to him.  Her nose and face </w:t>
      </w:r>
      <w:r>
        <w:rPr>
          <w:u w:val="single"/>
        </w:rPr>
        <w:t xml:space="preserve">   53  </w:t>
      </w:r>
      <w:r>
        <w:t xml:space="preserve">  (be) red. She    says,</w:t>
      </w:r>
      <w:r>
        <w:rPr>
          <w:spacing w:val="-3"/>
        </w:rPr>
        <w:t xml:space="preserve"> “</w:t>
      </w:r>
      <w:r>
        <w:rPr>
          <w:spacing w:val="-6"/>
        </w:rPr>
        <w:t xml:space="preserve">You </w:t>
      </w:r>
      <w:r>
        <w:t xml:space="preserve">are a kind man. I’m very hungry </w:t>
      </w:r>
      <w:r>
        <w:rPr>
          <w:spacing w:val="-4"/>
        </w:rPr>
        <w:t xml:space="preserve">now. </w:t>
      </w:r>
      <w:r>
        <w:t>Please</w:t>
      </w:r>
      <w:r>
        <w:rPr>
          <w:u w:val="single"/>
        </w:rPr>
        <w:t xml:space="preserve"> 54 </w:t>
      </w:r>
      <w:r>
        <w:t xml:space="preserve"> (help)  me!”  Dale  feels  embarrassed</w:t>
      </w:r>
      <w:r>
        <w:rPr>
          <w:rFonts w:ascii="宋体" w:eastAsia="宋体" w:hAnsi="宋体" w:hint="eastAsia"/>
        </w:rPr>
        <w:t>（</w:t>
      </w:r>
      <w:r>
        <w:rPr>
          <w:rFonts w:ascii="宋体" w:eastAsia="宋体" w:hAnsi="宋体" w:hint="eastAsia"/>
          <w:spacing w:val="-2"/>
        </w:rPr>
        <w:t>尴尬的</w:t>
      </w:r>
      <w:r>
        <w:rPr>
          <w:rFonts w:ascii="宋体" w:eastAsia="宋体" w:hAnsi="宋体" w:hint="eastAsia"/>
        </w:rPr>
        <w:t>）</w:t>
      </w:r>
      <w:r>
        <w:t>because he also</w:t>
      </w:r>
      <w:r>
        <w:rPr>
          <w:spacing w:val="52"/>
          <w:u w:val="single"/>
        </w:rPr>
        <w:t xml:space="preserve"> </w:t>
      </w:r>
      <w:r>
        <w:rPr>
          <w:u w:val="single"/>
        </w:rPr>
        <w:t>55</w:t>
      </w:r>
      <w:r>
        <w:t xml:space="preserve"> (eat) nothing that</w:t>
      </w:r>
      <w:r>
        <w:rPr>
          <w:spacing w:val="-1"/>
        </w:rPr>
        <w:t xml:space="preserve"> </w:t>
      </w:r>
      <w:r>
        <w:rPr>
          <w:spacing w:val="-5"/>
        </w:rPr>
        <w:t>day</w:t>
      </w:r>
      <w:r>
        <w:rPr>
          <w:spacing w:val="-2"/>
        </w:rPr>
        <w:t xml:space="preserve">. </w:t>
      </w:r>
      <w:r>
        <w:t>He answers, “I’m</w:t>
      </w:r>
      <w:r>
        <w:rPr>
          <w:spacing w:val="-4"/>
        </w:rPr>
        <w:t xml:space="preserve"> </w:t>
      </w:r>
      <w:r>
        <w:rPr>
          <w:spacing w:val="-3"/>
        </w:rPr>
        <w:t>hungry,</w:t>
      </w:r>
    </w:p>
    <w:p>
      <w:pPr>
        <w:pStyle w:val="BodyText"/>
        <w:spacing w:line="235" w:lineRule="exact"/>
        <w:ind w:left="160"/>
        <w:jc w:val="both"/>
      </w:pPr>
      <w:r>
        <w:rPr>
          <w:w w:val="100"/>
          <w:u w:val="single"/>
        </w:rPr>
        <w:t xml:space="preserve"> </w:t>
      </w:r>
      <w:r>
        <w:rPr>
          <w:u w:val="single"/>
        </w:rPr>
        <w:t xml:space="preserve">   56</w:t>
      </w:r>
      <w:r>
        <w:t xml:space="preserve"> . I can’t give you anything except</w:t>
      </w:r>
      <w:r>
        <w:rPr>
          <w:rFonts w:ascii="宋体" w:eastAsia="宋体" w:hAnsi="宋体" w:hint="eastAsia"/>
        </w:rPr>
        <w:t>（除了）</w:t>
      </w:r>
      <w:r>
        <w:t>a pen and a book.”</w:t>
      </w:r>
    </w:p>
    <w:p>
      <w:pPr>
        <w:pStyle w:val="BodyText"/>
        <w:spacing w:before="98"/>
        <w:jc w:val="both"/>
      </w:pPr>
      <w:r>
        <w:t>The girl is very sad. Dale looks at</w:t>
      </w:r>
      <w:r>
        <w:rPr>
          <w:u w:val="single"/>
        </w:rPr>
        <w:t xml:space="preserve"> 57</w:t>
      </w:r>
      <w:r>
        <w:t xml:space="preserve"> (she) and takes off his old jacket quickly. “This is</w:t>
      </w:r>
    </w:p>
    <w:p>
      <w:pPr>
        <w:pStyle w:val="BodyText"/>
        <w:spacing w:before="111" w:line="345" w:lineRule="auto"/>
        <w:ind w:left="160" w:right="218"/>
        <w:jc w:val="both"/>
      </w:pPr>
      <w:r>
        <w:rPr>
          <w:w w:val="100"/>
          <w:u w:val="single"/>
        </w:rPr>
        <w:t xml:space="preserve"> </w:t>
      </w:r>
      <w:r>
        <w:rPr>
          <w:u w:val="single"/>
        </w:rPr>
        <w:t xml:space="preserve">  </w:t>
      </w:r>
      <w:r>
        <w:rPr>
          <w:spacing w:val="10"/>
          <w:u w:val="single"/>
        </w:rPr>
        <w:t xml:space="preserve"> </w:t>
      </w:r>
      <w:r>
        <w:rPr>
          <w:u w:val="single"/>
        </w:rPr>
        <w:t xml:space="preserve">58   </w:t>
      </w:r>
      <w:r>
        <w:t xml:space="preserve">  (I) old jacket. </w:t>
      </w:r>
      <w:r>
        <w:rPr>
          <w:spacing w:val="-6"/>
        </w:rPr>
        <w:t xml:space="preserve">Your </w:t>
      </w:r>
      <w:r>
        <w:t xml:space="preserve">can </w:t>
      </w:r>
      <w:r>
        <w:rPr>
          <w:u w:val="single"/>
        </w:rPr>
        <w:t xml:space="preserve">    59   </w:t>
      </w:r>
      <w:r>
        <w:t xml:space="preserve">  (sell) it and buy some food.” Then he gives the old jacket  to </w:t>
      </w:r>
      <w:r>
        <w:rPr>
          <w:spacing w:val="-4"/>
        </w:rPr>
        <w:t xml:space="preserve">her. </w:t>
      </w:r>
      <w:r>
        <w:t>He wears only</w:t>
      </w:r>
      <w:r>
        <w:rPr>
          <w:u w:val="single"/>
        </w:rPr>
        <w:t xml:space="preserve"> 60 </w:t>
      </w:r>
      <w:r>
        <w:t xml:space="preserve"> shirt and runs </w:t>
      </w:r>
      <w:r>
        <w:rPr>
          <w:spacing w:val="-5"/>
        </w:rPr>
        <w:t xml:space="preserve">away. </w:t>
      </w:r>
      <w:r>
        <w:t>The girl stands in the cold wind, but her warm  heart</w:t>
      </w:r>
      <w:r>
        <w:rPr>
          <w:rFonts w:ascii="宋体" w:eastAsia="宋体" w:hAnsi="宋体" w:hint="eastAsia"/>
        </w:rPr>
        <w:t>（</w:t>
      </w:r>
      <w:r>
        <w:rPr>
          <w:rFonts w:ascii="宋体" w:eastAsia="宋体" w:hAnsi="宋体" w:hint="eastAsia"/>
          <w:spacing w:val="-3"/>
        </w:rPr>
        <w:t>心</w:t>
      </w:r>
      <w:r>
        <w:rPr>
          <w:rFonts w:ascii="宋体" w:eastAsia="宋体" w:hAnsi="宋体" w:hint="eastAsia"/>
        </w:rPr>
        <w:t>）</w:t>
      </w:r>
      <w:r>
        <w:t>can’t</w:t>
      </w:r>
      <w:r>
        <w:rPr>
          <w:spacing w:val="-2"/>
        </w:rPr>
        <w:t xml:space="preserve"> </w:t>
      </w:r>
      <w:r>
        <w:t>calm</w:t>
      </w:r>
      <w:r>
        <w:rPr>
          <w:spacing w:val="-4"/>
        </w:rPr>
        <w:t xml:space="preserve"> </w:t>
      </w:r>
      <w:r>
        <w:t>down for</w:t>
      </w:r>
      <w:r>
        <w:rPr>
          <w:spacing w:val="-1"/>
        </w:rPr>
        <w:t xml:space="preserve"> </w:t>
      </w:r>
      <w:r>
        <w:t>a long time.</w:t>
      </w:r>
    </w:p>
    <w:p>
      <w:pPr>
        <w:pStyle w:val="BodyText"/>
        <w:spacing w:line="222" w:lineRule="exact"/>
        <w:jc w:val="both"/>
      </w:pPr>
      <w:r>
        <w:t>I enjoy the life here.</w:t>
      </w:r>
    </w:p>
    <w:p>
      <w:pPr>
        <w:pStyle w:val="BodyText"/>
        <w:ind w:left="0"/>
        <w:rPr>
          <w:sz w:val="22"/>
        </w:rPr>
      </w:pPr>
    </w:p>
    <w:p>
      <w:pPr>
        <w:pStyle w:val="BodyText"/>
        <w:spacing w:before="7"/>
        <w:ind w:left="0"/>
        <w:rPr>
          <w:sz w:val="17"/>
        </w:rPr>
      </w:pPr>
    </w:p>
    <w:p>
      <w:pPr>
        <w:spacing w:before="0" w:line="314" w:lineRule="auto"/>
        <w:ind w:left="580" w:right="3805" w:hanging="420"/>
        <w:jc w:val="left"/>
        <w:rPr>
          <w:rFonts w:ascii="宋体" w:eastAsia="宋体" w:hint="eastAsia"/>
          <w:sz w:val="21"/>
        </w:rPr>
      </w:pPr>
      <w:r>
        <w:rPr>
          <w:rFonts w:ascii="宋体" w:eastAsia="宋体" w:hint="eastAsia"/>
          <w:b/>
          <w:sz w:val="21"/>
        </w:rPr>
        <w:t>六、任务型填空（</w:t>
      </w:r>
      <w:r>
        <w:rPr>
          <w:rFonts w:ascii="宋体" w:eastAsia="宋体" w:hint="eastAsia"/>
          <w:b/>
          <w:spacing w:val="-27"/>
          <w:sz w:val="21"/>
        </w:rPr>
        <w:t xml:space="preserve">共 </w:t>
      </w:r>
      <w:r>
        <w:rPr>
          <w:b/>
          <w:sz w:val="21"/>
        </w:rPr>
        <w:t xml:space="preserve">1 </w:t>
      </w:r>
      <w:r>
        <w:rPr>
          <w:rFonts w:ascii="宋体" w:eastAsia="宋体" w:hint="eastAsia"/>
          <w:b/>
          <w:spacing w:val="-10"/>
          <w:sz w:val="21"/>
        </w:rPr>
        <w:t xml:space="preserve">小题，每小题 </w:t>
      </w:r>
      <w:r>
        <w:rPr>
          <w:b/>
          <w:sz w:val="21"/>
        </w:rPr>
        <w:t xml:space="preserve">1 </w:t>
      </w:r>
      <w:r>
        <w:rPr>
          <w:rFonts w:ascii="宋体" w:eastAsia="宋体" w:hint="eastAsia"/>
          <w:b/>
          <w:spacing w:val="-13"/>
          <w:sz w:val="21"/>
        </w:rPr>
        <w:t xml:space="preserve">分，共 </w:t>
      </w:r>
      <w:r>
        <w:rPr>
          <w:b/>
          <w:sz w:val="21"/>
        </w:rPr>
        <w:t xml:space="preserve">5 </w:t>
      </w:r>
      <w:r>
        <w:rPr>
          <w:rFonts w:ascii="宋体" w:eastAsia="宋体" w:hint="eastAsia"/>
          <w:b/>
          <w:sz w:val="21"/>
        </w:rPr>
        <w:t xml:space="preserve">分） </w:t>
      </w:r>
      <w:r>
        <w:rPr>
          <w:rFonts w:ascii="宋体" w:eastAsia="宋体" w:hint="eastAsia"/>
          <w:spacing w:val="-3"/>
          <w:sz w:val="21"/>
        </w:rPr>
        <w:t>根据所提供的材料，完成下面的表格。</w:t>
      </w:r>
    </w:p>
    <w:p>
      <w:pPr>
        <w:pStyle w:val="BodyText"/>
        <w:spacing w:before="14" w:line="352" w:lineRule="auto"/>
        <w:ind w:left="160" w:right="3080"/>
        <w:jc w:val="both"/>
      </w:pPr>
      <w:r>
        <w:t>Peter: I lost my watch. If you find it, please call me at 680-7432. Jim: I found a computer game. My phone number is 512-8843. Henry: I lost a set of keys. Who found them, please call</w:t>
      </w:r>
      <w:r>
        <w:rPr>
          <w:spacing w:val="-20"/>
        </w:rPr>
        <w:t xml:space="preserve"> </w:t>
      </w:r>
      <w:r>
        <w:t>476-3539.</w:t>
      </w:r>
    </w:p>
    <w:p>
      <w:pPr>
        <w:pStyle w:val="BodyText"/>
        <w:spacing w:line="237" w:lineRule="exact"/>
        <w:ind w:left="160"/>
        <w:jc w:val="both"/>
      </w:pPr>
      <w:r>
        <w:t>Sam: I found a notebook with the name “Kevin Clark”. My phone number is 555-0287.</w:t>
      </w:r>
    </w:p>
    <w:p>
      <w:pPr>
        <w:spacing w:after="0" w:line="237" w:lineRule="exact"/>
        <w:jc w:val="both"/>
        <w:sectPr>
          <w:pgSz w:w="11060" w:h="15310"/>
          <w:pgMar w:top="1420" w:right="960" w:bottom="1020" w:left="1280" w:header="0" w:footer="834"/>
          <w:cols w:space="720"/>
        </w:sectPr>
      </w:pPr>
    </w:p>
    <w:p>
      <w:pPr>
        <w:pStyle w:val="BodyText"/>
        <w:spacing w:before="55" w:after="40"/>
        <w:ind w:left="1100" w:right="1161"/>
        <w:jc w:val="center"/>
      </w:pPr>
      <w:r>
        <w:t xml:space="preserve">Lost  </w:t>
      </w:r>
      <w:r>
        <w:rPr>
          <w:rFonts w:ascii="宋体" w:eastAsia="宋体" w:hint="eastAsia"/>
          <w:b/>
        </w:rPr>
        <w:t xml:space="preserve">＆ </w:t>
      </w:r>
      <w:r>
        <w:t>Found</w:t>
      </w:r>
    </w:p>
    <w:tbl>
      <w:tblPr>
        <w:tblW w:w="0" w:type="auto"/>
        <w:jc w:val="left"/>
        <w:tblInd w:w="4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076"/>
        <w:gridCol w:w="3828"/>
      </w:tblGrid>
      <w:tr>
        <w:tblPrEx>
          <w:tblW w:w="0" w:type="auto"/>
          <w:jc w:val="left"/>
          <w:tblInd w:w="4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Ex>
        <w:trPr>
          <w:trHeight w:val="1062"/>
          <w:jc w:val="left"/>
        </w:trPr>
        <w:tc>
          <w:tcPr>
            <w:tcW w:w="4076" w:type="dxa"/>
          </w:tcPr>
          <w:p>
            <w:pPr>
              <w:pStyle w:val="TableParagraph"/>
              <w:spacing w:before="58"/>
              <w:rPr>
                <w:sz w:val="21"/>
              </w:rPr>
            </w:pPr>
            <w:r>
              <w:rPr>
                <w:sz w:val="21"/>
              </w:rPr>
              <w:t>Found:</w:t>
            </w:r>
          </w:p>
          <w:p>
            <w:pPr>
              <w:pStyle w:val="TableParagraph"/>
              <w:tabs>
                <w:tab w:val="left" w:pos="2635"/>
              </w:tabs>
              <w:spacing w:before="22" w:line="356" w:lineRule="exact"/>
              <w:ind w:right="211"/>
              <w:rPr>
                <w:sz w:val="21"/>
              </w:rPr>
            </w:pPr>
            <w:r>
              <w:rPr>
                <w:sz w:val="21"/>
              </w:rPr>
              <w:t>Is this your computer game? Please call Jim. His phone number</w:t>
            </w:r>
            <w:r>
              <w:rPr>
                <w:spacing w:val="-1"/>
                <w:sz w:val="21"/>
              </w:rPr>
              <w:t xml:space="preserve"> </w:t>
            </w:r>
            <w:r>
              <w:rPr>
                <w:sz w:val="21"/>
              </w:rPr>
              <w:t xml:space="preserve">is  </w:t>
            </w:r>
            <w:r>
              <w:rPr>
                <w:sz w:val="21"/>
                <w:u w:val="single"/>
              </w:rPr>
              <w:t xml:space="preserve">   </w:t>
            </w:r>
            <w:r>
              <w:rPr>
                <w:spacing w:val="24"/>
                <w:sz w:val="21"/>
                <w:u w:val="single"/>
              </w:rPr>
              <w:t xml:space="preserve"> </w:t>
            </w:r>
            <w:r>
              <w:rPr>
                <w:sz w:val="21"/>
                <w:u w:val="single"/>
              </w:rPr>
              <w:t>61</w:t>
              <w:tab/>
            </w:r>
            <w:r>
              <w:rPr>
                <w:sz w:val="21"/>
              </w:rPr>
              <w:t>.</w:t>
            </w:r>
          </w:p>
        </w:tc>
        <w:tc>
          <w:tcPr>
            <w:tcW w:w="3828" w:type="dxa"/>
          </w:tcPr>
          <w:p>
            <w:pPr>
              <w:pStyle w:val="TableParagraph"/>
              <w:spacing w:before="58"/>
              <w:rPr>
                <w:sz w:val="21"/>
              </w:rPr>
            </w:pPr>
            <w:r>
              <w:rPr>
                <w:sz w:val="21"/>
              </w:rPr>
              <w:t>Lost:</w:t>
            </w:r>
          </w:p>
          <w:p>
            <w:pPr>
              <w:pStyle w:val="TableParagraph"/>
              <w:tabs>
                <w:tab w:val="left" w:pos="777"/>
              </w:tabs>
              <w:spacing w:before="22" w:line="356" w:lineRule="exact"/>
              <w:ind w:right="537"/>
              <w:rPr>
                <w:sz w:val="21"/>
              </w:rPr>
            </w:pPr>
            <w:r>
              <w:rPr>
                <w:w w:val="100"/>
                <w:sz w:val="21"/>
                <w:u w:val="single"/>
              </w:rPr>
              <w:t xml:space="preserve"> </w:t>
            </w:r>
            <w:r>
              <w:rPr>
                <w:sz w:val="21"/>
                <w:u w:val="single"/>
              </w:rPr>
              <w:t xml:space="preserve">  </w:t>
            </w:r>
            <w:r>
              <w:rPr>
                <w:spacing w:val="17"/>
                <w:sz w:val="21"/>
                <w:u w:val="single"/>
              </w:rPr>
              <w:t xml:space="preserve"> </w:t>
            </w:r>
            <w:r>
              <w:rPr>
                <w:sz w:val="21"/>
                <w:u w:val="single"/>
              </w:rPr>
              <w:t>62</w:t>
              <w:tab/>
            </w:r>
            <w:r>
              <w:rPr>
                <w:sz w:val="21"/>
              </w:rPr>
              <w:t xml:space="preserve">. My name is Henry </w:t>
            </w:r>
            <w:r>
              <w:rPr>
                <w:spacing w:val="-4"/>
                <w:sz w:val="21"/>
              </w:rPr>
              <w:t xml:space="preserve">Cooper. </w:t>
            </w:r>
            <w:r>
              <w:rPr>
                <w:sz w:val="21"/>
              </w:rPr>
              <w:t>Please call me at</w:t>
            </w:r>
            <w:r>
              <w:rPr>
                <w:spacing w:val="-6"/>
                <w:sz w:val="21"/>
              </w:rPr>
              <w:t xml:space="preserve"> </w:t>
            </w:r>
            <w:r>
              <w:rPr>
                <w:sz w:val="21"/>
              </w:rPr>
              <w:t>476-3539.</w:t>
            </w:r>
          </w:p>
        </w:tc>
      </w:tr>
      <w:tr>
        <w:tblPrEx>
          <w:tblW w:w="0" w:type="auto"/>
          <w:jc w:val="left"/>
          <w:tblInd w:w="429" w:type="dxa"/>
          <w:tblLayout w:type="fixed"/>
          <w:tblCellMar>
            <w:top w:w="0" w:type="dxa"/>
            <w:left w:w="0" w:type="dxa"/>
            <w:bottom w:w="0" w:type="dxa"/>
            <w:right w:w="0" w:type="dxa"/>
          </w:tblCellMar>
          <w:tblLook w:val="01E0"/>
        </w:tblPrEx>
        <w:trPr>
          <w:trHeight w:val="1062"/>
          <w:jc w:val="left"/>
        </w:trPr>
        <w:tc>
          <w:tcPr>
            <w:tcW w:w="4076" w:type="dxa"/>
          </w:tcPr>
          <w:p>
            <w:pPr>
              <w:pStyle w:val="TableParagraph"/>
              <w:rPr>
                <w:sz w:val="21"/>
              </w:rPr>
            </w:pPr>
            <w:r>
              <w:rPr>
                <w:sz w:val="21"/>
              </w:rPr>
              <w:t>Lost:</w:t>
            </w:r>
          </w:p>
          <w:p>
            <w:pPr>
              <w:pStyle w:val="TableParagraph"/>
              <w:tabs>
                <w:tab w:val="left" w:pos="2681"/>
              </w:tabs>
              <w:spacing w:before="6" w:line="350" w:lineRule="atLeast"/>
              <w:ind w:right="1214"/>
              <w:rPr>
                <w:sz w:val="21"/>
              </w:rPr>
            </w:pPr>
            <w:r>
              <w:rPr>
                <w:sz w:val="21"/>
              </w:rPr>
              <w:t>A watch. My name</w:t>
            </w:r>
            <w:r>
              <w:rPr>
                <w:spacing w:val="-16"/>
                <w:sz w:val="21"/>
              </w:rPr>
              <w:t xml:space="preserve"> </w:t>
            </w:r>
            <w:r>
              <w:rPr>
                <w:sz w:val="21"/>
              </w:rPr>
              <w:t xml:space="preserve">is  </w:t>
            </w:r>
            <w:r>
              <w:rPr>
                <w:sz w:val="21"/>
                <w:u w:val="single"/>
              </w:rPr>
              <w:t xml:space="preserve">   </w:t>
            </w:r>
            <w:r>
              <w:rPr>
                <w:spacing w:val="28"/>
                <w:sz w:val="21"/>
                <w:u w:val="single"/>
              </w:rPr>
              <w:t xml:space="preserve"> </w:t>
            </w:r>
            <w:r>
              <w:rPr>
                <w:sz w:val="21"/>
                <w:u w:val="single"/>
              </w:rPr>
              <w:t>63</w:t>
              <w:tab/>
            </w:r>
            <w:r>
              <w:rPr>
                <w:spacing w:val="-17"/>
                <w:sz w:val="21"/>
              </w:rPr>
              <w:t xml:space="preserve">. </w:t>
            </w:r>
            <w:r>
              <w:rPr>
                <w:sz w:val="21"/>
              </w:rPr>
              <w:t>My phone number is</w:t>
            </w:r>
            <w:r>
              <w:rPr>
                <w:spacing w:val="-3"/>
                <w:sz w:val="21"/>
              </w:rPr>
              <w:t xml:space="preserve"> </w:t>
            </w:r>
            <w:r>
              <w:rPr>
                <w:sz w:val="21"/>
              </w:rPr>
              <w:t>680-7432.</w:t>
            </w:r>
          </w:p>
        </w:tc>
        <w:tc>
          <w:tcPr>
            <w:tcW w:w="3828" w:type="dxa"/>
          </w:tcPr>
          <w:p>
            <w:pPr>
              <w:pStyle w:val="TableParagraph"/>
              <w:rPr>
                <w:sz w:val="21"/>
              </w:rPr>
            </w:pPr>
            <w:r>
              <w:rPr>
                <w:sz w:val="21"/>
              </w:rPr>
              <w:t>Kevin,</w:t>
            </w:r>
          </w:p>
          <w:p>
            <w:pPr>
              <w:pStyle w:val="TableParagraph"/>
              <w:tabs>
                <w:tab w:val="left" w:pos="1835"/>
                <w:tab w:val="left" w:pos="2297"/>
              </w:tabs>
              <w:spacing w:before="6" w:line="350" w:lineRule="atLeast"/>
              <w:ind w:right="1350"/>
              <w:rPr>
                <w:sz w:val="21"/>
              </w:rPr>
            </w:pPr>
            <w:r>
              <w:rPr>
                <w:sz w:val="21"/>
              </w:rPr>
              <w:t xml:space="preserve">Is this your  </w:t>
            </w:r>
            <w:r>
              <w:rPr>
                <w:sz w:val="21"/>
                <w:u w:val="single"/>
              </w:rPr>
              <w:t xml:space="preserve">   </w:t>
            </w:r>
            <w:r>
              <w:rPr>
                <w:spacing w:val="25"/>
                <w:sz w:val="21"/>
                <w:u w:val="single"/>
              </w:rPr>
              <w:t xml:space="preserve"> </w:t>
            </w:r>
            <w:r>
              <w:rPr>
                <w:sz w:val="21"/>
                <w:u w:val="single"/>
              </w:rPr>
              <w:t>64</w:t>
              <w:tab/>
            </w:r>
            <w:r>
              <w:rPr>
                <w:sz w:val="21"/>
              </w:rPr>
              <w:t>? Please call me</w:t>
            </w:r>
            <w:r>
              <w:rPr>
                <w:spacing w:val="-3"/>
                <w:sz w:val="21"/>
              </w:rPr>
              <w:t xml:space="preserve"> </w:t>
            </w:r>
            <w:r>
              <w:rPr>
                <w:sz w:val="21"/>
              </w:rPr>
              <w:t xml:space="preserve">at  </w:t>
            </w:r>
            <w:r>
              <w:rPr>
                <w:sz w:val="21"/>
                <w:u w:val="single"/>
              </w:rPr>
              <w:t xml:space="preserve">   </w:t>
            </w:r>
            <w:r>
              <w:rPr>
                <w:spacing w:val="26"/>
                <w:sz w:val="21"/>
                <w:u w:val="single"/>
              </w:rPr>
              <w:t xml:space="preserve"> </w:t>
            </w:r>
            <w:r>
              <w:rPr>
                <w:sz w:val="21"/>
                <w:u w:val="single"/>
              </w:rPr>
              <w:t>65</w:t>
              <w:tab/>
            </w:r>
            <w:r>
              <w:rPr>
                <w:spacing w:val="-17"/>
                <w:sz w:val="21"/>
              </w:rPr>
              <w:t>.</w:t>
            </w:r>
          </w:p>
        </w:tc>
      </w:tr>
    </w:tbl>
    <w:p>
      <w:pPr>
        <w:pStyle w:val="BodyText"/>
        <w:ind w:left="0"/>
        <w:rPr>
          <w:sz w:val="22"/>
        </w:rPr>
      </w:pPr>
    </w:p>
    <w:p>
      <w:pPr>
        <w:pStyle w:val="Heading1"/>
        <w:spacing w:before="144"/>
      </w:pPr>
      <w:r>
        <w:t xml:space="preserve">七、书面表达（共 </w:t>
      </w:r>
      <w:r>
        <w:rPr>
          <w:rFonts w:ascii="Times New Roman" w:eastAsia="Times New Roman"/>
        </w:rPr>
        <w:t xml:space="preserve">1 </w:t>
      </w:r>
      <w:r>
        <w:t xml:space="preserve">小题，共 </w:t>
      </w:r>
      <w:r>
        <w:rPr>
          <w:rFonts w:ascii="Times New Roman" w:eastAsia="Times New Roman"/>
        </w:rPr>
        <w:t xml:space="preserve">10 </w:t>
      </w:r>
      <w:r>
        <w:t>分）</w:t>
      </w:r>
    </w:p>
    <w:p>
      <w:pPr>
        <w:pStyle w:val="BodyText"/>
        <w:spacing w:before="87" w:line="321" w:lineRule="auto"/>
        <w:ind w:left="160" w:right="84"/>
      </w:pPr>
      <w:r>
        <w:t xml:space="preserve">66. </w:t>
      </w:r>
      <w:r>
        <w:rPr>
          <w:rFonts w:ascii="宋体" w:eastAsia="宋体" w:hint="eastAsia"/>
        </w:rPr>
        <w:t>假如你是</w:t>
      </w:r>
      <w:r>
        <w:t>Jenny</w:t>
      </w:r>
      <w:r>
        <w:rPr>
          <w:rFonts w:ascii="宋体" w:eastAsia="宋体" w:hint="eastAsia"/>
        </w:rPr>
        <w:t xml:space="preserve">，你将去美国笔友 </w:t>
      </w:r>
      <w:r>
        <w:t xml:space="preserve">Mary </w:t>
      </w:r>
      <w:r>
        <w:rPr>
          <w:rFonts w:ascii="宋体" w:eastAsia="宋体" w:hint="eastAsia"/>
        </w:rPr>
        <w:t xml:space="preserve">的家里度假。她很想知道你喜欢的运动以及一日三餐的喜好。请你给她回一封信。词数要求在 </w:t>
      </w:r>
      <w:r>
        <w:t xml:space="preserve">60 </w:t>
      </w:r>
      <w:r>
        <w:rPr>
          <w:rFonts w:ascii="宋体" w:eastAsia="宋体" w:hint="eastAsia"/>
        </w:rPr>
        <w:t>词左右。信的开头已给出，不计入总词数。</w:t>
      </w:r>
      <w:r>
        <w:t>Dear Mary,</w:t>
      </w:r>
    </w:p>
    <w:p>
      <w:pPr>
        <w:pStyle w:val="BodyText"/>
        <w:tabs>
          <w:tab w:val="left" w:pos="8640"/>
        </w:tabs>
        <w:spacing w:before="27"/>
        <w:ind w:left="594"/>
      </w:pPr>
      <w:r>
        <w:t>I’m very happy to go to your home this</w:t>
      </w:r>
      <w:r>
        <w:rPr>
          <w:spacing w:val="-5"/>
        </w:rPr>
        <w:t xml:space="preserve"> </w:t>
      </w:r>
      <w:r>
        <w:rPr>
          <w:spacing w:val="-3"/>
        </w:rPr>
        <w:t>holiday.</w:t>
      </w:r>
      <w:r>
        <w:rPr>
          <w:u w:val="single"/>
        </w:rPr>
        <w:t xml:space="preserve"> </w:t>
        <w:tab/>
      </w:r>
    </w:p>
    <w:p>
      <w:pPr>
        <w:pStyle w:val="BodyText"/>
        <w:spacing w:before="7"/>
        <w:ind w:left="0"/>
        <w:rPr>
          <w:sz w:val="25"/>
        </w:rPr>
      </w:pPr>
      <w:r>
        <w:pict>
          <v:line id="_x0000_s1049" style="mso-position-horizontal-relative:page;mso-wrap-distance-left:0;mso-wrap-distance-right:0;position:absolute;z-index:-251654144" from="72.02pt,16.96pt" to="493.65pt,16.96pt" stroked="t" strokecolor="black" strokeweight="0.48pt">
            <v:stroke dashstyle="solid"/>
            <w10:wrap type="topAndBottom"/>
          </v:line>
        </w:pict>
      </w:r>
      <w:r>
        <w:pict>
          <v:line id="_x0000_s1050" style="mso-position-horizontal-relative:page;mso-wrap-distance-left:0;mso-wrap-distance-right:0;position:absolute;z-index:-251653120" from="72.02pt,34.6pt" to="493.65pt,34.6pt" stroked="t" strokecolor="black" strokeweight="0.48pt">
            <v:stroke dashstyle="solid"/>
            <w10:wrap type="topAndBottom"/>
          </v:line>
        </w:pict>
      </w:r>
      <w:r>
        <w:pict>
          <v:line id="_x0000_s1051" style="mso-position-horizontal-relative:page;mso-wrap-distance-left:0;mso-wrap-distance-right:0;position:absolute;z-index:-251652096" from="72.02pt,52.36pt" to="493.65pt,52.36pt" stroked="t" strokecolor="black" strokeweight="0.48pt">
            <v:stroke dashstyle="solid"/>
            <w10:wrap type="topAndBottom"/>
          </v:line>
        </w:pict>
      </w:r>
      <w:r>
        <w:pict>
          <v:line id="_x0000_s1052" style="mso-position-horizontal-relative:page;mso-wrap-distance-left:0;mso-wrap-distance-right:0;position:absolute;z-index:-251651072" from="72.02pt,70pt" to="493.65pt,70pt" stroked="t" strokecolor="black" strokeweight="0.48pt">
            <v:stroke dashstyle="solid"/>
            <w10:wrap type="topAndBottom"/>
          </v:line>
        </w:pict>
      </w:r>
    </w:p>
    <w:p>
      <w:pPr>
        <w:pStyle w:val="BodyText"/>
        <w:spacing w:before="10"/>
        <w:ind w:left="0"/>
        <w:rPr>
          <w:sz w:val="23"/>
        </w:rPr>
      </w:pPr>
    </w:p>
    <w:p>
      <w:pPr>
        <w:pStyle w:val="BodyText"/>
        <w:spacing w:before="1"/>
        <w:ind w:left="0"/>
        <w:rPr>
          <w:sz w:val="24"/>
        </w:rPr>
      </w:pPr>
    </w:p>
    <w:p>
      <w:pPr>
        <w:pStyle w:val="BodyText"/>
        <w:spacing w:before="10"/>
        <w:ind w:left="0"/>
        <w:rPr>
          <w:sz w:val="23"/>
        </w:rPr>
      </w:pPr>
    </w:p>
    <w:p>
      <w:pPr>
        <w:pStyle w:val="BodyText"/>
        <w:spacing w:before="96" w:line="350" w:lineRule="auto"/>
        <w:ind w:left="7448" w:right="336"/>
        <w:jc w:val="right"/>
      </w:pPr>
      <w:r>
        <w:t>Yours, Jenny</w:t>
      </w:r>
    </w:p>
    <w:sectPr>
      <w:pgSz w:w="11060" w:h="15310"/>
      <w:pgMar w:top="1420" w:right="960" w:bottom="1020" w:left="1280" w:header="0" w:footer="834"/>
      <w:cols w:space="7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0"/>
    <w:family w:val="roman"/>
    <w:pitch w:val="variable"/>
  </w:font>
  <w:font w:name="宋体">
    <w:altName w:val="宋体"/>
    <w:charset w:val="86"/>
    <w:family w:val="auto"/>
    <w:pitch w:val="variable"/>
  </w:font>
  <w:font w:name="楷体">
    <w:altName w:val="楷体"/>
    <w:charset w:val="86"/>
    <w:family w:val="modern"/>
    <w:pitch w:val="fixed"/>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BodyText"/>
      <w:spacing w:line="14" w:lineRule="auto"/>
      <w:ind w:left="0"/>
      <w:rPr>
        <w:sz w:val="20"/>
      </w:rPr>
    </w:pPr>
    <w:r>
      <w:pict>
        <v:shapetype id="_x0000_t202" coordsize="21600,21600" o:spt="202" path="m,l,21600r21600,l21600,xe">
          <v:stroke joinstyle="miter"/>
          <v:path gradientshapeok="t" o:connecttype="rect"/>
        </v:shapetype>
        <v:shape id="_x0000_s2049" type="#_x0000_t202" style="height:12pt;margin-left:223.33pt;margin-top:712.76pt;mso-position-horizontal-relative:page;mso-position-vertical-relative:page;position:absolute;width:119.15pt;z-index:-251658240" filled="f" stroked="f">
          <v:textbox inset="0,0,0,0">
            <w:txbxContent>
              <w:p>
                <w:pPr>
                  <w:spacing w:before="0"/>
                  <w:ind w:left="20" w:right="0" w:firstLine="0"/>
                  <w:jc w:val="left"/>
                  <w:rPr>
                    <w:rFonts w:ascii="宋体" w:eastAsia="宋体" w:hint="eastAsia"/>
                    <w:sz w:val="18"/>
                  </w:rPr>
                </w:pPr>
                <w:r>
                  <w:rPr>
                    <w:rFonts w:ascii="宋体" w:eastAsia="宋体" w:hint="eastAsia"/>
                    <w:spacing w:val="-7"/>
                    <w:sz w:val="18"/>
                  </w:rPr>
                  <w:t xml:space="preserve">七年级英语第 </w:t>
                </w:r>
                <w:r>
                  <w:fldChar w:fldCharType="begin"/>
                </w:r>
                <w:r>
                  <w:rPr>
                    <w:sz w:val="18"/>
                  </w:rPr>
                  <w:instrText xml:space="preserve"> PAGE </w:instrText>
                </w:r>
                <w:r>
                  <w:fldChar w:fldCharType="separate"/>
                </w:r>
                <w:r>
                  <w:t>1</w:t>
                </w:r>
                <w:r>
                  <w:fldChar w:fldCharType="end"/>
                </w:r>
                <w:r>
                  <w:rPr>
                    <w:sz w:val="18"/>
                  </w:rPr>
                  <w:t xml:space="preserve"> </w:t>
                </w:r>
                <w:r>
                  <w:rPr>
                    <w:rFonts w:ascii="宋体" w:eastAsia="宋体" w:hint="eastAsia"/>
                    <w:sz w:val="18"/>
                  </w:rPr>
                  <w:t>页（</w:t>
                </w:r>
                <w:r>
                  <w:rPr>
                    <w:rFonts w:ascii="宋体" w:eastAsia="宋体" w:hint="eastAsia"/>
                    <w:spacing w:val="-24"/>
                    <w:sz w:val="18"/>
                  </w:rPr>
                  <w:t xml:space="preserve">共 </w:t>
                </w:r>
                <w:r>
                  <w:rPr>
                    <w:sz w:val="18"/>
                  </w:rPr>
                  <w:t xml:space="preserve">6 </w:t>
                </w:r>
                <w:r>
                  <w:rPr>
                    <w:rFonts w:ascii="宋体" w:eastAsia="宋体" w:hint="eastAsia"/>
                    <w:sz w:val="18"/>
                  </w:rPr>
                  <w:t>页）</w:t>
                </w:r>
              </w:p>
            </w:txbxContent>
          </v:textbox>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0"/>
    <w:multiLevelType w:val="hybridMultilevel"/>
    <w:tmpl w:val="00000000"/>
    <w:lvl w:ilvl="0">
      <w:start w:val="1"/>
      <w:numFmt w:val="decimal"/>
      <w:lvlText w:val="%1."/>
      <w:lvlJc w:val="left"/>
      <w:pPr>
        <w:ind w:left="580" w:hanging="420"/>
        <w:jc w:val="left"/>
      </w:pPr>
      <w:rPr>
        <w:rFonts w:ascii="Times New Roman" w:eastAsia="Times New Roman" w:hAnsi="Times New Roman" w:cs="Times New Roman" w:hint="default"/>
        <w:w w:val="100"/>
        <w:sz w:val="21"/>
        <w:szCs w:val="21"/>
        <w:lang w:val="zh-CN" w:eastAsia="zh-CN" w:bidi="zh-CN"/>
      </w:rPr>
    </w:lvl>
    <w:lvl w:ilvl="1">
      <w:start w:val="0"/>
      <w:numFmt w:val="bullet"/>
      <w:lvlText w:val="•"/>
      <w:lvlJc w:val="left"/>
      <w:pPr>
        <w:ind w:left="840" w:hanging="420"/>
      </w:pPr>
      <w:rPr>
        <w:rFonts w:hint="default"/>
        <w:lang w:val="zh-CN" w:eastAsia="zh-CN" w:bidi="zh-CN"/>
      </w:rPr>
    </w:lvl>
    <w:lvl w:ilvl="2">
      <w:start w:val="0"/>
      <w:numFmt w:val="bullet"/>
      <w:lvlText w:val="•"/>
      <w:lvlJc w:val="left"/>
      <w:pPr>
        <w:ind w:left="1726" w:hanging="420"/>
      </w:pPr>
      <w:rPr>
        <w:rFonts w:hint="default"/>
        <w:lang w:val="zh-CN" w:eastAsia="zh-CN" w:bidi="zh-CN"/>
      </w:rPr>
    </w:lvl>
    <w:lvl w:ilvl="3">
      <w:start w:val="0"/>
      <w:numFmt w:val="bullet"/>
      <w:lvlText w:val="•"/>
      <w:lvlJc w:val="left"/>
      <w:pPr>
        <w:ind w:left="2612" w:hanging="420"/>
      </w:pPr>
      <w:rPr>
        <w:rFonts w:hint="default"/>
        <w:lang w:val="zh-CN" w:eastAsia="zh-CN" w:bidi="zh-CN"/>
      </w:rPr>
    </w:lvl>
    <w:lvl w:ilvl="4">
      <w:start w:val="0"/>
      <w:numFmt w:val="bullet"/>
      <w:lvlText w:val="•"/>
      <w:lvlJc w:val="left"/>
      <w:pPr>
        <w:ind w:left="3498" w:hanging="420"/>
      </w:pPr>
      <w:rPr>
        <w:rFonts w:hint="default"/>
        <w:lang w:val="zh-CN" w:eastAsia="zh-CN" w:bidi="zh-CN"/>
      </w:rPr>
    </w:lvl>
    <w:lvl w:ilvl="5">
      <w:start w:val="0"/>
      <w:numFmt w:val="bullet"/>
      <w:lvlText w:val="•"/>
      <w:lvlJc w:val="left"/>
      <w:pPr>
        <w:ind w:left="4385" w:hanging="420"/>
      </w:pPr>
      <w:rPr>
        <w:rFonts w:hint="default"/>
        <w:lang w:val="zh-CN" w:eastAsia="zh-CN" w:bidi="zh-CN"/>
      </w:rPr>
    </w:lvl>
    <w:lvl w:ilvl="6">
      <w:start w:val="0"/>
      <w:numFmt w:val="bullet"/>
      <w:lvlText w:val="•"/>
      <w:lvlJc w:val="left"/>
      <w:pPr>
        <w:ind w:left="5271" w:hanging="420"/>
      </w:pPr>
      <w:rPr>
        <w:rFonts w:hint="default"/>
        <w:lang w:val="zh-CN" w:eastAsia="zh-CN" w:bidi="zh-CN"/>
      </w:rPr>
    </w:lvl>
    <w:lvl w:ilvl="7">
      <w:start w:val="0"/>
      <w:numFmt w:val="bullet"/>
      <w:lvlText w:val="•"/>
      <w:lvlJc w:val="left"/>
      <w:pPr>
        <w:ind w:left="6157" w:hanging="420"/>
      </w:pPr>
      <w:rPr>
        <w:rFonts w:hint="default"/>
        <w:lang w:val="zh-CN" w:eastAsia="zh-CN" w:bidi="zh-CN"/>
      </w:rPr>
    </w:lvl>
    <w:lvl w:ilvl="8">
      <w:start w:val="0"/>
      <w:numFmt w:val="bullet"/>
      <w:lvlText w:val="•"/>
      <w:lvlJc w:val="left"/>
      <w:pPr>
        <w:ind w:left="7044" w:hanging="420"/>
      </w:pPr>
      <w:rPr>
        <w:rFonts w:hint="default"/>
        <w:lang w:val="zh-CN" w:eastAsia="zh-CN" w:bidi="zh-CN"/>
      </w:rPr>
    </w:lvl>
  </w:abstractNum>
  <w:abstractNum w:abstractNumId="1">
    <w:nsid w:val="00000001"/>
    <w:multiLevelType w:val="hybridMultilevel"/>
    <w:tmpl w:val="00000000"/>
    <w:lvl w:ilvl="0">
      <w:start w:val="12"/>
      <w:numFmt w:val="decimal"/>
      <w:lvlText w:val="%1."/>
      <w:lvlJc w:val="left"/>
      <w:pPr>
        <w:ind w:left="470" w:hanging="420"/>
        <w:jc w:val="left"/>
      </w:pPr>
      <w:rPr>
        <w:rFonts w:ascii="Times New Roman" w:eastAsia="Times New Roman" w:hAnsi="Times New Roman" w:cs="Times New Roman" w:hint="default"/>
        <w:w w:val="100"/>
        <w:sz w:val="21"/>
        <w:szCs w:val="21"/>
        <w:lang w:val="zh-CN" w:eastAsia="zh-CN" w:bidi="zh-CN"/>
      </w:rPr>
    </w:lvl>
    <w:lvl w:ilvl="1">
      <w:start w:val="0"/>
      <w:numFmt w:val="bullet"/>
      <w:lvlText w:val="•"/>
      <w:lvlJc w:val="left"/>
      <w:pPr>
        <w:ind w:left="662" w:hanging="420"/>
      </w:pPr>
      <w:rPr>
        <w:rFonts w:hint="default"/>
        <w:lang w:val="zh-CN" w:eastAsia="zh-CN" w:bidi="zh-CN"/>
      </w:rPr>
    </w:lvl>
    <w:lvl w:ilvl="2">
      <w:start w:val="0"/>
      <w:numFmt w:val="bullet"/>
      <w:lvlText w:val="•"/>
      <w:lvlJc w:val="left"/>
      <w:pPr>
        <w:ind w:left="844" w:hanging="420"/>
      </w:pPr>
      <w:rPr>
        <w:rFonts w:hint="default"/>
        <w:lang w:val="zh-CN" w:eastAsia="zh-CN" w:bidi="zh-CN"/>
      </w:rPr>
    </w:lvl>
    <w:lvl w:ilvl="3">
      <w:start w:val="0"/>
      <w:numFmt w:val="bullet"/>
      <w:lvlText w:val="•"/>
      <w:lvlJc w:val="left"/>
      <w:pPr>
        <w:ind w:left="1026" w:hanging="420"/>
      </w:pPr>
      <w:rPr>
        <w:rFonts w:hint="default"/>
        <w:lang w:val="zh-CN" w:eastAsia="zh-CN" w:bidi="zh-CN"/>
      </w:rPr>
    </w:lvl>
    <w:lvl w:ilvl="4">
      <w:start w:val="0"/>
      <w:numFmt w:val="bullet"/>
      <w:lvlText w:val="•"/>
      <w:lvlJc w:val="left"/>
      <w:pPr>
        <w:ind w:left="1208" w:hanging="420"/>
      </w:pPr>
      <w:rPr>
        <w:rFonts w:hint="default"/>
        <w:lang w:val="zh-CN" w:eastAsia="zh-CN" w:bidi="zh-CN"/>
      </w:rPr>
    </w:lvl>
    <w:lvl w:ilvl="5">
      <w:start w:val="0"/>
      <w:numFmt w:val="bullet"/>
      <w:lvlText w:val="•"/>
      <w:lvlJc w:val="left"/>
      <w:pPr>
        <w:ind w:left="1391" w:hanging="420"/>
      </w:pPr>
      <w:rPr>
        <w:rFonts w:hint="default"/>
        <w:lang w:val="zh-CN" w:eastAsia="zh-CN" w:bidi="zh-CN"/>
      </w:rPr>
    </w:lvl>
    <w:lvl w:ilvl="6">
      <w:start w:val="0"/>
      <w:numFmt w:val="bullet"/>
      <w:lvlText w:val="•"/>
      <w:lvlJc w:val="left"/>
      <w:pPr>
        <w:ind w:left="1573" w:hanging="420"/>
      </w:pPr>
      <w:rPr>
        <w:rFonts w:hint="default"/>
        <w:lang w:val="zh-CN" w:eastAsia="zh-CN" w:bidi="zh-CN"/>
      </w:rPr>
    </w:lvl>
    <w:lvl w:ilvl="7">
      <w:start w:val="0"/>
      <w:numFmt w:val="bullet"/>
      <w:lvlText w:val="•"/>
      <w:lvlJc w:val="left"/>
      <w:pPr>
        <w:ind w:left="1755" w:hanging="420"/>
      </w:pPr>
      <w:rPr>
        <w:rFonts w:hint="default"/>
        <w:lang w:val="zh-CN" w:eastAsia="zh-CN" w:bidi="zh-CN"/>
      </w:rPr>
    </w:lvl>
    <w:lvl w:ilvl="8">
      <w:start w:val="0"/>
      <w:numFmt w:val="bullet"/>
      <w:lvlText w:val="•"/>
      <w:lvlJc w:val="left"/>
      <w:pPr>
        <w:ind w:left="1937" w:hanging="420"/>
      </w:pPr>
      <w:rPr>
        <w:rFonts w:hint="default"/>
        <w:lang w:val="zh-CN" w:eastAsia="zh-CN" w:bidi="zh-CN"/>
      </w:rPr>
    </w:lvl>
  </w:abstractNum>
  <w:abstractNum w:abstractNumId="2">
    <w:nsid w:val="00000002"/>
    <w:multiLevelType w:val="hybridMultilevel"/>
    <w:tmpl w:val="00000000"/>
    <w:lvl w:ilvl="0">
      <w:start w:val="16"/>
      <w:numFmt w:val="decimal"/>
      <w:lvlText w:val="%1."/>
      <w:lvlJc w:val="left"/>
      <w:pPr>
        <w:ind w:left="580" w:hanging="420"/>
        <w:jc w:val="left"/>
      </w:pPr>
      <w:rPr>
        <w:rFonts w:ascii="Times New Roman" w:eastAsia="Times New Roman" w:hAnsi="Times New Roman" w:cs="Times New Roman" w:hint="default"/>
        <w:w w:val="100"/>
        <w:sz w:val="21"/>
        <w:szCs w:val="21"/>
        <w:lang w:val="zh-CN" w:eastAsia="zh-CN" w:bidi="zh-CN"/>
      </w:rPr>
    </w:lvl>
    <w:lvl w:ilvl="1">
      <w:start w:val="0"/>
      <w:numFmt w:val="bullet"/>
      <w:lvlText w:val="•"/>
      <w:lvlJc w:val="left"/>
      <w:pPr>
        <w:ind w:left="820" w:hanging="420"/>
      </w:pPr>
      <w:rPr>
        <w:rFonts w:hint="default"/>
        <w:lang w:val="zh-CN" w:eastAsia="zh-CN" w:bidi="zh-CN"/>
      </w:rPr>
    </w:lvl>
    <w:lvl w:ilvl="2">
      <w:start w:val="0"/>
      <w:numFmt w:val="bullet"/>
      <w:lvlText w:val="•"/>
      <w:lvlJc w:val="left"/>
      <w:pPr>
        <w:ind w:left="840" w:hanging="420"/>
      </w:pPr>
      <w:rPr>
        <w:rFonts w:hint="default"/>
        <w:lang w:val="zh-CN" w:eastAsia="zh-CN" w:bidi="zh-CN"/>
      </w:rPr>
    </w:lvl>
    <w:lvl w:ilvl="3">
      <w:start w:val="0"/>
      <w:numFmt w:val="bullet"/>
      <w:lvlText w:val="•"/>
      <w:lvlJc w:val="left"/>
      <w:pPr>
        <w:ind w:left="1837" w:hanging="420"/>
      </w:pPr>
      <w:rPr>
        <w:rFonts w:hint="default"/>
        <w:lang w:val="zh-CN" w:eastAsia="zh-CN" w:bidi="zh-CN"/>
      </w:rPr>
    </w:lvl>
    <w:lvl w:ilvl="4">
      <w:start w:val="0"/>
      <w:numFmt w:val="bullet"/>
      <w:lvlText w:val="•"/>
      <w:lvlJc w:val="left"/>
      <w:pPr>
        <w:ind w:left="2834" w:hanging="420"/>
      </w:pPr>
      <w:rPr>
        <w:rFonts w:hint="default"/>
        <w:lang w:val="zh-CN" w:eastAsia="zh-CN" w:bidi="zh-CN"/>
      </w:rPr>
    </w:lvl>
    <w:lvl w:ilvl="5">
      <w:start w:val="0"/>
      <w:numFmt w:val="bullet"/>
      <w:lvlText w:val="•"/>
      <w:lvlJc w:val="left"/>
      <w:pPr>
        <w:ind w:left="3831" w:hanging="420"/>
      </w:pPr>
      <w:rPr>
        <w:rFonts w:hint="default"/>
        <w:lang w:val="zh-CN" w:eastAsia="zh-CN" w:bidi="zh-CN"/>
      </w:rPr>
    </w:lvl>
    <w:lvl w:ilvl="6">
      <w:start w:val="0"/>
      <w:numFmt w:val="bullet"/>
      <w:lvlText w:val="•"/>
      <w:lvlJc w:val="left"/>
      <w:pPr>
        <w:ind w:left="4828" w:hanging="420"/>
      </w:pPr>
      <w:rPr>
        <w:rFonts w:hint="default"/>
        <w:lang w:val="zh-CN" w:eastAsia="zh-CN" w:bidi="zh-CN"/>
      </w:rPr>
    </w:lvl>
    <w:lvl w:ilvl="7">
      <w:start w:val="0"/>
      <w:numFmt w:val="bullet"/>
      <w:lvlText w:val="•"/>
      <w:lvlJc w:val="left"/>
      <w:pPr>
        <w:ind w:left="5825" w:hanging="420"/>
      </w:pPr>
      <w:rPr>
        <w:rFonts w:hint="default"/>
        <w:lang w:val="zh-CN" w:eastAsia="zh-CN" w:bidi="zh-CN"/>
      </w:rPr>
    </w:lvl>
    <w:lvl w:ilvl="8">
      <w:start w:val="0"/>
      <w:numFmt w:val="bullet"/>
      <w:lvlText w:val="•"/>
      <w:lvlJc w:val="left"/>
      <w:pPr>
        <w:ind w:left="6822" w:hanging="420"/>
      </w:pPr>
      <w:rPr>
        <w:rFonts w:hint="default"/>
        <w:lang w:val="zh-CN" w:eastAsia="zh-CN" w:bidi="zh-CN"/>
      </w:rPr>
    </w:lvl>
  </w:abstractNum>
  <w:abstractNum w:abstractNumId="3">
    <w:nsid w:val="00000003"/>
    <w:multiLevelType w:val="hybridMultilevel"/>
    <w:tmpl w:val="00000000"/>
    <w:lvl w:ilvl="0">
      <w:start w:val="1"/>
      <w:numFmt w:val="upperLetter"/>
      <w:lvlText w:val="%1."/>
      <w:lvlJc w:val="left"/>
      <w:pPr>
        <w:ind w:left="580" w:hanging="420"/>
        <w:jc w:val="left"/>
      </w:pPr>
      <w:rPr>
        <w:rFonts w:ascii="Times New Roman" w:eastAsia="Times New Roman" w:hAnsi="Times New Roman" w:cs="Times New Roman" w:hint="default"/>
        <w:w w:val="100"/>
        <w:sz w:val="21"/>
        <w:szCs w:val="21"/>
        <w:lang w:val="zh-CN" w:eastAsia="zh-CN" w:bidi="zh-CN"/>
      </w:rPr>
    </w:lvl>
    <w:lvl w:ilvl="1">
      <w:start w:val="0"/>
      <w:numFmt w:val="bullet"/>
      <w:lvlText w:val="•"/>
      <w:lvlJc w:val="left"/>
      <w:pPr>
        <w:ind w:left="700" w:hanging="420"/>
      </w:pPr>
      <w:rPr>
        <w:rFonts w:hint="default"/>
        <w:lang w:val="zh-CN" w:eastAsia="zh-CN" w:bidi="zh-CN"/>
      </w:rPr>
    </w:lvl>
    <w:lvl w:ilvl="2">
      <w:start w:val="0"/>
      <w:numFmt w:val="bullet"/>
      <w:lvlText w:val="•"/>
      <w:lvlJc w:val="left"/>
      <w:pPr>
        <w:ind w:left="1601" w:hanging="420"/>
      </w:pPr>
      <w:rPr>
        <w:rFonts w:hint="default"/>
        <w:lang w:val="zh-CN" w:eastAsia="zh-CN" w:bidi="zh-CN"/>
      </w:rPr>
    </w:lvl>
    <w:lvl w:ilvl="3">
      <w:start w:val="0"/>
      <w:numFmt w:val="bullet"/>
      <w:lvlText w:val="•"/>
      <w:lvlJc w:val="left"/>
      <w:pPr>
        <w:ind w:left="2503" w:hanging="420"/>
      </w:pPr>
      <w:rPr>
        <w:rFonts w:hint="default"/>
        <w:lang w:val="zh-CN" w:eastAsia="zh-CN" w:bidi="zh-CN"/>
      </w:rPr>
    </w:lvl>
    <w:lvl w:ilvl="4">
      <w:start w:val="0"/>
      <w:numFmt w:val="bullet"/>
      <w:lvlText w:val="•"/>
      <w:lvlJc w:val="left"/>
      <w:pPr>
        <w:ind w:left="3405" w:hanging="420"/>
      </w:pPr>
      <w:rPr>
        <w:rFonts w:hint="default"/>
        <w:lang w:val="zh-CN" w:eastAsia="zh-CN" w:bidi="zh-CN"/>
      </w:rPr>
    </w:lvl>
    <w:lvl w:ilvl="5">
      <w:start w:val="0"/>
      <w:numFmt w:val="bullet"/>
      <w:lvlText w:val="•"/>
      <w:lvlJc w:val="left"/>
      <w:pPr>
        <w:ind w:left="4307" w:hanging="420"/>
      </w:pPr>
      <w:rPr>
        <w:rFonts w:hint="default"/>
        <w:lang w:val="zh-CN" w:eastAsia="zh-CN" w:bidi="zh-CN"/>
      </w:rPr>
    </w:lvl>
    <w:lvl w:ilvl="6">
      <w:start w:val="0"/>
      <w:numFmt w:val="bullet"/>
      <w:lvlText w:val="•"/>
      <w:lvlJc w:val="left"/>
      <w:pPr>
        <w:ind w:left="5209" w:hanging="420"/>
      </w:pPr>
      <w:rPr>
        <w:rFonts w:hint="default"/>
        <w:lang w:val="zh-CN" w:eastAsia="zh-CN" w:bidi="zh-CN"/>
      </w:rPr>
    </w:lvl>
    <w:lvl w:ilvl="7">
      <w:start w:val="0"/>
      <w:numFmt w:val="bullet"/>
      <w:lvlText w:val="•"/>
      <w:lvlJc w:val="left"/>
      <w:pPr>
        <w:ind w:left="6111" w:hanging="420"/>
      </w:pPr>
      <w:rPr>
        <w:rFonts w:hint="default"/>
        <w:lang w:val="zh-CN" w:eastAsia="zh-CN" w:bidi="zh-CN"/>
      </w:rPr>
    </w:lvl>
    <w:lvl w:ilvl="8">
      <w:start w:val="0"/>
      <w:numFmt w:val="bullet"/>
      <w:lvlText w:val="•"/>
      <w:lvlJc w:val="left"/>
      <w:pPr>
        <w:ind w:left="7013" w:hanging="420"/>
      </w:pPr>
      <w:rPr>
        <w:rFonts w:hint="default"/>
        <w:lang w:val="zh-CN" w:eastAsia="zh-CN" w:bidi="zh-CN"/>
      </w:r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spacing w:before="0" w:after="0" w:line="240" w:lineRule="auto"/>
        <w:ind w:left="0" w:right="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zh-CN" w:eastAsia="zh-CN" w:bidi="zh-CN"/>
    </w:rPr>
  </w:style>
  <w:style w:type="character" w:default="1" w:styleId="DefaultParagraphFont">
    <w:name w:val="Default Paragraph Font"/>
    <w:uiPriority w:val="1"/>
    <w:semiHidden/>
    <w:unhideWhenUsed/>
  </w:style>
  <w:style w:type="numbering" w:default="1" w:styleId="NoList">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pPr>
      <w:ind w:left="580"/>
    </w:pPr>
    <w:rPr>
      <w:rFonts w:ascii="Times New Roman" w:eastAsia="Times New Roman" w:hAnsi="Times New Roman" w:cs="Times New Roman"/>
      <w:sz w:val="21"/>
      <w:szCs w:val="21"/>
      <w:lang w:val="zh-CN" w:eastAsia="zh-CN" w:bidi="zh-CN"/>
    </w:rPr>
  </w:style>
  <w:style w:type="paragraph" w:customStyle="1" w:styleId="Heading1">
    <w:name w:val="Heading 1"/>
    <w:basedOn w:val="Normal"/>
    <w:uiPriority w:val="1"/>
    <w:qFormat/>
    <w:pPr>
      <w:ind w:left="160"/>
      <w:outlineLvl w:val="1"/>
    </w:pPr>
    <w:rPr>
      <w:rFonts w:ascii="宋体" w:eastAsia="宋体" w:hAnsi="宋体" w:cs="宋体"/>
      <w:b/>
      <w:bCs/>
      <w:sz w:val="21"/>
      <w:szCs w:val="21"/>
      <w:lang w:val="zh-CN" w:eastAsia="zh-CN" w:bidi="zh-CN"/>
    </w:rPr>
  </w:style>
  <w:style w:type="paragraph" w:styleId="ListParagraph">
    <w:name w:val="List Paragraph"/>
    <w:basedOn w:val="Normal"/>
    <w:uiPriority w:val="1"/>
    <w:qFormat/>
    <w:pPr>
      <w:spacing w:before="112"/>
      <w:ind w:left="580" w:hanging="421"/>
    </w:pPr>
    <w:rPr>
      <w:rFonts w:ascii="Times New Roman" w:eastAsia="Times New Roman" w:hAnsi="Times New Roman" w:cs="Times New Roman"/>
      <w:lang w:val="zh-CN" w:eastAsia="zh-CN" w:bidi="zh-CN"/>
    </w:rPr>
  </w:style>
  <w:style w:type="paragraph" w:customStyle="1" w:styleId="TableParagraph">
    <w:name w:val="Table Paragraph"/>
    <w:basedOn w:val="Normal"/>
    <w:uiPriority w:val="1"/>
    <w:qFormat/>
    <w:pPr>
      <w:spacing w:before="55"/>
      <w:ind w:left="107"/>
    </w:pPr>
    <w:rPr>
      <w:rFonts w:ascii="Times New Roman" w:eastAsia="Times New Roman" w:hAnsi="Times New Roman" w:cs="Times New Roman"/>
      <w:lang w:val="zh-CN" w:eastAsia="zh-CN" w:bidi="zh-CN"/>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theme" Target="theme/theme1.xml" /><Relationship Id="rId19" Type="http://schemas.openxmlformats.org/officeDocument/2006/relationships/numbering" Target="numbering.xml" /><Relationship Id="rId2" Type="http://schemas.openxmlformats.org/officeDocument/2006/relationships/webSettings" Target="webSettings.xml" /><Relationship Id="rId20"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footer" Target="footer1.xml"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revision>0</cp:revision>
  <dcterms:created xsi:type="dcterms:W3CDTF">2019-01-11T00:45:57Z</dcterms:created>
  <dcterms:modified xsi:type="dcterms:W3CDTF">2019-01-11T00:45:57Z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2019-01-11T00:00:00Z</vt:filetime>
  </property>
  <property fmtid="{D5CDD505-2E9C-101B-9397-08002B2CF9AE}" pid="3" name="LastSaved">
    <vt:filetime>2019-01-11T00:00:00Z</vt:filetime>
  </property>
</Properties>
</file>