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5"/>
        <w:ind w:left="1157" w:right="1220" w:firstLine="0"/>
        <w:jc w:val="center"/>
        <w:rPr>
          <w:rFonts w:hint="eastAsia" w:ascii="楷体" w:eastAsia="楷体"/>
          <w:b/>
          <w:sz w:val="36"/>
        </w:rPr>
      </w:pPr>
      <w:r>
        <w:rPr>
          <w:rFonts w:hint="eastAsia" w:ascii="楷体" w:eastAsia="楷体"/>
          <w:b/>
          <w:sz w:val="36"/>
        </w:rPr>
        <w:pict>
          <v:shape id="_x0000_s1025" o:spid="_x0000_s1025" o:spt="75" type="#_x0000_t75" style="position:absolute;left:0pt;margin-left:865pt;margin-top:858pt;height:25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楷体" w:eastAsia="楷体"/>
          <w:b/>
          <w:sz w:val="36"/>
        </w:rPr>
        <w:t>2018-2019 学年第一学期七年级期末测试</w:t>
      </w:r>
    </w:p>
    <w:p>
      <w:pPr>
        <w:pStyle w:val="2"/>
        <w:spacing w:before="10"/>
        <w:ind w:left="0"/>
        <w:rPr>
          <w:rFonts w:ascii="楷体"/>
          <w:b/>
          <w:sz w:val="8"/>
        </w:rPr>
      </w:pPr>
    </w:p>
    <w:p>
      <w:pPr>
        <w:spacing w:before="145"/>
        <w:ind w:left="1157" w:right="1220" w:firstLine="0"/>
        <w:jc w:val="center"/>
        <w:rPr>
          <w:rFonts w:hint="eastAsia" w:ascii="楷体" w:eastAsia="楷体"/>
          <w:sz w:val="32"/>
        </w:rPr>
      </w:pPr>
      <w:r>
        <w:rPr>
          <w:rFonts w:hint="eastAsia" w:ascii="楷体" w:eastAsia="楷体"/>
          <w:sz w:val="32"/>
        </w:rPr>
        <w:t>英 语 试 题 卷</w:t>
      </w:r>
    </w:p>
    <w:p>
      <w:pPr>
        <w:pStyle w:val="6"/>
        <w:spacing w:before="101"/>
      </w:pPr>
      <w:r>
        <w:t xml:space="preserve">一、听力（共 </w:t>
      </w:r>
      <w:r>
        <w:rPr>
          <w:rFonts w:ascii="Times New Roman" w:eastAsia="Times New Roman"/>
        </w:rPr>
        <w:t xml:space="preserve">15 </w:t>
      </w:r>
      <w:r>
        <w:t xml:space="preserve">小题，每小题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15 </w:t>
      </w:r>
      <w:r>
        <w:t>分）</w:t>
      </w:r>
    </w:p>
    <w:p>
      <w:pPr>
        <w:pStyle w:val="2"/>
        <w:spacing w:before="21"/>
        <w:rPr>
          <w:rFonts w:hint="eastAsia" w:ascii="宋体" w:eastAsia="宋体"/>
        </w:rPr>
      </w:pPr>
      <w:r>
        <w:rPr>
          <w:rFonts w:hint="eastAsia" w:ascii="宋体" w:eastAsia="宋体"/>
        </w:rPr>
        <w:t>第一节：听小对话，从</w:t>
      </w:r>
      <w:r>
        <w:t>A</w:t>
      </w:r>
      <w:r>
        <w:rPr>
          <w:rFonts w:hint="eastAsia" w:ascii="宋体" w:eastAsia="宋体"/>
        </w:rPr>
        <w:t>、</w:t>
      </w:r>
      <w:r>
        <w:t>B</w:t>
      </w:r>
      <w:r>
        <w:rPr>
          <w:rFonts w:hint="eastAsia" w:ascii="宋体" w:eastAsia="宋体"/>
        </w:rPr>
        <w:t>、</w:t>
      </w:r>
      <w:r>
        <w:t xml:space="preserve">C </w:t>
      </w:r>
      <w:r>
        <w:rPr>
          <w:rFonts w:hint="eastAsia" w:ascii="宋体" w:eastAsia="宋体"/>
        </w:rPr>
        <w:t>三个选项中选择符合对话内容的图片。每段对话读一遍。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33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Where is Sally</w:t>
      </w:r>
      <w:r>
        <w:rPr>
          <w:spacing w:val="-6"/>
          <w:sz w:val="21"/>
        </w:rPr>
        <w:t xml:space="preserve"> </w:t>
      </w:r>
      <w:r>
        <w:rPr>
          <w:sz w:val="21"/>
        </w:rPr>
        <w:t>from?</w:t>
      </w:r>
    </w:p>
    <w:p>
      <w:pPr>
        <w:pStyle w:val="7"/>
        <w:numPr>
          <w:ilvl w:val="1"/>
          <w:numId w:val="1"/>
        </w:numPr>
        <w:tabs>
          <w:tab w:val="left" w:pos="3100"/>
          <w:tab w:val="left" w:pos="3101"/>
          <w:tab w:val="left" w:pos="5621"/>
        </w:tabs>
        <w:spacing w:before="51" w:after="0" w:line="240" w:lineRule="auto"/>
        <w:ind w:left="3101" w:right="0" w:hanging="2521"/>
        <w:jc w:val="left"/>
        <w:rPr>
          <w:sz w:val="21"/>
        </w:rPr>
      </w:pPr>
      <w:r>
        <w:pict>
          <v:group id="_x0000_s1027" o:spid="_x0000_s1027" o:spt="203" style="position:absolute;left:0pt;margin-left:241.85pt;margin-top:2.6pt;height:66.2pt;width:66.25pt;mso-position-horizontal-relative:page;z-index:-251656192;mso-width-relative:page;mso-height-relative:page;" coordorigin="4838,52" coordsize="1325,1324">
            <o:lock v:ext="edit"/>
            <v:shape id="_x0000_s1028" o:spid="_x0000_s1028" o:spt="75" type="#_x0000_t75" style="position:absolute;left:4864;top:88;height:1253;width:1271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rect id="_x0000_s1029" o:spid="_x0000_s1029" o:spt="1" style="position:absolute;left:4845;top:59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30" o:spid="_x0000_s1030" o:spt="203" style="position:absolute;left:0pt;margin-left:360.4pt;margin-top:2.6pt;height:66.2pt;width:66.25pt;mso-position-horizontal-relative:page;z-index:251672576;mso-width-relative:page;mso-height-relative:page;" coordorigin="7208,52" coordsize="1325,1324">
            <o:lock v:ext="edit"/>
            <v:shape id="_x0000_s1031" o:spid="_x0000_s1031" o:spt="75" type="#_x0000_t75" style="position:absolute;left:7236;top:87;height:1170;width:1249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rect id="_x0000_s1032" o:spid="_x0000_s1032" o:spt="1" style="position:absolute;left:7216;top:59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33" o:spid="_x0000_s1033" o:spt="203" style="position:absolute;left:0pt;margin-left:109.55pt;margin-top:5.75pt;height:66.2pt;width:66.25pt;mso-position-horizontal-relative:page;z-index:-251649024;mso-width-relative:page;mso-height-relative:page;" coordorigin="2191,115" coordsize="1325,1324">
            <o:lock v:ext="edit"/>
            <v:shape id="_x0000_s1034" o:spid="_x0000_s1034" o:spt="75" type="#_x0000_t75" style="position:absolute;left:2217;top:146;height:1262;width:1274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rect id="_x0000_s1035" o:spid="_x0000_s1035" o:spt="1" style="position:absolute;left:2199;top:122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rPr>
          <w:sz w:val="21"/>
        </w:rPr>
        <w:t>B.</w:t>
      </w:r>
      <w:r>
        <w:rPr>
          <w:sz w:val="21"/>
        </w:rPr>
        <w:tab/>
      </w:r>
      <w:r>
        <w:rPr>
          <w:sz w:val="21"/>
        </w:rPr>
        <w:t>C.</w:t>
      </w: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spacing w:before="6"/>
        <w:ind w:left="0"/>
        <w:rPr>
          <w:sz w:val="17"/>
        </w:rPr>
      </w:pPr>
      <w:bookmarkStart w:id="0" w:name="_GoBack"/>
      <w:bookmarkEnd w:id="0"/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0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 xml:space="preserve">Which sport is the </w:t>
      </w:r>
      <w:r>
        <w:rPr>
          <w:spacing w:val="-4"/>
          <w:sz w:val="21"/>
        </w:rPr>
        <w:t>boy’s</w:t>
      </w:r>
      <w:r>
        <w:rPr>
          <w:spacing w:val="-2"/>
          <w:sz w:val="21"/>
        </w:rPr>
        <w:t xml:space="preserve"> </w:t>
      </w:r>
      <w:r>
        <w:rPr>
          <w:sz w:val="21"/>
        </w:rPr>
        <w:t>favorite?</w:t>
      </w:r>
    </w:p>
    <w:p>
      <w:pPr>
        <w:pStyle w:val="7"/>
        <w:numPr>
          <w:ilvl w:val="1"/>
          <w:numId w:val="1"/>
        </w:numPr>
        <w:tabs>
          <w:tab w:val="left" w:pos="3100"/>
          <w:tab w:val="left" w:pos="3101"/>
          <w:tab w:val="left" w:pos="5621"/>
        </w:tabs>
        <w:spacing w:before="49" w:after="0" w:line="240" w:lineRule="auto"/>
        <w:ind w:left="3101" w:right="0" w:hanging="2521"/>
        <w:jc w:val="left"/>
        <w:rPr>
          <w:sz w:val="21"/>
        </w:rPr>
      </w:pPr>
      <w:r>
        <w:pict>
          <v:group id="_x0000_s1036" o:spid="_x0000_s1036" o:spt="203" style="position:absolute;left:0pt;margin-left:109.55pt;margin-top:3.7pt;height:66.2pt;width:66.25pt;mso-position-horizontal-relative:page;z-index:-251655168;mso-width-relative:page;mso-height-relative:page;" coordorigin="2191,74" coordsize="1325,1324">
            <o:lock v:ext="edit"/>
            <v:shape id="_x0000_s1037" o:spid="_x0000_s1037" o:spt="75" type="#_x0000_t75" style="position:absolute;left:2199;top:81;height:1309;width:1310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rect id="_x0000_s1038" o:spid="_x0000_s1038" o:spt="1" style="position:absolute;left:2199;top:81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39" o:spid="_x0000_s1039" o:spt="203" style="position:absolute;left:0pt;margin-left:239.25pt;margin-top:3.7pt;height:66.2pt;width:66.25pt;mso-position-horizontal-relative:page;z-index:-251654144;mso-width-relative:page;mso-height-relative:page;" coordorigin="4785,74" coordsize="1325,1324">
            <o:lock v:ext="edit"/>
            <v:shape id="_x0000_s1040" o:spid="_x0000_s1040" o:spt="75" type="#_x0000_t75" style="position:absolute;left:4793;top:81;height:1309;width:1310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rect id="_x0000_s1041" o:spid="_x0000_s1041" o:spt="1" style="position:absolute;left:4793;top:81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42" o:spid="_x0000_s1042" o:spt="203" style="position:absolute;left:0pt;margin-left:360.4pt;margin-top:6.5pt;height:66.2pt;width:66.25pt;mso-position-horizontal-relative:page;z-index:251673600;mso-width-relative:page;mso-height-relative:page;" coordorigin="7208,130" coordsize="1325,1324">
            <o:lock v:ext="edit"/>
            <v:shape id="_x0000_s1043" o:spid="_x0000_s1043" o:spt="75" type="#_x0000_t75" style="position:absolute;left:7216;top:137;height:1309;width:1274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rect id="_x0000_s1044" o:spid="_x0000_s1044" o:spt="1" style="position:absolute;left:7216;top:137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rPr>
          <w:sz w:val="21"/>
        </w:rPr>
        <w:t>B.</w:t>
      </w:r>
      <w:r>
        <w:rPr>
          <w:sz w:val="21"/>
        </w:rPr>
        <w:tab/>
      </w:r>
      <w:r>
        <w:rPr>
          <w:sz w:val="21"/>
        </w:rPr>
        <w:t>C.</w:t>
      </w: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spacing w:before="6"/>
        <w:ind w:left="0"/>
        <w:rPr>
          <w:sz w:val="17"/>
        </w:rPr>
      </w:pP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0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 xml:space="preserve">Who is </w:t>
      </w:r>
      <w:r>
        <w:rPr>
          <w:spacing w:val="-4"/>
          <w:sz w:val="21"/>
        </w:rPr>
        <w:t>Kathy’s</w:t>
      </w:r>
      <w:r>
        <w:rPr>
          <w:sz w:val="21"/>
        </w:rPr>
        <w:t xml:space="preserve"> uncle?</w:t>
      </w:r>
    </w:p>
    <w:p>
      <w:pPr>
        <w:pStyle w:val="7"/>
        <w:numPr>
          <w:ilvl w:val="1"/>
          <w:numId w:val="1"/>
        </w:numPr>
        <w:tabs>
          <w:tab w:val="left" w:pos="3100"/>
          <w:tab w:val="left" w:pos="3101"/>
          <w:tab w:val="left" w:pos="5621"/>
        </w:tabs>
        <w:spacing w:before="51" w:after="0" w:line="240" w:lineRule="auto"/>
        <w:ind w:left="3101" w:right="0" w:hanging="2521"/>
        <w:jc w:val="left"/>
        <w:rPr>
          <w:sz w:val="21"/>
        </w:rPr>
      </w:pPr>
      <w:r>
        <w:pict>
          <v:group id="_x0000_s1045" o:spid="_x0000_s1045" o:spt="203" style="position:absolute;left:0pt;margin-left:109.55pt;margin-top:3.7pt;height:66.2pt;width:66.25pt;mso-position-horizontal-relative:page;z-index:-251653120;mso-width-relative:page;mso-height-relative:page;" coordorigin="2191,75" coordsize="1325,1324">
            <o:lock v:ext="edit"/>
            <v:shape id="_x0000_s1046" o:spid="_x0000_s1046" o:spt="75" type="#_x0000_t75" style="position:absolute;left:2350;top:82;height:1309;width:1159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rect id="_x0000_s1047" o:spid="_x0000_s1047" o:spt="1" style="position:absolute;left:2199;top:82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48" o:spid="_x0000_s1048" o:spt="203" style="position:absolute;left:0pt;margin-left:238.75pt;margin-top:3.7pt;height:66.2pt;width:66.25pt;mso-position-horizontal-relative:page;z-index:-251652096;mso-width-relative:page;mso-height-relative:page;" coordorigin="4775,75" coordsize="1325,1324">
            <o:lock v:ext="edit"/>
            <v:shape id="_x0000_s1049" o:spid="_x0000_s1049" o:spt="75" type="#_x0000_t75" style="position:absolute;left:4830;top:125;height:1252;width:1221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rect id="_x0000_s1050" o:spid="_x0000_s1050" o:spt="1" style="position:absolute;left:4783;top:82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51" o:spid="_x0000_s1051" o:spt="203" style="position:absolute;left:0pt;margin-left:360.4pt;margin-top:6.5pt;height:66.2pt;width:66.25pt;mso-position-horizontal-relative:page;z-index:251674624;mso-width-relative:page;mso-height-relative:page;" coordorigin="7208,131" coordsize="1325,1324">
            <o:lock v:ext="edit"/>
            <v:shape id="_x0000_s1052" o:spid="_x0000_s1052" o:spt="75" type="#_x0000_t75" style="position:absolute;left:7216;top:138;height:1309;width:131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rect id="_x0000_s1053" o:spid="_x0000_s1053" o:spt="1" style="position:absolute;left:7216;top:138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rPr>
          <w:sz w:val="21"/>
        </w:rPr>
        <w:t>B.</w:t>
      </w:r>
      <w:r>
        <w:rPr>
          <w:sz w:val="21"/>
        </w:rPr>
        <w:tab/>
      </w:r>
      <w:r>
        <w:rPr>
          <w:sz w:val="21"/>
        </w:rPr>
        <w:t>C.</w:t>
      </w: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spacing w:before="6"/>
        <w:ind w:left="0"/>
        <w:rPr>
          <w:sz w:val="17"/>
        </w:rPr>
      </w:pP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0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What is the weather like</w:t>
      </w:r>
      <w:r>
        <w:rPr>
          <w:spacing w:val="-4"/>
          <w:sz w:val="21"/>
        </w:rPr>
        <w:t xml:space="preserve"> </w:t>
      </w:r>
      <w:r>
        <w:rPr>
          <w:sz w:val="21"/>
        </w:rPr>
        <w:t>today?</w:t>
      </w:r>
    </w:p>
    <w:p>
      <w:pPr>
        <w:pStyle w:val="7"/>
        <w:numPr>
          <w:ilvl w:val="1"/>
          <w:numId w:val="1"/>
        </w:numPr>
        <w:tabs>
          <w:tab w:val="left" w:pos="3100"/>
          <w:tab w:val="left" w:pos="3101"/>
          <w:tab w:val="left" w:pos="5621"/>
        </w:tabs>
        <w:spacing w:before="49" w:after="0" w:line="240" w:lineRule="auto"/>
        <w:ind w:left="3101" w:right="0" w:hanging="2521"/>
        <w:jc w:val="left"/>
        <w:rPr>
          <w:sz w:val="21"/>
        </w:rPr>
      </w:pPr>
      <w:r>
        <w:pict>
          <v:group id="_x0000_s1054" o:spid="_x0000_s1054" o:spt="203" style="position:absolute;left:0pt;margin-left:109.55pt;margin-top:3.65pt;height:66.2pt;width:66.25pt;mso-position-horizontal-relative:page;z-index:-251651072;mso-width-relative:page;mso-height-relative:page;" coordorigin="2191,73" coordsize="1325,1324">
            <o:lock v:ext="edit"/>
            <v:shape id="_x0000_s1055" o:spid="_x0000_s1055" o:spt="75" type="#_x0000_t75" style="position:absolute;left:2316;top:318;height:900;width:991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rect id="_x0000_s1056" o:spid="_x0000_s1056" o:spt="1" style="position:absolute;left:2199;top:80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57" o:spid="_x0000_s1057" o:spt="203" style="position:absolute;left:0pt;margin-left:238.75pt;margin-top:3.65pt;height:66.2pt;width:66.25pt;mso-position-horizontal-relative:page;z-index:-251650048;mso-width-relative:page;mso-height-relative:page;" coordorigin="4775,73" coordsize="1325,1324">
            <o:lock v:ext="edit"/>
            <v:shape id="_x0000_s1058" o:spid="_x0000_s1058" o:spt="75" type="#_x0000_t75" style="position:absolute;left:4790;top:133;height:778;width:1179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rect id="_x0000_s1059" o:spid="_x0000_s1059" o:spt="1" style="position:absolute;left:4783;top:80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pict>
          <v:group id="_x0000_s1060" o:spid="_x0000_s1060" o:spt="203" style="position:absolute;left:0pt;margin-left:360.4pt;margin-top:6.45pt;height:66.2pt;width:66.25pt;mso-position-horizontal-relative:page;z-index:251675648;mso-width-relative:page;mso-height-relative:page;" coordorigin="7208,129" coordsize="1325,1324">
            <o:lock v:ext="edit"/>
            <v:shape id="_x0000_s1061" o:spid="_x0000_s1061" o:spt="75" type="#_x0000_t75" style="position:absolute;left:7354;top:230;height:1100;width:1001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rect id="_x0000_s1062" o:spid="_x0000_s1062" o:spt="1" style="position:absolute;left:7216;top:136;height:1309;width:1310;" filled="f" stroked="t" coordsize="21600,21600">
              <v:path/>
              <v:fill on="f" focussize="0,0"/>
              <v:stroke color="#000000"/>
              <v:imagedata o:title=""/>
              <o:lock v:ext="edit"/>
            </v:rect>
          </v:group>
        </w:pict>
      </w:r>
      <w:r>
        <w:rPr>
          <w:sz w:val="21"/>
        </w:rPr>
        <w:t>B.</w:t>
      </w:r>
      <w:r>
        <w:rPr>
          <w:sz w:val="21"/>
        </w:rPr>
        <w:tab/>
      </w:r>
      <w:r>
        <w:rPr>
          <w:sz w:val="21"/>
        </w:rPr>
        <w:t>C.</w:t>
      </w: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ind w:left="0"/>
        <w:rPr>
          <w:sz w:val="22"/>
        </w:rPr>
      </w:pPr>
    </w:p>
    <w:p>
      <w:pPr>
        <w:pStyle w:val="2"/>
        <w:spacing w:before="6"/>
        <w:ind w:left="0"/>
        <w:rPr>
          <w:sz w:val="17"/>
        </w:rPr>
      </w:pP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0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How many students are there in the</w:t>
      </w:r>
      <w:r>
        <w:rPr>
          <w:spacing w:val="-7"/>
          <w:sz w:val="21"/>
        </w:rPr>
        <w:t xml:space="preserve"> </w:t>
      </w:r>
      <w:r>
        <w:rPr>
          <w:sz w:val="21"/>
        </w:rPr>
        <w:t>class?</w:t>
      </w:r>
    </w:p>
    <w:p>
      <w:pPr>
        <w:pStyle w:val="7"/>
        <w:numPr>
          <w:ilvl w:val="1"/>
          <w:numId w:val="1"/>
        </w:numPr>
        <w:tabs>
          <w:tab w:val="left" w:pos="3100"/>
          <w:tab w:val="left" w:pos="3101"/>
          <w:tab w:val="left" w:pos="5621"/>
        </w:tabs>
        <w:spacing w:before="51" w:after="0" w:line="240" w:lineRule="auto"/>
        <w:ind w:left="3101" w:right="0" w:hanging="2521"/>
        <w:jc w:val="left"/>
        <w:rPr>
          <w:sz w:val="21"/>
        </w:rPr>
      </w:pPr>
      <w:r>
        <w:pict>
          <v:shape id="_x0000_s1063" o:spid="_x0000_s1063" o:spt="202" type="#_x0000_t202" style="position:absolute;left:0pt;margin-left:239.15pt;margin-top:4.05pt;height:65.45pt;width:65.5pt;mso-position-horizontal-relative:page;z-index:-251648000;mso-width-relative:page;mso-height-relative:page;" filled="f" stroked="t" coordsize="21600,21600">
            <v:path/>
            <v:fill on="f" focussize="0,0"/>
            <v:stroke color="#000000"/>
            <v:imagedata o:title=""/>
            <o:lock v:ext="edit"/>
            <v:textbox inset="0mm,0mm,0mm,0mm">
              <w:txbxContent>
                <w:p>
                  <w:pPr>
                    <w:spacing w:before="148"/>
                    <w:ind w:left="144" w:right="0" w:firstLine="0"/>
                    <w:jc w:val="left"/>
                    <w:rPr>
                      <w:rFonts w:ascii="Calibri"/>
                      <w:sz w:val="59"/>
                    </w:rPr>
                  </w:pPr>
                  <w:r>
                    <w:rPr>
                      <w:rFonts w:ascii="Calibri"/>
                      <w:sz w:val="59"/>
                    </w:rPr>
                    <w:t>22</w:t>
                  </w:r>
                </w:p>
              </w:txbxContent>
            </v:textbox>
          </v:shape>
        </w:pict>
      </w:r>
      <w:r>
        <w:pict>
          <v:shape id="_x0000_s1064" o:spid="_x0000_s1064" o:spt="202" type="#_x0000_t202" style="position:absolute;left:0pt;margin-left:109.95pt;margin-top:4.05pt;height:65.45pt;width:65.5pt;mso-position-horizontal-relative:page;z-index:-251646976;mso-width-relative:page;mso-height-relative:page;" filled="f" stroked="t" coordsize="21600,21600">
            <v:path/>
            <v:fill on="f" focussize="0,0"/>
            <v:stroke color="#000000"/>
            <v:imagedata o:title=""/>
            <o:lock v:ext="edit"/>
            <v:textbox inset="0mm,0mm,0mm,0mm">
              <w:txbxContent>
                <w:p>
                  <w:pPr>
                    <w:spacing w:before="148"/>
                    <w:ind w:left="145" w:right="0" w:firstLine="0"/>
                    <w:jc w:val="left"/>
                    <w:rPr>
                      <w:rFonts w:ascii="Calibri"/>
                      <w:sz w:val="59"/>
                    </w:rPr>
                  </w:pPr>
                  <w:r>
                    <w:rPr>
                      <w:rFonts w:ascii="Calibri"/>
                      <w:sz w:val="59"/>
                    </w:rPr>
                    <w:t>41</w:t>
                  </w:r>
                </w:p>
              </w:txbxContent>
            </v:textbox>
          </v:shape>
        </w:pict>
      </w:r>
      <w:r>
        <w:pict>
          <v:shape id="_x0000_s1065" o:spid="_x0000_s1065" o:spt="202" type="#_x0000_t202" style="position:absolute;left:0pt;margin-left:358.55pt;margin-top:2.35pt;height:65.45pt;width:65.5pt;mso-position-horizontal-relative:page;z-index:251676672;mso-width-relative:page;mso-height-relative:page;" filled="f" stroked="t" coordsize="21600,21600">
            <v:path/>
            <v:fill on="f" focussize="0,0"/>
            <v:stroke color="#000000"/>
            <v:imagedata o:title=""/>
            <o:lock v:ext="edit"/>
            <v:textbox inset="0mm,0mm,0mm,0mm">
              <w:txbxContent>
                <w:p>
                  <w:pPr>
                    <w:spacing w:before="136"/>
                    <w:ind w:left="145" w:right="0" w:firstLine="0"/>
                    <w:jc w:val="left"/>
                    <w:rPr>
                      <w:rFonts w:ascii="Calibri"/>
                      <w:sz w:val="61"/>
                    </w:rPr>
                  </w:pPr>
                  <w:r>
                    <w:rPr>
                      <w:rFonts w:ascii="Calibri"/>
                      <w:sz w:val="61"/>
                    </w:rPr>
                    <w:t>19</w:t>
                  </w:r>
                </w:p>
              </w:txbxContent>
            </v:textbox>
          </v:shape>
        </w:pict>
      </w:r>
      <w:r>
        <w:rPr>
          <w:sz w:val="21"/>
        </w:rPr>
        <w:t>B.</w:t>
      </w:r>
      <w:r>
        <w:rPr>
          <w:sz w:val="21"/>
        </w:rPr>
        <w:tab/>
      </w:r>
      <w:r>
        <w:rPr>
          <w:sz w:val="21"/>
        </w:rPr>
        <w:t>C.</w:t>
      </w:r>
    </w:p>
    <w:p>
      <w:pPr>
        <w:spacing w:after="0" w:line="240" w:lineRule="auto"/>
        <w:jc w:val="left"/>
        <w:rPr>
          <w:sz w:val="21"/>
        </w:rPr>
        <w:sectPr>
          <w:footerReference r:id="rId3" w:type="default"/>
          <w:type w:val="continuous"/>
          <w:pgSz w:w="11170" w:h="15490"/>
          <w:pgMar w:top="1460" w:right="960" w:bottom="1020" w:left="1280" w:header="720" w:footer="834" w:gutter="0"/>
          <w:pgNumType w:start="1"/>
          <w:cols w:space="720" w:num="1"/>
        </w:sectPr>
      </w:pPr>
    </w:p>
    <w:p>
      <w:pPr>
        <w:pStyle w:val="2"/>
        <w:spacing w:before="49" w:line="259" w:lineRule="auto"/>
        <w:ind w:right="660"/>
        <w:rPr>
          <w:rFonts w:hint="eastAsia" w:ascii="宋体" w:eastAsia="宋体"/>
        </w:rPr>
      </w:pPr>
      <w:r>
        <w:rPr>
          <w:rFonts w:hint="eastAsia" w:ascii="宋体" w:eastAsia="宋体"/>
        </w:rPr>
        <w:t>第二节：听较长对话，从</w:t>
      </w:r>
      <w:r>
        <w:t>A</w:t>
      </w:r>
      <w:r>
        <w:rPr>
          <w:rFonts w:hint="eastAsia" w:ascii="宋体" w:eastAsia="宋体"/>
        </w:rPr>
        <w:t>、</w:t>
      </w:r>
      <w:r>
        <w:t>B</w:t>
      </w:r>
      <w:r>
        <w:rPr>
          <w:rFonts w:hint="eastAsia" w:ascii="宋体" w:eastAsia="宋体"/>
        </w:rPr>
        <w:t>、</w:t>
      </w:r>
      <w:r>
        <w:t xml:space="preserve">C </w:t>
      </w:r>
      <w:r>
        <w:rPr>
          <w:rFonts w:hint="eastAsia" w:ascii="宋体" w:eastAsia="宋体"/>
        </w:rPr>
        <w:t xml:space="preserve">三个选项中选出正确的选项。每段对话读两遍。听第一段对话，回答 </w:t>
      </w:r>
      <w:r>
        <w:t xml:space="preserve">6-7 </w:t>
      </w:r>
      <w:r>
        <w:rPr>
          <w:rFonts w:hint="eastAsia" w:ascii="宋体" w:eastAsia="宋体"/>
        </w:rPr>
        <w:t>两个小题。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11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Who has a</w:t>
      </w:r>
      <w:r>
        <w:rPr>
          <w:spacing w:val="-4"/>
          <w:sz w:val="21"/>
        </w:rPr>
        <w:t xml:space="preserve"> </w:t>
      </w:r>
      <w:r>
        <w:rPr>
          <w:sz w:val="21"/>
        </w:rPr>
        <w:t>computer?</w:t>
      </w:r>
    </w:p>
    <w:p>
      <w:pPr>
        <w:pStyle w:val="2"/>
        <w:tabs>
          <w:tab w:val="left" w:pos="3100"/>
          <w:tab w:val="left" w:pos="5621"/>
        </w:tabs>
        <w:spacing w:before="51"/>
      </w:pPr>
      <w:r>
        <w:t>A.</w:t>
      </w:r>
      <w:r>
        <w:rPr>
          <w:spacing w:val="-3"/>
        </w:rPr>
        <w:t xml:space="preserve"> </w:t>
      </w:r>
      <w:r>
        <w:rPr>
          <w:spacing w:val="-8"/>
        </w:rPr>
        <w:t>Tony.</w:t>
      </w:r>
      <w:r>
        <w:rPr>
          <w:spacing w:val="-8"/>
        </w:rPr>
        <w:tab/>
      </w:r>
      <w:r>
        <w:t>B.</w:t>
      </w:r>
      <w:r>
        <w:rPr>
          <w:spacing w:val="-3"/>
        </w:rPr>
        <w:t xml:space="preserve"> </w:t>
      </w:r>
      <w:r>
        <w:t>Daming.</w:t>
      </w:r>
      <w:r>
        <w:tab/>
      </w:r>
      <w:r>
        <w:t>C.</w:t>
      </w:r>
      <w:r>
        <w:rPr>
          <w:spacing w:val="-1"/>
        </w:rPr>
        <w:t xml:space="preserve"> </w:t>
      </w:r>
      <w:r>
        <w:t>Linda.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What does the girl do on the</w:t>
      </w:r>
      <w:r>
        <w:rPr>
          <w:spacing w:val="-13"/>
          <w:sz w:val="21"/>
        </w:rPr>
        <w:t xml:space="preserve"> </w:t>
      </w:r>
      <w:r>
        <w:rPr>
          <w:sz w:val="21"/>
        </w:rPr>
        <w:t>computer?</w:t>
      </w:r>
    </w:p>
    <w:p>
      <w:pPr>
        <w:pStyle w:val="2"/>
        <w:tabs>
          <w:tab w:val="left" w:pos="3100"/>
          <w:tab w:val="left" w:pos="5621"/>
        </w:tabs>
        <w:spacing w:before="49"/>
      </w:pPr>
      <w:r>
        <w:t>A. Play</w:t>
      </w:r>
      <w:r>
        <w:rPr>
          <w:spacing w:val="-7"/>
        </w:rPr>
        <w:t xml:space="preserve"> </w:t>
      </w:r>
      <w:r>
        <w:t>computer</w:t>
      </w:r>
      <w:r>
        <w:rPr>
          <w:spacing w:val="-1"/>
        </w:rPr>
        <w:t xml:space="preserve"> </w:t>
      </w:r>
      <w:r>
        <w:t>games.</w:t>
      </w:r>
      <w:r>
        <w:tab/>
      </w:r>
      <w:r>
        <w:t>B. Do</w:t>
      </w:r>
      <w:r>
        <w:rPr>
          <w:spacing w:val="-1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homework.</w:t>
      </w:r>
      <w:r>
        <w:tab/>
      </w:r>
      <w:r>
        <w:t>C. Make travel</w:t>
      </w:r>
      <w:r>
        <w:rPr>
          <w:spacing w:val="-1"/>
        </w:rPr>
        <w:t xml:space="preserve"> </w:t>
      </w:r>
      <w:r>
        <w:t>plans.</w:t>
      </w:r>
    </w:p>
    <w:p>
      <w:pPr>
        <w:pStyle w:val="2"/>
        <w:spacing w:before="37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听第二段对话，回答第 </w:t>
      </w:r>
      <w:r>
        <w:t xml:space="preserve">8-10 </w:t>
      </w:r>
      <w:r>
        <w:rPr>
          <w:rFonts w:hint="eastAsia" w:ascii="宋体" w:eastAsia="宋体"/>
        </w:rPr>
        <w:t>三个小题。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35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Where is the</w:t>
      </w:r>
      <w:r>
        <w:rPr>
          <w:spacing w:val="-1"/>
          <w:sz w:val="21"/>
        </w:rPr>
        <w:t xml:space="preserve"> </w:t>
      </w:r>
      <w:r>
        <w:rPr>
          <w:sz w:val="21"/>
        </w:rPr>
        <w:t>bag?</w:t>
      </w:r>
    </w:p>
    <w:p>
      <w:pPr>
        <w:pStyle w:val="2"/>
        <w:tabs>
          <w:tab w:val="left" w:pos="3100"/>
          <w:tab w:val="left" w:pos="5621"/>
        </w:tabs>
        <w:spacing w:before="49"/>
      </w:pPr>
      <w:r>
        <w:t>A. On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desk.</w:t>
      </w:r>
      <w:r>
        <w:tab/>
      </w:r>
      <w:r>
        <w:t>B.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classroom.</w:t>
      </w:r>
      <w:r>
        <w:tab/>
      </w:r>
      <w:r>
        <w:t>C. Under the</w:t>
      </w:r>
      <w:r>
        <w:rPr>
          <w:spacing w:val="-6"/>
        </w:rPr>
        <w:t xml:space="preserve"> </w:t>
      </w:r>
      <w:r>
        <w:t>tree.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How many books are there in the</w:t>
      </w:r>
      <w:r>
        <w:rPr>
          <w:spacing w:val="-7"/>
          <w:sz w:val="21"/>
        </w:rPr>
        <w:t xml:space="preserve"> </w:t>
      </w:r>
      <w:r>
        <w:rPr>
          <w:sz w:val="21"/>
        </w:rPr>
        <w:t>schoolbag?</w:t>
      </w:r>
    </w:p>
    <w:p>
      <w:pPr>
        <w:pStyle w:val="2"/>
        <w:tabs>
          <w:tab w:val="left" w:pos="3100"/>
          <w:tab w:val="left" w:pos="5621"/>
        </w:tabs>
        <w:spacing w:before="49"/>
      </w:pPr>
      <w:r>
        <w:t>A.</w:t>
      </w:r>
      <w:r>
        <w:rPr>
          <w:spacing w:val="-1"/>
        </w:rPr>
        <w:t xml:space="preserve"> </w:t>
      </w:r>
      <w:r>
        <w:t>30.</w:t>
      </w:r>
      <w:r>
        <w:tab/>
      </w:r>
      <w:r>
        <w:t>B.</w:t>
      </w:r>
      <w:r>
        <w:rPr>
          <w:spacing w:val="1"/>
        </w:rPr>
        <w:t xml:space="preserve"> </w:t>
      </w:r>
      <w:r>
        <w:t>13.</w:t>
      </w:r>
      <w:r>
        <w:tab/>
      </w:r>
      <w:r>
        <w:t>C. 3.</w:t>
      </w:r>
    </w:p>
    <w:p>
      <w:pPr>
        <w:pStyle w:val="7"/>
        <w:numPr>
          <w:ilvl w:val="0"/>
          <w:numId w:val="1"/>
        </w:numPr>
        <w:tabs>
          <w:tab w:val="left" w:pos="581"/>
        </w:tabs>
        <w:spacing w:before="52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 xml:space="preserve">Whose bag is </w:t>
      </w:r>
      <w:r>
        <w:rPr>
          <w:spacing w:val="-2"/>
          <w:sz w:val="21"/>
        </w:rPr>
        <w:t>it?</w:t>
      </w:r>
    </w:p>
    <w:p>
      <w:pPr>
        <w:pStyle w:val="2"/>
        <w:tabs>
          <w:tab w:val="left" w:pos="3100"/>
          <w:tab w:val="left" w:pos="5621"/>
        </w:tabs>
        <w:spacing w:before="49"/>
      </w:pPr>
      <w:r>
        <w:t>A.</w:t>
      </w:r>
      <w:r>
        <w:rPr>
          <w:spacing w:val="1"/>
        </w:rPr>
        <w:t xml:space="preserve"> </w:t>
      </w:r>
      <w:r>
        <w:rPr>
          <w:spacing w:val="-3"/>
        </w:rPr>
        <w:t>Sally’s.</w:t>
      </w:r>
      <w:r>
        <w:rPr>
          <w:spacing w:val="-3"/>
        </w:rPr>
        <w:tab/>
      </w:r>
      <w:r>
        <w:t>B.</w:t>
      </w:r>
      <w:r>
        <w:rPr>
          <w:spacing w:val="-2"/>
        </w:rPr>
        <w:t xml:space="preserve"> </w:t>
      </w:r>
      <w:r>
        <w:rPr>
          <w:spacing w:val="-5"/>
        </w:rPr>
        <w:t>Wang</w:t>
      </w:r>
      <w:r>
        <w:rPr>
          <w:spacing w:val="3"/>
        </w:rPr>
        <w:t xml:space="preserve"> </w:t>
      </w:r>
      <w:r>
        <w:rPr>
          <w:spacing w:val="-3"/>
        </w:rPr>
        <w:t>Ming’s.</w:t>
      </w:r>
      <w:r>
        <w:rPr>
          <w:spacing w:val="-3"/>
        </w:rPr>
        <w:tab/>
      </w:r>
      <w:r>
        <w:t xml:space="preserve">C. </w:t>
      </w:r>
      <w:r>
        <w:rPr>
          <w:spacing w:val="-9"/>
        </w:rPr>
        <w:t xml:space="preserve">We </w:t>
      </w:r>
      <w:r>
        <w:t>don’t</w:t>
      </w:r>
      <w:r>
        <w:rPr>
          <w:spacing w:val="3"/>
        </w:rPr>
        <w:t xml:space="preserve"> </w:t>
      </w:r>
      <w:r>
        <w:rPr>
          <w:spacing w:val="-4"/>
        </w:rPr>
        <w:t>know.</w:t>
      </w:r>
    </w:p>
    <w:p>
      <w:pPr>
        <w:pStyle w:val="2"/>
        <w:spacing w:before="37" w:line="259" w:lineRule="auto"/>
        <w:ind w:left="160" w:right="168" w:firstLine="420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第三节：听短文，从 </w:t>
      </w:r>
      <w:r>
        <w:t>A</w:t>
      </w:r>
      <w:r>
        <w:rPr>
          <w:rFonts w:hint="eastAsia" w:ascii="宋体" w:eastAsia="宋体"/>
        </w:rPr>
        <w:t>、</w:t>
      </w:r>
      <w:r>
        <w:t>B</w:t>
      </w:r>
      <w:r>
        <w:rPr>
          <w:rFonts w:hint="eastAsia" w:ascii="宋体" w:eastAsia="宋体"/>
        </w:rPr>
        <w:t>、</w:t>
      </w:r>
      <w:r>
        <w:t xml:space="preserve">C </w:t>
      </w:r>
      <w:r>
        <w:rPr>
          <w:rFonts w:hint="eastAsia" w:ascii="宋体" w:eastAsia="宋体"/>
        </w:rPr>
        <w:t>三个选项中选出正确的选项，完成信息记录表。短文读两遍。</w:t>
      </w:r>
    </w:p>
    <w:tbl>
      <w:tblPr>
        <w:tblStyle w:val="4"/>
        <w:tblW w:w="810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619"/>
        <w:gridCol w:w="2522"/>
        <w:gridCol w:w="1839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38" w:type="dxa"/>
          <w:trHeight w:val="544" w:hRule="atLeast"/>
        </w:trPr>
        <w:tc>
          <w:tcPr>
            <w:tcW w:w="7562" w:type="dxa"/>
            <w:gridSpan w:val="4"/>
          </w:tcPr>
          <w:p>
            <w:pPr>
              <w:pStyle w:val="8"/>
              <w:spacing w:before="141"/>
              <w:ind w:left="2912" w:right="2745"/>
              <w:jc w:val="center"/>
              <w:rPr>
                <w:sz w:val="21"/>
              </w:rPr>
            </w:pPr>
            <w:r>
              <w:rPr>
                <w:sz w:val="21"/>
              </w:rPr>
              <w:t>Jack’s Trip to the Zoo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38" w:type="dxa"/>
          <w:trHeight w:val="546" w:hRule="atLeast"/>
        </w:trPr>
        <w:tc>
          <w:tcPr>
            <w:tcW w:w="7562" w:type="dxa"/>
            <w:gridSpan w:val="4"/>
          </w:tcPr>
          <w:p>
            <w:pPr>
              <w:pStyle w:val="8"/>
              <w:tabs>
                <w:tab w:val="left" w:pos="1862"/>
              </w:tabs>
              <w:spacing w:before="143"/>
              <w:ind w:left="107"/>
              <w:rPr>
                <w:sz w:val="21"/>
              </w:rPr>
            </w:pPr>
            <w:r>
              <w:rPr>
                <w:sz w:val="21"/>
              </w:rPr>
              <w:t>Jack and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his  </w:t>
            </w:r>
            <w:r>
              <w:rPr>
                <w:sz w:val="21"/>
                <w:u w:val="single"/>
              </w:rPr>
              <w:t xml:space="preserve">   </w:t>
            </w:r>
            <w:r>
              <w:rPr>
                <w:spacing w:val="1"/>
                <w:sz w:val="21"/>
                <w:u w:val="single"/>
              </w:rPr>
              <w:t xml:space="preserve"> </w:t>
            </w:r>
            <w:r>
              <w:rPr>
                <w:spacing w:val="-4"/>
                <w:sz w:val="21"/>
                <w:u w:val="single"/>
              </w:rPr>
              <w:t>11</w:t>
            </w:r>
            <w:r>
              <w:rPr>
                <w:spacing w:val="-4"/>
                <w:sz w:val="21"/>
                <w:u w:val="single"/>
              </w:rPr>
              <w:tab/>
            </w:r>
            <w:r>
              <w:rPr>
                <w:sz w:val="21"/>
              </w:rPr>
              <w:t>go to the zoo on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Sunday.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38" w:type="dxa"/>
          <w:trHeight w:val="546" w:hRule="atLeast"/>
        </w:trPr>
        <w:tc>
          <w:tcPr>
            <w:tcW w:w="7562" w:type="dxa"/>
            <w:gridSpan w:val="4"/>
          </w:tcPr>
          <w:p>
            <w:pPr>
              <w:pStyle w:val="8"/>
              <w:tabs>
                <w:tab w:val="left" w:pos="1322"/>
                <w:tab w:val="left" w:pos="1533"/>
              </w:tabs>
              <w:spacing w:before="141"/>
              <w:ind w:left="107"/>
              <w:rPr>
                <w:sz w:val="21"/>
              </w:rPr>
            </w:pPr>
            <w:r>
              <w:rPr>
                <w:sz w:val="21"/>
              </w:rPr>
              <w:t xml:space="preserve">Some  </w:t>
            </w:r>
            <w:r>
              <w:rPr>
                <w:sz w:val="21"/>
                <w:u w:val="single"/>
              </w:rPr>
              <w:t xml:space="preserve">    12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ab/>
            </w:r>
            <w:r>
              <w:rPr>
                <w:sz w:val="21"/>
              </w:rPr>
              <w:t>bears are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cute.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38" w:type="dxa"/>
          <w:trHeight w:val="544" w:hRule="atLeast"/>
        </w:trPr>
        <w:tc>
          <w:tcPr>
            <w:tcW w:w="7562" w:type="dxa"/>
            <w:gridSpan w:val="4"/>
          </w:tcPr>
          <w:p>
            <w:pPr>
              <w:pStyle w:val="8"/>
              <w:tabs>
                <w:tab w:val="left" w:pos="1644"/>
                <w:tab w:val="left" w:pos="5441"/>
              </w:tabs>
              <w:spacing w:before="141"/>
              <w:ind w:left="107"/>
              <w:rPr>
                <w:sz w:val="21"/>
              </w:rPr>
            </w:pPr>
            <w:r>
              <w:rPr>
                <w:sz w:val="21"/>
              </w:rPr>
              <w:t xml:space="preserve">There are </w:t>
            </w:r>
            <w:r>
              <w:rPr>
                <w:sz w:val="21"/>
                <w:u w:val="single"/>
              </w:rPr>
              <w:t xml:space="preserve">   </w:t>
            </w:r>
            <w:r>
              <w:rPr>
                <w:spacing w:val="50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>13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zebras in the zoo and they are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 xml:space="preserve">from </w:t>
            </w:r>
            <w:r>
              <w:rPr>
                <w:sz w:val="21"/>
                <w:u w:val="single"/>
              </w:rPr>
              <w:t xml:space="preserve">   </w:t>
            </w:r>
            <w:r>
              <w:rPr>
                <w:spacing w:val="50"/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>14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38" w:type="dxa"/>
          <w:trHeight w:val="575" w:hRule="atLeast"/>
        </w:trPr>
        <w:tc>
          <w:tcPr>
            <w:tcW w:w="7562" w:type="dxa"/>
            <w:gridSpan w:val="4"/>
          </w:tcPr>
          <w:p>
            <w:pPr>
              <w:pStyle w:val="8"/>
              <w:tabs>
                <w:tab w:val="left" w:pos="3079"/>
              </w:tabs>
              <w:spacing w:before="158"/>
              <w:ind w:left="107"/>
              <w:rPr>
                <w:sz w:val="21"/>
              </w:rPr>
            </w:pPr>
            <w:r>
              <w:rPr>
                <w:spacing w:val="-3"/>
                <w:sz w:val="21"/>
              </w:rPr>
              <w:t xml:space="preserve">Jack’s </w:t>
            </w:r>
            <w:r>
              <w:rPr>
                <w:sz w:val="21"/>
              </w:rPr>
              <w:t>favorite animals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 xml:space="preserve">are  </w:t>
            </w:r>
            <w:r>
              <w:rPr>
                <w:sz w:val="21"/>
                <w:u w:val="single"/>
              </w:rPr>
              <w:t xml:space="preserve">    15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82" w:type="dxa"/>
          <w:trHeight w:val="554" w:hRule="atLeast"/>
        </w:trPr>
        <w:tc>
          <w:tcPr>
            <w:tcW w:w="2157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tabs>
                <w:tab w:val="left" w:pos="470"/>
              </w:tabs>
              <w:spacing w:before="0" w:after="0" w:line="234" w:lineRule="exact"/>
              <w:ind w:left="470" w:right="0" w:hanging="420"/>
              <w:jc w:val="left"/>
              <w:rPr>
                <w:sz w:val="21"/>
              </w:rPr>
            </w:pPr>
            <w:r>
              <w:rPr>
                <w:sz w:val="21"/>
              </w:rPr>
              <w:t>A.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mother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470"/>
              </w:tabs>
              <w:spacing w:before="51" w:after="0" w:line="240" w:lineRule="auto"/>
              <w:ind w:left="470" w:right="0" w:hanging="420"/>
              <w:jc w:val="left"/>
              <w:rPr>
                <w:sz w:val="21"/>
              </w:rPr>
            </w:pPr>
            <w:r>
              <w:rPr>
                <w:sz w:val="21"/>
              </w:rPr>
              <w:t>A.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black</w:t>
            </w:r>
          </w:p>
        </w:tc>
        <w:tc>
          <w:tcPr>
            <w:tcW w:w="2522" w:type="dxa"/>
          </w:tcPr>
          <w:p>
            <w:pPr>
              <w:pStyle w:val="8"/>
              <w:spacing w:before="0" w:line="234" w:lineRule="exact"/>
              <w:ind w:left="833"/>
              <w:rPr>
                <w:sz w:val="21"/>
              </w:rPr>
            </w:pPr>
            <w:r>
              <w:rPr>
                <w:sz w:val="21"/>
              </w:rPr>
              <w:t>B. father</w:t>
            </w:r>
          </w:p>
          <w:p>
            <w:pPr>
              <w:pStyle w:val="8"/>
              <w:spacing w:before="51"/>
              <w:ind w:left="833"/>
              <w:rPr>
                <w:sz w:val="21"/>
              </w:rPr>
            </w:pPr>
            <w:r>
              <w:rPr>
                <w:sz w:val="21"/>
              </w:rPr>
              <w:t>B.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white</w:t>
            </w:r>
          </w:p>
        </w:tc>
        <w:tc>
          <w:tcPr>
            <w:tcW w:w="1839" w:type="dxa"/>
          </w:tcPr>
          <w:p>
            <w:pPr>
              <w:pStyle w:val="8"/>
              <w:spacing w:before="0" w:line="234" w:lineRule="exact"/>
              <w:ind w:left="831"/>
              <w:rPr>
                <w:sz w:val="21"/>
              </w:rPr>
            </w:pPr>
            <w:r>
              <w:rPr>
                <w:sz w:val="21"/>
              </w:rPr>
              <w:t>C. brother</w:t>
            </w:r>
          </w:p>
          <w:p>
            <w:pPr>
              <w:pStyle w:val="8"/>
              <w:spacing w:before="51"/>
              <w:ind w:left="831"/>
              <w:rPr>
                <w:sz w:val="21"/>
              </w:rPr>
            </w:pPr>
            <w:r>
              <w:rPr>
                <w:sz w:val="21"/>
              </w:rPr>
              <w:t>C. brown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82" w:type="dxa"/>
          <w:trHeight w:val="290" w:hRule="atLeast"/>
        </w:trPr>
        <w:tc>
          <w:tcPr>
            <w:tcW w:w="2157" w:type="dxa"/>
            <w:gridSpan w:val="2"/>
          </w:tcPr>
          <w:p>
            <w:pPr>
              <w:pStyle w:val="8"/>
              <w:ind w:left="50"/>
              <w:rPr>
                <w:sz w:val="21"/>
              </w:rPr>
            </w:pPr>
            <w:r>
              <w:rPr>
                <w:sz w:val="21"/>
              </w:rPr>
              <w:t>13. A. two</w:t>
            </w:r>
          </w:p>
        </w:tc>
        <w:tc>
          <w:tcPr>
            <w:tcW w:w="2522" w:type="dxa"/>
          </w:tcPr>
          <w:p>
            <w:pPr>
              <w:pStyle w:val="8"/>
              <w:ind w:left="833"/>
              <w:rPr>
                <w:sz w:val="21"/>
              </w:rPr>
            </w:pPr>
            <w:r>
              <w:rPr>
                <w:sz w:val="21"/>
              </w:rPr>
              <w:t>B. three</w:t>
            </w:r>
          </w:p>
        </w:tc>
        <w:tc>
          <w:tcPr>
            <w:tcW w:w="1839" w:type="dxa"/>
          </w:tcPr>
          <w:p>
            <w:pPr>
              <w:pStyle w:val="8"/>
              <w:ind w:left="831"/>
              <w:rPr>
                <w:sz w:val="21"/>
              </w:rPr>
            </w:pPr>
            <w:r>
              <w:rPr>
                <w:sz w:val="21"/>
              </w:rPr>
              <w:t>C. four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82" w:type="dxa"/>
          <w:trHeight w:val="290" w:hRule="atLeast"/>
        </w:trPr>
        <w:tc>
          <w:tcPr>
            <w:tcW w:w="2157" w:type="dxa"/>
            <w:gridSpan w:val="2"/>
          </w:tcPr>
          <w:p>
            <w:pPr>
              <w:pStyle w:val="8"/>
              <w:ind w:left="50"/>
              <w:rPr>
                <w:sz w:val="21"/>
              </w:rPr>
            </w:pPr>
            <w:r>
              <w:rPr>
                <w:sz w:val="21"/>
              </w:rPr>
              <w:t>14. A. Africa</w:t>
            </w:r>
          </w:p>
        </w:tc>
        <w:tc>
          <w:tcPr>
            <w:tcW w:w="2522" w:type="dxa"/>
          </w:tcPr>
          <w:p>
            <w:pPr>
              <w:pStyle w:val="8"/>
              <w:ind w:left="833"/>
              <w:rPr>
                <w:sz w:val="21"/>
              </w:rPr>
            </w:pPr>
            <w:r>
              <w:rPr>
                <w:sz w:val="21"/>
              </w:rPr>
              <w:t>B. Europe</w:t>
            </w:r>
          </w:p>
        </w:tc>
        <w:tc>
          <w:tcPr>
            <w:tcW w:w="1839" w:type="dxa"/>
          </w:tcPr>
          <w:p>
            <w:pPr>
              <w:pStyle w:val="8"/>
              <w:ind w:left="831"/>
              <w:rPr>
                <w:sz w:val="21"/>
              </w:rPr>
            </w:pPr>
            <w:r>
              <w:rPr>
                <w:sz w:val="21"/>
              </w:rPr>
              <w:t>C. America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82" w:type="dxa"/>
          <w:trHeight w:val="262" w:hRule="atLeast"/>
        </w:trPr>
        <w:tc>
          <w:tcPr>
            <w:tcW w:w="2157" w:type="dxa"/>
            <w:gridSpan w:val="2"/>
          </w:tcPr>
          <w:p>
            <w:pPr>
              <w:pStyle w:val="8"/>
              <w:spacing w:line="222" w:lineRule="exact"/>
              <w:ind w:left="50"/>
              <w:rPr>
                <w:sz w:val="21"/>
              </w:rPr>
            </w:pPr>
            <w:r>
              <w:rPr>
                <w:sz w:val="21"/>
              </w:rPr>
              <w:t>15. A. zebras</w:t>
            </w:r>
          </w:p>
        </w:tc>
        <w:tc>
          <w:tcPr>
            <w:tcW w:w="2522" w:type="dxa"/>
          </w:tcPr>
          <w:p>
            <w:pPr>
              <w:pStyle w:val="8"/>
              <w:spacing w:line="222" w:lineRule="exact"/>
              <w:ind w:left="833"/>
              <w:rPr>
                <w:sz w:val="21"/>
              </w:rPr>
            </w:pPr>
            <w:r>
              <w:rPr>
                <w:sz w:val="21"/>
              </w:rPr>
              <w:t>B. pandas</w:t>
            </w:r>
          </w:p>
        </w:tc>
        <w:tc>
          <w:tcPr>
            <w:tcW w:w="1839" w:type="dxa"/>
          </w:tcPr>
          <w:p>
            <w:pPr>
              <w:pStyle w:val="8"/>
              <w:spacing w:line="222" w:lineRule="exact"/>
              <w:ind w:left="831"/>
              <w:rPr>
                <w:sz w:val="21"/>
              </w:rPr>
            </w:pPr>
            <w:r>
              <w:rPr>
                <w:sz w:val="21"/>
              </w:rPr>
              <w:t>C. bears</w:t>
            </w:r>
          </w:p>
        </w:tc>
      </w:tr>
    </w:tbl>
    <w:p>
      <w:pPr>
        <w:pStyle w:val="6"/>
        <w:spacing w:before="61"/>
      </w:pPr>
      <w:r>
        <w:t xml:space="preserve">二、单选题（共 </w:t>
      </w:r>
      <w:r>
        <w:rPr>
          <w:rFonts w:ascii="Times New Roman" w:eastAsia="Times New Roman"/>
        </w:rPr>
        <w:t xml:space="preserve">10 </w:t>
      </w:r>
      <w:r>
        <w:t xml:space="preserve">小题，每小题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4243"/>
        </w:tabs>
        <w:spacing w:before="69" w:after="0" w:line="240" w:lineRule="auto"/>
        <w:ind w:left="580" w:right="0" w:hanging="421"/>
        <w:jc w:val="left"/>
        <w:rPr>
          <w:sz w:val="21"/>
        </w:rPr>
      </w:pPr>
      <w:r>
        <w:pict>
          <v:line id="_x0000_s1066" o:spid="_x0000_s1066" o:spt="20" style="position:absolute;left:0pt;margin-left:239.3pt;margin-top:14.65pt;height:0pt;width:31.65pt;mso-position-horizontal-relative:page;z-index:251677696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</v:line>
        </w:pict>
      </w:r>
      <w:r>
        <w:rPr>
          <w:sz w:val="21"/>
        </w:rPr>
        <w:t>Every evening my</w:t>
      </w:r>
      <w:r>
        <w:rPr>
          <w:spacing w:val="-9"/>
          <w:sz w:val="21"/>
        </w:rPr>
        <w:t xml:space="preserve"> </w:t>
      </w:r>
      <w:r>
        <w:rPr>
          <w:sz w:val="21"/>
        </w:rPr>
        <w:t>daughter</w:t>
      </w:r>
      <w:r>
        <w:rPr>
          <w:spacing w:val="-1"/>
          <w:sz w:val="21"/>
        </w:rPr>
        <w:t xml:space="preserve"> </w:t>
      </w:r>
      <w:r>
        <w:rPr>
          <w:sz w:val="21"/>
        </w:rPr>
        <w:t>plays</w:t>
      </w:r>
      <w:r>
        <w:rPr>
          <w:sz w:val="21"/>
        </w:rPr>
        <w:tab/>
      </w:r>
      <w:r>
        <w:rPr>
          <w:sz w:val="21"/>
        </w:rPr>
        <w:t>piano for an</w:t>
      </w:r>
      <w:r>
        <w:rPr>
          <w:spacing w:val="-3"/>
          <w:sz w:val="21"/>
        </w:rPr>
        <w:t xml:space="preserve"> </w:t>
      </w:r>
      <w:r>
        <w:rPr>
          <w:spacing w:val="-4"/>
          <w:sz w:val="21"/>
        </w:rPr>
        <w:t>hour.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79"/>
      </w:pPr>
      <w:r>
        <w:t>A. the</w:t>
      </w:r>
      <w:r>
        <w:tab/>
      </w:r>
      <w:r>
        <w:t>B. a</w:t>
      </w:r>
      <w:r>
        <w:tab/>
      </w:r>
      <w:r>
        <w:t>C.</w:t>
      </w:r>
      <w:r>
        <w:rPr>
          <w:spacing w:val="1"/>
        </w:rPr>
        <w:t xml:space="preserve"> </w:t>
      </w:r>
      <w:r>
        <w:t>/</w:t>
      </w:r>
      <w:r>
        <w:tab/>
      </w:r>
      <w:r>
        <w:t>D. an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4910"/>
        </w:tabs>
        <w:spacing w:before="41" w:after="0" w:line="240" w:lineRule="auto"/>
        <w:ind w:left="580" w:right="0" w:hanging="421"/>
        <w:jc w:val="left"/>
        <w:rPr>
          <w:sz w:val="21"/>
        </w:rPr>
      </w:pPr>
      <w:r>
        <w:pict>
          <v:line id="_x0000_s1067" o:spid="_x0000_s1067" o:spt="20" style="position:absolute;left:0pt;margin-left:272.55pt;margin-top:13.25pt;height:0pt;width:31.65pt;mso-position-horizontal-relative:page;z-index:251678720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</v:line>
        </w:pict>
      </w:r>
      <w:r>
        <w:rPr>
          <w:sz w:val="21"/>
        </w:rPr>
        <w:t>I want to wear warm clothes, Mum.</w:t>
      </w:r>
      <w:r>
        <w:rPr>
          <w:spacing w:val="-7"/>
          <w:sz w:val="21"/>
        </w:rPr>
        <w:t xml:space="preserve"> </w:t>
      </w: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feel</w:t>
      </w:r>
      <w:r>
        <w:rPr>
          <w:sz w:val="21"/>
        </w:rPr>
        <w:tab/>
      </w:r>
      <w:r>
        <w:rPr>
          <w:sz w:val="21"/>
        </w:rPr>
        <w:t>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52"/>
      </w:pPr>
      <w:r>
        <w:t>A. cold</w:t>
      </w:r>
      <w:r>
        <w:tab/>
      </w:r>
      <w:r>
        <w:t>B.</w:t>
      </w:r>
      <w:r>
        <w:rPr>
          <w:spacing w:val="1"/>
        </w:rPr>
        <w:t xml:space="preserve"> </w:t>
      </w:r>
      <w:r>
        <w:t>hot</w:t>
      </w:r>
      <w:r>
        <w:tab/>
      </w:r>
      <w:r>
        <w:t>C. warm</w:t>
      </w:r>
      <w:r>
        <w:tab/>
      </w:r>
      <w:r>
        <w:t>D. dry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3967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Jessica comes in</w:t>
      </w:r>
      <w:r>
        <w:rPr>
          <w:spacing w:val="-4"/>
          <w:sz w:val="21"/>
        </w:rPr>
        <w:t xml:space="preserve"> </w:t>
      </w:r>
      <w:r>
        <w:rPr>
          <w:sz w:val="21"/>
        </w:rPr>
        <w:t>the classroom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a book in her</w:t>
      </w:r>
      <w:r>
        <w:rPr>
          <w:spacing w:val="-4"/>
          <w:sz w:val="21"/>
        </w:rPr>
        <w:t xml:space="preserve"> </w:t>
      </w:r>
      <w:r>
        <w:rPr>
          <w:sz w:val="21"/>
        </w:rPr>
        <w:t>hand.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8"/>
      </w:pPr>
      <w:r>
        <w:t>A. in</w:t>
      </w:r>
      <w:r>
        <w:tab/>
      </w:r>
      <w:r>
        <w:t>B.</w:t>
      </w:r>
      <w:r>
        <w:rPr>
          <w:spacing w:val="-1"/>
        </w:rPr>
        <w:t xml:space="preserve"> </w:t>
      </w:r>
      <w:r>
        <w:t>with</w:t>
      </w:r>
      <w:r>
        <w:tab/>
      </w:r>
      <w:r>
        <w:t>C.</w:t>
      </w:r>
      <w:r>
        <w:rPr>
          <w:spacing w:val="1"/>
        </w:rPr>
        <w:t xml:space="preserve"> </w:t>
      </w:r>
      <w:r>
        <w:t>at</w:t>
      </w:r>
      <w:r>
        <w:tab/>
      </w:r>
      <w:r>
        <w:t>D. for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2598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—</w:t>
      </w:r>
      <w:r>
        <w:rPr>
          <w:spacing w:val="-4"/>
          <w:sz w:val="21"/>
        </w:rPr>
        <w:t xml:space="preserve"> </w:t>
      </w:r>
      <w:r>
        <w:rPr>
          <w:sz w:val="21"/>
        </w:rPr>
        <w:t>What</w:t>
      </w:r>
      <w:r>
        <w:rPr>
          <w:spacing w:val="-1"/>
          <w:sz w:val="21"/>
        </w:rPr>
        <w:t xml:space="preserve"> </w:t>
      </w:r>
      <w:r>
        <w:rPr>
          <w:sz w:val="21"/>
        </w:rPr>
        <w:t>about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swimming on Sunday?</w:t>
      </w:r>
    </w:p>
    <w:p>
      <w:pPr>
        <w:pStyle w:val="2"/>
        <w:tabs>
          <w:tab w:val="left" w:pos="2812"/>
        </w:tabs>
        <w:spacing w:before="52"/>
      </w:pPr>
      <w:r>
        <w:t>— Great.</w:t>
      </w:r>
      <w:r>
        <w:rPr>
          <w:spacing w:val="-3"/>
        </w:rPr>
        <w:t xml:space="preserve"> </w:t>
      </w:r>
      <w:r>
        <w:t>I’d</w:t>
      </w:r>
      <w:r>
        <w:rPr>
          <w:spacing w:val="-2"/>
        </w:rPr>
        <w:t xml:space="preserve"> </w:t>
      </w:r>
      <w:r>
        <w:t>like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with</w:t>
      </w:r>
      <w:r>
        <w:rPr>
          <w:spacing w:val="2"/>
        </w:rPr>
        <w:t xml:space="preserve"> </w:t>
      </w:r>
      <w:r>
        <w:t>you.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9"/>
      </w:pPr>
      <w:r>
        <w:t>A. to go;</w:t>
      </w:r>
      <w:r>
        <w:rPr>
          <w:spacing w:val="-2"/>
        </w:rPr>
        <w:t xml:space="preserve"> </w:t>
      </w:r>
      <w:r>
        <w:t>to go</w:t>
      </w:r>
      <w:r>
        <w:tab/>
      </w:r>
      <w:r>
        <w:t>B. going;</w:t>
      </w:r>
      <w:r>
        <w:rPr>
          <w:spacing w:val="-1"/>
        </w:rPr>
        <w:t xml:space="preserve"> </w:t>
      </w:r>
      <w:r>
        <w:t>going</w:t>
      </w:r>
      <w:r>
        <w:tab/>
      </w:r>
      <w:r>
        <w:t>C. to</w:t>
      </w:r>
      <w:r>
        <w:rPr>
          <w:spacing w:val="-1"/>
        </w:rPr>
        <w:t xml:space="preserve"> </w:t>
      </w:r>
      <w:r>
        <w:t>go;</w:t>
      </w:r>
      <w:r>
        <w:rPr>
          <w:spacing w:val="-1"/>
        </w:rPr>
        <w:t xml:space="preserve"> </w:t>
      </w:r>
      <w:r>
        <w:t>going</w:t>
      </w:r>
      <w:r>
        <w:tab/>
      </w:r>
      <w:r>
        <w:t>D. going; to</w:t>
      </w:r>
      <w:r>
        <w:rPr>
          <w:spacing w:val="-1"/>
        </w:rPr>
        <w:t xml:space="preserve"> </w:t>
      </w:r>
      <w:r>
        <w:t>go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2152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It</w:t>
      </w:r>
      <w:r>
        <w:rPr>
          <w:spacing w:val="-2"/>
          <w:sz w:val="21"/>
        </w:rPr>
        <w:t xml:space="preserve"> </w:t>
      </w:r>
      <w:r>
        <w:rPr>
          <w:sz w:val="21"/>
        </w:rPr>
        <w:t>usually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my mum about half an hour to cook</w:t>
      </w:r>
      <w:r>
        <w:rPr>
          <w:spacing w:val="-11"/>
          <w:sz w:val="21"/>
        </w:rPr>
        <w:t xml:space="preserve"> </w:t>
      </w:r>
      <w:r>
        <w:rPr>
          <w:sz w:val="21"/>
        </w:rPr>
        <w:t>supper.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8"/>
      </w:pPr>
      <w:r>
        <w:t>A.</w:t>
      </w:r>
      <w:r>
        <w:rPr>
          <w:spacing w:val="-1"/>
        </w:rPr>
        <w:t xml:space="preserve"> </w:t>
      </w:r>
      <w:r>
        <w:t>pays</w:t>
      </w:r>
      <w:r>
        <w:tab/>
      </w:r>
      <w:r>
        <w:t>B. takes</w:t>
      </w:r>
      <w:r>
        <w:tab/>
      </w:r>
      <w:r>
        <w:t>C. spends</w:t>
      </w:r>
      <w:r>
        <w:tab/>
      </w:r>
      <w:r>
        <w:t>D. costs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2875"/>
          <w:tab w:val="left" w:pos="4644"/>
        </w:tabs>
        <w:spacing w:before="52" w:after="0" w:line="240" w:lineRule="auto"/>
        <w:ind w:left="580" w:right="0" w:hanging="421"/>
        <w:jc w:val="left"/>
        <w:rPr>
          <w:sz w:val="21"/>
        </w:rPr>
      </w:pPr>
      <w:r>
        <w:rPr>
          <w:spacing w:val="-4"/>
          <w:sz w:val="21"/>
        </w:rPr>
        <w:t xml:space="preserve">Let’s </w:t>
      </w:r>
      <w:r>
        <w:rPr>
          <w:sz w:val="21"/>
        </w:rPr>
        <w:t>make</w:t>
      </w:r>
      <w:r>
        <w:rPr>
          <w:spacing w:val="6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cake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our</w:t>
      </w:r>
      <w:r>
        <w:rPr>
          <w:spacing w:val="-2"/>
          <w:sz w:val="21"/>
        </w:rPr>
        <w:t xml:space="preserve"> </w:t>
      </w:r>
      <w:r>
        <w:rPr>
          <w:sz w:val="21"/>
        </w:rPr>
        <w:t>mother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Mother’s </w:t>
      </w:r>
      <w:r>
        <w:rPr>
          <w:spacing w:val="-6"/>
          <w:sz w:val="21"/>
        </w:rPr>
        <w:t>Day.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9"/>
      </w:pPr>
      <w:r>
        <w:t>A.</w:t>
      </w:r>
      <w:r>
        <w:rPr>
          <w:spacing w:val="-1"/>
        </w:rPr>
        <w:t xml:space="preserve"> </w:t>
      </w:r>
      <w:r>
        <w:t>with;</w:t>
      </w:r>
      <w:r>
        <w:rPr>
          <w:spacing w:val="-1"/>
        </w:rPr>
        <w:t xml:space="preserve"> </w:t>
      </w:r>
      <w:r>
        <w:t>for</w:t>
      </w:r>
      <w:r>
        <w:tab/>
      </w:r>
      <w:r>
        <w:t>B. for;</w:t>
      </w:r>
      <w:r>
        <w:rPr>
          <w:spacing w:val="-1"/>
        </w:rPr>
        <w:t xml:space="preserve"> </w:t>
      </w:r>
      <w:r>
        <w:t>on</w:t>
      </w:r>
      <w:r>
        <w:tab/>
      </w:r>
      <w:r>
        <w:t>C.</w:t>
      </w:r>
      <w:r>
        <w:rPr>
          <w:spacing w:val="1"/>
        </w:rPr>
        <w:t xml:space="preserve"> </w:t>
      </w:r>
      <w:r>
        <w:t>to;</w:t>
      </w:r>
      <w:r>
        <w:rPr>
          <w:spacing w:val="-1"/>
        </w:rPr>
        <w:t xml:space="preserve"> </w:t>
      </w:r>
      <w:r>
        <w:t>on</w:t>
      </w:r>
      <w:r>
        <w:tab/>
      </w:r>
      <w:r>
        <w:t>D. for;</w:t>
      </w:r>
      <w:r>
        <w:rPr>
          <w:spacing w:val="-1"/>
        </w:rPr>
        <w:t xml:space="preserve"> </w:t>
      </w:r>
      <w:r>
        <w:t>in</w:t>
      </w:r>
    </w:p>
    <w:p>
      <w:pPr>
        <w:spacing w:after="0"/>
        <w:sectPr>
          <w:pgSz w:w="11170" w:h="15490"/>
          <w:pgMar w:top="1400" w:right="960" w:bottom="1020" w:left="1280" w:header="0" w:footer="834" w:gutter="0"/>
          <w:cols w:space="720" w:num="1"/>
        </w:sectPr>
      </w:pPr>
    </w:p>
    <w:p>
      <w:pPr>
        <w:pStyle w:val="7"/>
        <w:numPr>
          <w:ilvl w:val="0"/>
          <w:numId w:val="3"/>
        </w:numPr>
        <w:tabs>
          <w:tab w:val="left" w:pos="581"/>
          <w:tab w:val="left" w:pos="3947"/>
        </w:tabs>
        <w:spacing w:before="80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Do you know her?</w:t>
      </w:r>
      <w:r>
        <w:rPr>
          <w:spacing w:val="-1"/>
          <w:sz w:val="21"/>
        </w:rPr>
        <w:t xml:space="preserve"> </w:t>
      </w: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remember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you about</w:t>
      </w:r>
      <w:r>
        <w:rPr>
          <w:spacing w:val="-1"/>
          <w:sz w:val="21"/>
        </w:rPr>
        <w:t xml:space="preserve"> </w:t>
      </w:r>
      <w:r>
        <w:rPr>
          <w:spacing w:val="-4"/>
          <w:sz w:val="21"/>
        </w:rPr>
        <w:t>her.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9"/>
      </w:pPr>
      <w:r>
        <w:t>A.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tell</w:t>
      </w:r>
      <w:r>
        <w:tab/>
      </w:r>
      <w:r>
        <w:t>B.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telling</w:t>
      </w:r>
      <w:r>
        <w:tab/>
      </w:r>
      <w:r>
        <w:t>C.</w:t>
      </w:r>
      <w:r>
        <w:rPr>
          <w:spacing w:val="-1"/>
        </w:rPr>
        <w:t xml:space="preserve"> </w:t>
      </w:r>
      <w:r>
        <w:t>telling</w:t>
      </w:r>
      <w:r>
        <w:tab/>
      </w:r>
      <w:r>
        <w:t>D. tell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1938"/>
        </w:tabs>
        <w:spacing w:before="49" w:after="0" w:line="240" w:lineRule="auto"/>
        <w:ind w:left="580" w:right="5016" w:hanging="581"/>
        <w:jc w:val="right"/>
        <w:rPr>
          <w:sz w:val="21"/>
        </w:rPr>
      </w:pPr>
      <w:r>
        <w:rPr>
          <w:sz w:val="21"/>
        </w:rPr>
        <w:t>— Wow!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beautiful garden it</w:t>
      </w:r>
      <w:r>
        <w:rPr>
          <w:spacing w:val="-5"/>
          <w:sz w:val="21"/>
        </w:rPr>
        <w:t xml:space="preserve"> </w:t>
      </w:r>
      <w:r>
        <w:rPr>
          <w:sz w:val="21"/>
        </w:rPr>
        <w:t>is!</w:t>
      </w:r>
    </w:p>
    <w:p>
      <w:pPr>
        <w:pStyle w:val="2"/>
        <w:spacing w:before="51"/>
        <w:ind w:left="0" w:right="4998"/>
        <w:jc w:val="right"/>
      </w:pPr>
      <w:r>
        <w:t xml:space="preserve">— </w:t>
      </w:r>
      <w:r>
        <w:rPr>
          <w:spacing w:val="-5"/>
        </w:rPr>
        <w:t xml:space="preserve">Yeah!  </w:t>
      </w:r>
      <w:r>
        <w:t>I water the flowers every</w:t>
      </w:r>
      <w:r>
        <w:rPr>
          <w:spacing w:val="-2"/>
        </w:rPr>
        <w:t xml:space="preserve"> </w:t>
      </w:r>
      <w:r>
        <w:rPr>
          <w:spacing w:val="-4"/>
        </w:rPr>
        <w:t>day.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9"/>
      </w:pPr>
      <w:r>
        <w:t>A.</w:t>
      </w:r>
      <w:r>
        <w:rPr>
          <w:spacing w:val="-5"/>
        </w:rPr>
        <w:t xml:space="preserve"> </w:t>
      </w:r>
      <w:r>
        <w:t>What a</w:t>
      </w:r>
      <w:r>
        <w:tab/>
      </w:r>
      <w:r>
        <w:t>B.</w:t>
      </w:r>
      <w:r>
        <w:rPr>
          <w:spacing w:val="-3"/>
        </w:rPr>
        <w:t xml:space="preserve"> </w:t>
      </w:r>
      <w:r>
        <w:t>How</w:t>
      </w:r>
      <w:r>
        <w:tab/>
      </w:r>
      <w:r>
        <w:t>C.</w:t>
      </w:r>
      <w:r>
        <w:rPr>
          <w:spacing w:val="-4"/>
        </w:rPr>
        <w:t xml:space="preserve"> </w:t>
      </w:r>
      <w:r>
        <w:t>What</w:t>
      </w:r>
      <w:r>
        <w:tab/>
      </w:r>
      <w:r>
        <w:t>D. How</w:t>
      </w:r>
      <w:r>
        <w:rPr>
          <w:spacing w:val="-4"/>
        </w:rPr>
        <w:t xml:space="preserve"> </w:t>
      </w:r>
      <w:r>
        <w:t>a</w:t>
      </w:r>
    </w:p>
    <w:p>
      <w:pPr>
        <w:pStyle w:val="7"/>
        <w:numPr>
          <w:ilvl w:val="0"/>
          <w:numId w:val="3"/>
        </w:numPr>
        <w:tabs>
          <w:tab w:val="left" w:pos="581"/>
          <w:tab w:val="left" w:pos="1261"/>
          <w:tab w:val="left" w:pos="3095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w w:val="100"/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very</w:t>
      </w:r>
      <w:r>
        <w:rPr>
          <w:spacing w:val="-6"/>
          <w:sz w:val="21"/>
        </w:rPr>
        <w:t xml:space="preserve"> </w:t>
      </w:r>
      <w:r>
        <w:rPr>
          <w:sz w:val="21"/>
        </w:rPr>
        <w:t>exciting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a football</w:t>
      </w:r>
      <w:r>
        <w:rPr>
          <w:spacing w:val="-1"/>
          <w:sz w:val="21"/>
        </w:rPr>
        <w:t xml:space="preserve"> </w:t>
      </w:r>
      <w:r>
        <w:rPr>
          <w:sz w:val="21"/>
        </w:rPr>
        <w:t>match.</w:t>
      </w:r>
    </w:p>
    <w:p>
      <w:pPr>
        <w:pStyle w:val="2"/>
        <w:tabs>
          <w:tab w:val="left" w:pos="4781"/>
        </w:tabs>
        <w:spacing w:before="85"/>
      </w:pPr>
      <w:r>
        <w:t xml:space="preserve">A. </w:t>
      </w:r>
      <w:r>
        <w:rPr>
          <w:spacing w:val="-3"/>
        </w:rPr>
        <w:t>That’s;</w:t>
      </w:r>
      <w:r>
        <w:rPr>
          <w:spacing w:val="-5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see</w:t>
      </w:r>
      <w:r>
        <w:tab/>
      </w:r>
      <w:r>
        <w:t xml:space="preserve">B. </w:t>
      </w:r>
      <w:r>
        <w:rPr>
          <w:spacing w:val="-3"/>
        </w:rPr>
        <w:t>That’s;</w:t>
      </w:r>
      <w:r>
        <w:rPr>
          <w:spacing w:val="-7"/>
        </w:rPr>
        <w:t xml:space="preserve"> </w:t>
      </w:r>
      <w:r>
        <w:t>watch</w:t>
      </w:r>
    </w:p>
    <w:p>
      <w:pPr>
        <w:pStyle w:val="2"/>
        <w:tabs>
          <w:tab w:val="left" w:pos="4781"/>
        </w:tabs>
        <w:spacing w:before="80"/>
      </w:pPr>
      <w:r>
        <w:t xml:space="preserve">C. </w:t>
      </w:r>
      <w:r>
        <w:rPr>
          <w:spacing w:val="-4"/>
        </w:rPr>
        <w:t>It’s;</w:t>
      </w:r>
      <w:r>
        <w:rPr>
          <w:spacing w:val="-2"/>
        </w:rPr>
        <w:t xml:space="preserve"> </w:t>
      </w:r>
      <w:r>
        <w:t>to watch</w:t>
      </w:r>
      <w:r>
        <w:tab/>
      </w:r>
      <w:r>
        <w:t xml:space="preserve">D. </w:t>
      </w:r>
      <w:r>
        <w:rPr>
          <w:spacing w:val="-4"/>
        </w:rPr>
        <w:t xml:space="preserve">It’s; </w:t>
      </w:r>
      <w:r>
        <w:t>to</w:t>
      </w:r>
      <w:r>
        <w:rPr>
          <w:spacing w:val="2"/>
        </w:rPr>
        <w:t xml:space="preserve"> </w:t>
      </w:r>
      <w:r>
        <w:t>see</w:t>
      </w:r>
    </w:p>
    <w:p>
      <w:pPr>
        <w:pStyle w:val="7"/>
        <w:numPr>
          <w:ilvl w:val="0"/>
          <w:numId w:val="3"/>
        </w:numPr>
        <w:tabs>
          <w:tab w:val="left" w:pos="581"/>
        </w:tabs>
        <w:spacing w:before="78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 xml:space="preserve">— </w:t>
      </w:r>
      <w:r>
        <w:rPr>
          <w:spacing w:val="-5"/>
          <w:sz w:val="21"/>
        </w:rPr>
        <w:t xml:space="preserve">It’s </w:t>
      </w:r>
      <w:r>
        <w:rPr>
          <w:sz w:val="21"/>
        </w:rPr>
        <w:t xml:space="preserve">so hot </w:t>
      </w:r>
      <w:r>
        <w:rPr>
          <w:spacing w:val="-4"/>
          <w:sz w:val="21"/>
        </w:rPr>
        <w:t xml:space="preserve">today. </w:t>
      </w:r>
      <w:r>
        <w:rPr>
          <w:sz w:val="21"/>
        </w:rPr>
        <w:t>What about going swimming?</w:t>
      </w:r>
    </w:p>
    <w:p>
      <w:pPr>
        <w:pStyle w:val="2"/>
        <w:tabs>
          <w:tab w:val="left" w:pos="1521"/>
        </w:tabs>
        <w:spacing w:before="78"/>
      </w:pPr>
      <w:r>
        <w:t>—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>
      <w:pPr>
        <w:pStyle w:val="7"/>
        <w:numPr>
          <w:ilvl w:val="1"/>
          <w:numId w:val="3"/>
        </w:numPr>
        <w:tabs>
          <w:tab w:val="left" w:pos="838"/>
          <w:tab w:val="left" w:pos="2680"/>
          <w:tab w:val="left" w:pos="4781"/>
          <w:tab w:val="left" w:pos="6881"/>
        </w:tabs>
        <w:spacing w:before="80" w:after="0" w:line="240" w:lineRule="auto"/>
        <w:ind w:left="837" w:right="0" w:hanging="258"/>
        <w:jc w:val="left"/>
        <w:rPr>
          <w:sz w:val="21"/>
        </w:rPr>
      </w:pPr>
      <w:r>
        <w:rPr>
          <w:sz w:val="21"/>
        </w:rPr>
        <w:t>Never</w:t>
      </w:r>
      <w:r>
        <w:rPr>
          <w:spacing w:val="-3"/>
          <w:sz w:val="21"/>
        </w:rPr>
        <w:t xml:space="preserve"> </w:t>
      </w:r>
      <w:r>
        <w:rPr>
          <w:sz w:val="21"/>
        </w:rPr>
        <w:t>mind</w:t>
      </w:r>
      <w:r>
        <w:rPr>
          <w:sz w:val="21"/>
        </w:rPr>
        <w:tab/>
      </w:r>
      <w:r>
        <w:rPr>
          <w:sz w:val="21"/>
        </w:rPr>
        <w:t>B.</w:t>
      </w:r>
      <w:r>
        <w:rPr>
          <w:spacing w:val="-2"/>
          <w:sz w:val="21"/>
        </w:rPr>
        <w:t xml:space="preserve"> </w:t>
      </w:r>
      <w:r>
        <w:rPr>
          <w:sz w:val="21"/>
        </w:rPr>
        <w:t>Good</w:t>
      </w:r>
      <w:r>
        <w:rPr>
          <w:spacing w:val="-2"/>
          <w:sz w:val="21"/>
        </w:rPr>
        <w:t xml:space="preserve"> </w:t>
      </w:r>
      <w:r>
        <w:rPr>
          <w:sz w:val="21"/>
        </w:rPr>
        <w:t>idea</w:t>
      </w:r>
      <w:r>
        <w:rPr>
          <w:sz w:val="21"/>
        </w:rPr>
        <w:tab/>
      </w:r>
      <w:r>
        <w:rPr>
          <w:sz w:val="21"/>
        </w:rPr>
        <w:t>C.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You’re</w:t>
      </w:r>
      <w:r>
        <w:rPr>
          <w:spacing w:val="1"/>
          <w:sz w:val="21"/>
        </w:rPr>
        <w:t xml:space="preserve"> </w:t>
      </w:r>
      <w:r>
        <w:rPr>
          <w:sz w:val="21"/>
        </w:rPr>
        <w:t>welcome</w:t>
      </w:r>
      <w:r>
        <w:rPr>
          <w:sz w:val="21"/>
        </w:rPr>
        <w:tab/>
      </w:r>
      <w:r>
        <w:rPr>
          <w:sz w:val="21"/>
        </w:rPr>
        <w:t>D. Don’t</w:t>
      </w:r>
      <w:r>
        <w:rPr>
          <w:spacing w:val="-4"/>
          <w:sz w:val="21"/>
        </w:rPr>
        <w:t xml:space="preserve"> </w:t>
      </w:r>
      <w:r>
        <w:rPr>
          <w:sz w:val="21"/>
        </w:rPr>
        <w:t>worry</w:t>
      </w:r>
    </w:p>
    <w:p>
      <w:pPr>
        <w:pStyle w:val="6"/>
        <w:spacing w:before="30"/>
      </w:pPr>
      <w:r>
        <w:t xml:space="preserve">三、完形填空（共 </w:t>
      </w:r>
      <w:r>
        <w:rPr>
          <w:rFonts w:ascii="Times New Roman" w:eastAsia="Times New Roman"/>
        </w:rPr>
        <w:t xml:space="preserve">10 </w:t>
      </w:r>
      <w:r>
        <w:t xml:space="preserve">小题，每小题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2"/>
        <w:spacing w:before="22"/>
        <w:rPr>
          <w:rFonts w:hint="eastAsia" w:ascii="宋体" w:eastAsia="宋体"/>
        </w:rPr>
      </w:pPr>
      <w:r>
        <w:rPr>
          <w:rFonts w:hint="eastAsia" w:ascii="宋体" w:eastAsia="宋体"/>
        </w:rPr>
        <w:t>阅读下面短文，掌握其大意，然后从所给的四个选项中，选出一个最佳答案。</w:t>
      </w:r>
    </w:p>
    <w:p>
      <w:pPr>
        <w:pStyle w:val="2"/>
        <w:spacing w:before="35" w:line="290" w:lineRule="auto"/>
        <w:ind w:left="160" w:right="399" w:firstLine="420"/>
        <w:jc w:val="both"/>
      </w:pPr>
      <w:r>
        <w:t>Sam is my new classmate. He is</w:t>
      </w:r>
      <w:r>
        <w:rPr>
          <w:u w:val="single"/>
        </w:rPr>
        <w:t xml:space="preserve">  26  </w:t>
      </w:r>
      <w:r>
        <w:t xml:space="preserve"> American </w:t>
      </w:r>
      <w:r>
        <w:rPr>
          <w:spacing w:val="-5"/>
        </w:rPr>
        <w:t xml:space="preserve">boy. </w:t>
      </w:r>
      <w:r>
        <w:t xml:space="preserve">He is from New </w:t>
      </w:r>
      <w:r>
        <w:rPr>
          <w:spacing w:val="-5"/>
        </w:rPr>
        <w:t xml:space="preserve">York. </w:t>
      </w:r>
      <w:r>
        <w:t xml:space="preserve">He is thirteen. Sam often gets up at about 6:30 on </w:t>
      </w:r>
      <w:r>
        <w:rPr>
          <w:u w:val="single"/>
        </w:rPr>
        <w:t xml:space="preserve">  27  </w:t>
      </w:r>
      <w:r>
        <w:t xml:space="preserve">  . And he often has a cup of tea, an egg and some bread for his </w:t>
      </w:r>
      <w:r>
        <w:rPr>
          <w:u w:val="single"/>
        </w:rPr>
        <w:t xml:space="preserve">   28   </w:t>
      </w:r>
      <w:r>
        <w:t xml:space="preserve">  . Then he goes to school at 7:30 a.m. and gets there </w:t>
      </w:r>
      <w:r>
        <w:rPr>
          <w:u w:val="single"/>
        </w:rPr>
        <w:t xml:space="preserve">    29   </w:t>
      </w:r>
      <w:r>
        <w:t xml:space="preserve">  8:00 a.m. He is never late for school. </w:t>
      </w:r>
      <w:r>
        <w:rPr>
          <w:spacing w:val="-9"/>
        </w:rPr>
        <w:t xml:space="preserve">We </w:t>
      </w:r>
      <w:r>
        <w:t xml:space="preserve">have four classes in the morning and </w:t>
      </w:r>
      <w:r>
        <w:rPr>
          <w:spacing w:val="-2"/>
        </w:rPr>
        <w:t xml:space="preserve">two </w:t>
      </w:r>
      <w:r>
        <w:t>in the</w:t>
      </w:r>
      <w:r>
        <w:rPr>
          <w:u w:val="single"/>
        </w:rPr>
        <w:t xml:space="preserve"> 30</w:t>
      </w:r>
      <w:r>
        <w:t xml:space="preserve"> . At 3:50 p.m., we play games. He studies hard and studies well. He likes English and is</w:t>
      </w:r>
      <w:r>
        <w:rPr>
          <w:u w:val="single"/>
        </w:rPr>
        <w:t xml:space="preserve"> 31</w:t>
      </w:r>
      <w:r>
        <w:t xml:space="preserve"> at it. He teaches</w:t>
      </w:r>
      <w:r>
        <w:rPr>
          <w:spacing w:val="-18"/>
        </w:rPr>
        <w:t xml:space="preserve"> </w:t>
      </w:r>
      <w:r>
        <w:t>us</w:t>
      </w:r>
    </w:p>
    <w:p>
      <w:pPr>
        <w:pStyle w:val="2"/>
        <w:tabs>
          <w:tab w:val="left" w:pos="791"/>
          <w:tab w:val="left" w:pos="2140"/>
          <w:tab w:val="left" w:pos="5450"/>
          <w:tab w:val="left" w:pos="7469"/>
        </w:tabs>
        <w:spacing w:after="14" w:line="278" w:lineRule="auto"/>
        <w:ind w:left="160" w:right="221"/>
      </w:pPr>
      <w:r>
        <w:rPr>
          <w:w w:val="100"/>
          <w:u w:val="single"/>
        </w:rPr>
        <w:t xml:space="preserve"> </w:t>
      </w:r>
      <w:r>
        <w:rPr>
          <w:u w:val="single"/>
        </w:rPr>
        <w:t xml:space="preserve">   32</w:t>
      </w:r>
      <w:r>
        <w:rPr>
          <w:u w:val="single"/>
        </w:rPr>
        <w:tab/>
      </w:r>
      <w:r>
        <w:t xml:space="preserve">and we teach him Chinese. He can speak a little Chinese </w:t>
      </w:r>
      <w:r>
        <w:rPr>
          <w:spacing w:val="-5"/>
        </w:rPr>
        <w:t xml:space="preserve">now, </w:t>
      </w:r>
      <w:r>
        <w:t>but</w:t>
      </w:r>
      <w:r>
        <w:rPr>
          <w:spacing w:val="-4"/>
        </w:rPr>
        <w:t xml:space="preserve"> </w:t>
      </w:r>
      <w:r>
        <w:t xml:space="preserve">not  </w:t>
      </w:r>
      <w:r>
        <w:rPr>
          <w:u w:val="single"/>
        </w:rPr>
        <w:t xml:space="preserve">    33</w:t>
      </w:r>
      <w:r>
        <w:rPr>
          <w:u w:val="single"/>
        </w:rPr>
        <w:tab/>
      </w:r>
      <w:r>
        <w:t>. Mike is his good</w:t>
      </w:r>
      <w:r>
        <w:rPr>
          <w:spacing w:val="1"/>
        </w:rPr>
        <w:t xml:space="preserve"> </w:t>
      </w:r>
      <w:r>
        <w:t>friend.</w:t>
      </w:r>
      <w:r>
        <w:rPr>
          <w:spacing w:val="-7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go</w:t>
      </w:r>
      <w:r>
        <w:rPr>
          <w:spacing w:val="1"/>
        </w:rPr>
        <w:t xml:space="preserve"> </w:t>
      </w:r>
      <w:r>
        <w:t>home</w:t>
      </w:r>
      <w:r>
        <w:rPr>
          <w:spacing w:val="2"/>
        </w:rPr>
        <w:t xml:space="preserve"> </w:t>
      </w:r>
      <w:r>
        <w:rPr>
          <w:spacing w:val="-7"/>
        </w:rPr>
        <w:t>together</w:t>
      </w:r>
      <w:r>
        <w:rPr>
          <w:rFonts w:hint="eastAsia" w:ascii="宋体" w:eastAsia="宋体"/>
          <w:spacing w:val="-7"/>
        </w:rPr>
        <w:t>（</w:t>
      </w:r>
      <w:r>
        <w:rPr>
          <w:rFonts w:hint="eastAsia" w:ascii="宋体" w:eastAsia="宋体"/>
        </w:rPr>
        <w:t>一</w:t>
      </w:r>
      <w:r>
        <w:rPr>
          <w:rFonts w:hint="eastAsia" w:ascii="宋体" w:eastAsia="宋体"/>
          <w:spacing w:val="-3"/>
        </w:rPr>
        <w:t>起</w:t>
      </w:r>
      <w:r>
        <w:rPr>
          <w:rFonts w:hint="eastAsia" w:ascii="宋体" w:eastAsia="宋体"/>
          <w:spacing w:val="-27"/>
        </w:rPr>
        <w:t>）</w:t>
      </w:r>
      <w:r>
        <w:rPr>
          <w:spacing w:val="-27"/>
        </w:rPr>
        <w:t xml:space="preserve">.  </w:t>
      </w:r>
      <w:r>
        <w:t>He</w:t>
      </w:r>
      <w:r>
        <w:rPr>
          <w:spacing w:val="2"/>
        </w:rPr>
        <w:t xml:space="preserve"> </w:t>
      </w:r>
      <w:r>
        <w:t xml:space="preserve">does  </w:t>
      </w:r>
      <w:r>
        <w:rPr>
          <w:u w:val="single"/>
        </w:rPr>
        <w:t xml:space="preserve">   </w:t>
      </w:r>
      <w:r>
        <w:rPr>
          <w:spacing w:val="6"/>
          <w:u w:val="single"/>
        </w:rPr>
        <w:t xml:space="preserve"> </w:t>
      </w:r>
      <w:r>
        <w:rPr>
          <w:u w:val="single"/>
        </w:rPr>
        <w:t>34</w:t>
      </w:r>
      <w:r>
        <w:rPr>
          <w:u w:val="single"/>
        </w:rPr>
        <w:tab/>
      </w:r>
      <w:r>
        <w:t xml:space="preserve">homework at home, but sometimes </w:t>
      </w:r>
      <w:r>
        <w:rPr>
          <w:spacing w:val="-6"/>
        </w:rPr>
        <w:t xml:space="preserve">at </w:t>
      </w:r>
      <w:r>
        <w:t>school. He</w:t>
      </w:r>
      <w:r>
        <w:rPr>
          <w:spacing w:val="-4"/>
        </w:rPr>
        <w:t xml:space="preserve"> </w:t>
      </w:r>
      <w:r>
        <w:t>likes</w:t>
      </w:r>
      <w:r>
        <w:rPr>
          <w:u w:val="single"/>
        </w:rPr>
        <w:t xml:space="preserve">  </w:t>
      </w:r>
      <w:r>
        <w:rPr>
          <w:spacing w:val="51"/>
          <w:u w:val="single"/>
        </w:rPr>
        <w:t xml:space="preserve"> </w:t>
      </w:r>
      <w:r>
        <w:rPr>
          <w:u w:val="single"/>
        </w:rPr>
        <w:t>35</w:t>
      </w:r>
      <w:r>
        <w:rPr>
          <w:u w:val="single"/>
        </w:rPr>
        <w:tab/>
      </w:r>
      <w:r>
        <w:t xml:space="preserve">TV very much. But he can only watch it on Saturday and </w:t>
      </w:r>
      <w:r>
        <w:rPr>
          <w:spacing w:val="-4"/>
        </w:rPr>
        <w:t xml:space="preserve">Sunday. </w:t>
      </w:r>
      <w:r>
        <w:t>He often goes to bed at about</w:t>
      </w:r>
      <w:r>
        <w:rPr>
          <w:spacing w:val="-6"/>
        </w:rPr>
        <w:t xml:space="preserve"> </w:t>
      </w:r>
      <w:r>
        <w:t>nine.</w:t>
      </w:r>
    </w:p>
    <w:tbl>
      <w:tblPr>
        <w:tblStyle w:val="4"/>
        <w:tblW w:w="7902" w:type="dxa"/>
        <w:tblInd w:w="1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2"/>
        <w:gridCol w:w="1642"/>
        <w:gridCol w:w="2121"/>
        <w:gridCol w:w="2102"/>
        <w:gridCol w:w="16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392" w:type="dxa"/>
          </w:tcPr>
          <w:p>
            <w:pPr>
              <w:pStyle w:val="8"/>
              <w:spacing w:before="0" w:line="234" w:lineRule="exact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26.</w:t>
            </w:r>
          </w:p>
        </w:tc>
        <w:tc>
          <w:tcPr>
            <w:tcW w:w="1642" w:type="dxa"/>
          </w:tcPr>
          <w:p>
            <w:pPr>
              <w:pStyle w:val="8"/>
              <w:spacing w:before="0" w:line="234" w:lineRule="exact"/>
              <w:ind w:left="78"/>
              <w:rPr>
                <w:sz w:val="21"/>
              </w:rPr>
            </w:pPr>
            <w:r>
              <w:rPr>
                <w:sz w:val="21"/>
              </w:rPr>
              <w:t>A. a</w:t>
            </w:r>
          </w:p>
        </w:tc>
        <w:tc>
          <w:tcPr>
            <w:tcW w:w="2121" w:type="dxa"/>
          </w:tcPr>
          <w:p>
            <w:pPr>
              <w:pStyle w:val="8"/>
              <w:spacing w:before="0" w:line="234" w:lineRule="exact"/>
              <w:ind w:left="536"/>
              <w:rPr>
                <w:sz w:val="21"/>
              </w:rPr>
            </w:pPr>
            <w:r>
              <w:rPr>
                <w:sz w:val="21"/>
              </w:rPr>
              <w:t>B. an</w:t>
            </w:r>
          </w:p>
        </w:tc>
        <w:tc>
          <w:tcPr>
            <w:tcW w:w="2102" w:type="dxa"/>
          </w:tcPr>
          <w:p>
            <w:pPr>
              <w:pStyle w:val="8"/>
              <w:spacing w:before="0" w:line="234" w:lineRule="exact"/>
              <w:ind w:left="515"/>
              <w:rPr>
                <w:sz w:val="21"/>
              </w:rPr>
            </w:pPr>
            <w:r>
              <w:rPr>
                <w:sz w:val="21"/>
              </w:rPr>
              <w:t>C. the</w:t>
            </w:r>
          </w:p>
        </w:tc>
        <w:tc>
          <w:tcPr>
            <w:tcW w:w="1645" w:type="dxa"/>
          </w:tcPr>
          <w:p>
            <w:pPr>
              <w:pStyle w:val="8"/>
              <w:spacing w:before="0" w:line="234" w:lineRule="exact"/>
              <w:ind w:left="514"/>
              <w:rPr>
                <w:sz w:val="21"/>
              </w:rPr>
            </w:pPr>
            <w:r>
              <w:rPr>
                <w:sz w:val="21"/>
              </w:rPr>
              <w:t>D. 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92" w:type="dxa"/>
          </w:tcPr>
          <w:p>
            <w:pPr>
              <w:pStyle w:val="8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27.</w:t>
            </w:r>
          </w:p>
        </w:tc>
        <w:tc>
          <w:tcPr>
            <w:tcW w:w="1642" w:type="dxa"/>
          </w:tcPr>
          <w:p>
            <w:pPr>
              <w:pStyle w:val="8"/>
              <w:ind w:left="78"/>
              <w:rPr>
                <w:sz w:val="21"/>
              </w:rPr>
            </w:pPr>
            <w:r>
              <w:rPr>
                <w:sz w:val="21"/>
              </w:rPr>
              <w:t>A. Sundays</w:t>
            </w:r>
          </w:p>
        </w:tc>
        <w:tc>
          <w:tcPr>
            <w:tcW w:w="2121" w:type="dxa"/>
          </w:tcPr>
          <w:p>
            <w:pPr>
              <w:pStyle w:val="8"/>
              <w:ind w:left="536"/>
              <w:rPr>
                <w:sz w:val="21"/>
              </w:rPr>
            </w:pPr>
            <w:r>
              <w:rPr>
                <w:sz w:val="21"/>
              </w:rPr>
              <w:t>B. Saturdays</w:t>
            </w:r>
          </w:p>
        </w:tc>
        <w:tc>
          <w:tcPr>
            <w:tcW w:w="2102" w:type="dxa"/>
          </w:tcPr>
          <w:p>
            <w:pPr>
              <w:pStyle w:val="8"/>
              <w:ind w:left="515"/>
              <w:rPr>
                <w:sz w:val="21"/>
              </w:rPr>
            </w:pPr>
            <w:r>
              <w:rPr>
                <w:sz w:val="21"/>
              </w:rPr>
              <w:t>C. weekends</w:t>
            </w:r>
          </w:p>
        </w:tc>
        <w:tc>
          <w:tcPr>
            <w:tcW w:w="1645" w:type="dxa"/>
          </w:tcPr>
          <w:p>
            <w:pPr>
              <w:pStyle w:val="8"/>
              <w:ind w:left="514"/>
              <w:rPr>
                <w:sz w:val="21"/>
              </w:rPr>
            </w:pPr>
            <w:r>
              <w:rPr>
                <w:sz w:val="21"/>
              </w:rPr>
              <w:t>D. weekdays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392" w:type="dxa"/>
          </w:tcPr>
          <w:p>
            <w:pPr>
              <w:pStyle w:val="8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28.</w:t>
            </w:r>
          </w:p>
        </w:tc>
        <w:tc>
          <w:tcPr>
            <w:tcW w:w="1642" w:type="dxa"/>
          </w:tcPr>
          <w:p>
            <w:pPr>
              <w:pStyle w:val="8"/>
              <w:ind w:left="78"/>
              <w:rPr>
                <w:sz w:val="21"/>
              </w:rPr>
            </w:pPr>
            <w:r>
              <w:rPr>
                <w:sz w:val="21"/>
              </w:rPr>
              <w:t>A. breakfast</w:t>
            </w:r>
          </w:p>
        </w:tc>
        <w:tc>
          <w:tcPr>
            <w:tcW w:w="2121" w:type="dxa"/>
          </w:tcPr>
          <w:p>
            <w:pPr>
              <w:pStyle w:val="8"/>
              <w:ind w:left="536"/>
              <w:rPr>
                <w:sz w:val="21"/>
              </w:rPr>
            </w:pPr>
            <w:r>
              <w:rPr>
                <w:sz w:val="21"/>
              </w:rPr>
              <w:t>B. lunch</w:t>
            </w:r>
          </w:p>
        </w:tc>
        <w:tc>
          <w:tcPr>
            <w:tcW w:w="2102" w:type="dxa"/>
          </w:tcPr>
          <w:p>
            <w:pPr>
              <w:pStyle w:val="8"/>
              <w:ind w:left="515"/>
              <w:rPr>
                <w:sz w:val="21"/>
              </w:rPr>
            </w:pPr>
            <w:r>
              <w:rPr>
                <w:sz w:val="21"/>
              </w:rPr>
              <w:t>C. supper</w:t>
            </w:r>
          </w:p>
        </w:tc>
        <w:tc>
          <w:tcPr>
            <w:tcW w:w="1645" w:type="dxa"/>
          </w:tcPr>
          <w:p>
            <w:pPr>
              <w:pStyle w:val="8"/>
              <w:ind w:left="514"/>
              <w:rPr>
                <w:sz w:val="21"/>
              </w:rPr>
            </w:pPr>
            <w:r>
              <w:rPr>
                <w:sz w:val="21"/>
              </w:rPr>
              <w:t>D. dinner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392" w:type="dxa"/>
          </w:tcPr>
          <w:p>
            <w:pPr>
              <w:pStyle w:val="8"/>
              <w:spacing w:before="21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29.</w:t>
            </w:r>
          </w:p>
        </w:tc>
        <w:tc>
          <w:tcPr>
            <w:tcW w:w="1642" w:type="dxa"/>
          </w:tcPr>
          <w:p>
            <w:pPr>
              <w:pStyle w:val="8"/>
              <w:spacing w:before="21"/>
              <w:ind w:left="78"/>
              <w:rPr>
                <w:sz w:val="21"/>
              </w:rPr>
            </w:pPr>
            <w:r>
              <w:rPr>
                <w:sz w:val="21"/>
              </w:rPr>
              <w:t>A. with</w:t>
            </w:r>
          </w:p>
        </w:tc>
        <w:tc>
          <w:tcPr>
            <w:tcW w:w="2121" w:type="dxa"/>
          </w:tcPr>
          <w:p>
            <w:pPr>
              <w:pStyle w:val="8"/>
              <w:spacing w:before="21"/>
              <w:ind w:left="536"/>
              <w:rPr>
                <w:sz w:val="21"/>
              </w:rPr>
            </w:pPr>
            <w:r>
              <w:rPr>
                <w:sz w:val="21"/>
              </w:rPr>
              <w:t>B. for</w:t>
            </w:r>
          </w:p>
        </w:tc>
        <w:tc>
          <w:tcPr>
            <w:tcW w:w="2102" w:type="dxa"/>
          </w:tcPr>
          <w:p>
            <w:pPr>
              <w:pStyle w:val="8"/>
              <w:spacing w:before="21"/>
              <w:ind w:left="515"/>
              <w:rPr>
                <w:sz w:val="21"/>
              </w:rPr>
            </w:pPr>
            <w:r>
              <w:rPr>
                <w:sz w:val="21"/>
              </w:rPr>
              <w:t>C. before</w:t>
            </w:r>
          </w:p>
        </w:tc>
        <w:tc>
          <w:tcPr>
            <w:tcW w:w="1645" w:type="dxa"/>
          </w:tcPr>
          <w:p>
            <w:pPr>
              <w:pStyle w:val="8"/>
              <w:spacing w:before="21"/>
              <w:ind w:left="514"/>
              <w:rPr>
                <w:sz w:val="21"/>
              </w:rPr>
            </w:pPr>
            <w:r>
              <w:rPr>
                <w:sz w:val="21"/>
              </w:rPr>
              <w:t>D. after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92" w:type="dxa"/>
          </w:tcPr>
          <w:p>
            <w:pPr>
              <w:pStyle w:val="8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30.</w:t>
            </w:r>
          </w:p>
        </w:tc>
        <w:tc>
          <w:tcPr>
            <w:tcW w:w="1642" w:type="dxa"/>
          </w:tcPr>
          <w:p>
            <w:pPr>
              <w:pStyle w:val="8"/>
              <w:ind w:left="78"/>
              <w:rPr>
                <w:sz w:val="21"/>
              </w:rPr>
            </w:pPr>
            <w:r>
              <w:rPr>
                <w:sz w:val="21"/>
              </w:rPr>
              <w:t>A. morning</w:t>
            </w:r>
          </w:p>
        </w:tc>
        <w:tc>
          <w:tcPr>
            <w:tcW w:w="2121" w:type="dxa"/>
          </w:tcPr>
          <w:p>
            <w:pPr>
              <w:pStyle w:val="8"/>
              <w:ind w:left="536"/>
              <w:rPr>
                <w:sz w:val="21"/>
              </w:rPr>
            </w:pPr>
            <w:r>
              <w:rPr>
                <w:sz w:val="21"/>
              </w:rPr>
              <w:t>B. afternoon</w:t>
            </w:r>
          </w:p>
        </w:tc>
        <w:tc>
          <w:tcPr>
            <w:tcW w:w="2102" w:type="dxa"/>
          </w:tcPr>
          <w:p>
            <w:pPr>
              <w:pStyle w:val="8"/>
              <w:ind w:left="515"/>
              <w:rPr>
                <w:sz w:val="21"/>
              </w:rPr>
            </w:pPr>
            <w:r>
              <w:rPr>
                <w:sz w:val="21"/>
              </w:rPr>
              <w:t>C. evening</w:t>
            </w:r>
          </w:p>
        </w:tc>
        <w:tc>
          <w:tcPr>
            <w:tcW w:w="1645" w:type="dxa"/>
          </w:tcPr>
          <w:p>
            <w:pPr>
              <w:pStyle w:val="8"/>
              <w:ind w:left="514"/>
              <w:rPr>
                <w:sz w:val="21"/>
              </w:rPr>
            </w:pPr>
            <w:r>
              <w:rPr>
                <w:sz w:val="21"/>
              </w:rPr>
              <w:t>D. night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92" w:type="dxa"/>
          </w:tcPr>
          <w:p>
            <w:pPr>
              <w:pStyle w:val="8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31.</w:t>
            </w:r>
          </w:p>
        </w:tc>
        <w:tc>
          <w:tcPr>
            <w:tcW w:w="1642" w:type="dxa"/>
          </w:tcPr>
          <w:p>
            <w:pPr>
              <w:pStyle w:val="8"/>
              <w:ind w:left="78"/>
              <w:rPr>
                <w:sz w:val="21"/>
              </w:rPr>
            </w:pPr>
            <w:r>
              <w:rPr>
                <w:sz w:val="21"/>
              </w:rPr>
              <w:t>A. good</w:t>
            </w:r>
          </w:p>
        </w:tc>
        <w:tc>
          <w:tcPr>
            <w:tcW w:w="2121" w:type="dxa"/>
          </w:tcPr>
          <w:p>
            <w:pPr>
              <w:pStyle w:val="8"/>
              <w:ind w:left="536"/>
              <w:rPr>
                <w:sz w:val="21"/>
              </w:rPr>
            </w:pPr>
            <w:r>
              <w:rPr>
                <w:sz w:val="21"/>
              </w:rPr>
              <w:t>B. well</w:t>
            </w:r>
          </w:p>
        </w:tc>
        <w:tc>
          <w:tcPr>
            <w:tcW w:w="2102" w:type="dxa"/>
          </w:tcPr>
          <w:p>
            <w:pPr>
              <w:pStyle w:val="8"/>
              <w:ind w:left="515"/>
              <w:rPr>
                <w:sz w:val="21"/>
              </w:rPr>
            </w:pPr>
            <w:r>
              <w:rPr>
                <w:sz w:val="21"/>
              </w:rPr>
              <w:t>C. bad</w:t>
            </w:r>
          </w:p>
        </w:tc>
        <w:tc>
          <w:tcPr>
            <w:tcW w:w="1645" w:type="dxa"/>
          </w:tcPr>
          <w:p>
            <w:pPr>
              <w:pStyle w:val="8"/>
              <w:ind w:left="514"/>
              <w:rPr>
                <w:sz w:val="21"/>
              </w:rPr>
            </w:pPr>
            <w:r>
              <w:rPr>
                <w:sz w:val="21"/>
              </w:rPr>
              <w:t>D. badly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392" w:type="dxa"/>
          </w:tcPr>
          <w:p>
            <w:pPr>
              <w:pStyle w:val="8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32.</w:t>
            </w:r>
          </w:p>
        </w:tc>
        <w:tc>
          <w:tcPr>
            <w:tcW w:w="1642" w:type="dxa"/>
          </w:tcPr>
          <w:p>
            <w:pPr>
              <w:pStyle w:val="8"/>
              <w:ind w:left="78"/>
              <w:rPr>
                <w:sz w:val="21"/>
              </w:rPr>
            </w:pPr>
            <w:r>
              <w:rPr>
                <w:sz w:val="21"/>
              </w:rPr>
              <w:t>A. English</w:t>
            </w:r>
          </w:p>
        </w:tc>
        <w:tc>
          <w:tcPr>
            <w:tcW w:w="2121" w:type="dxa"/>
          </w:tcPr>
          <w:p>
            <w:pPr>
              <w:pStyle w:val="8"/>
              <w:ind w:left="536"/>
              <w:rPr>
                <w:sz w:val="21"/>
              </w:rPr>
            </w:pPr>
            <w:r>
              <w:rPr>
                <w:sz w:val="21"/>
              </w:rPr>
              <w:t>B. Chinese</w:t>
            </w:r>
          </w:p>
        </w:tc>
        <w:tc>
          <w:tcPr>
            <w:tcW w:w="2102" w:type="dxa"/>
          </w:tcPr>
          <w:p>
            <w:pPr>
              <w:pStyle w:val="8"/>
              <w:ind w:left="515"/>
              <w:rPr>
                <w:sz w:val="21"/>
              </w:rPr>
            </w:pPr>
            <w:r>
              <w:rPr>
                <w:sz w:val="21"/>
              </w:rPr>
              <w:t>C. China</w:t>
            </w:r>
          </w:p>
        </w:tc>
        <w:tc>
          <w:tcPr>
            <w:tcW w:w="1645" w:type="dxa"/>
          </w:tcPr>
          <w:p>
            <w:pPr>
              <w:pStyle w:val="8"/>
              <w:ind w:left="514"/>
              <w:rPr>
                <w:sz w:val="21"/>
              </w:rPr>
            </w:pPr>
            <w:r>
              <w:rPr>
                <w:sz w:val="21"/>
              </w:rPr>
              <w:t>D. France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392" w:type="dxa"/>
          </w:tcPr>
          <w:p>
            <w:pPr>
              <w:pStyle w:val="8"/>
              <w:spacing w:before="21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33.</w:t>
            </w:r>
          </w:p>
        </w:tc>
        <w:tc>
          <w:tcPr>
            <w:tcW w:w="1642" w:type="dxa"/>
          </w:tcPr>
          <w:p>
            <w:pPr>
              <w:pStyle w:val="8"/>
              <w:spacing w:before="21"/>
              <w:ind w:left="78"/>
              <w:rPr>
                <w:sz w:val="21"/>
              </w:rPr>
            </w:pPr>
            <w:r>
              <w:rPr>
                <w:sz w:val="21"/>
              </w:rPr>
              <w:t>A. many</w:t>
            </w:r>
          </w:p>
        </w:tc>
        <w:tc>
          <w:tcPr>
            <w:tcW w:w="2121" w:type="dxa"/>
          </w:tcPr>
          <w:p>
            <w:pPr>
              <w:pStyle w:val="8"/>
              <w:spacing w:before="21"/>
              <w:ind w:left="536"/>
              <w:rPr>
                <w:sz w:val="21"/>
              </w:rPr>
            </w:pPr>
            <w:r>
              <w:rPr>
                <w:sz w:val="21"/>
              </w:rPr>
              <w:t>B. much</w:t>
            </w:r>
          </w:p>
        </w:tc>
        <w:tc>
          <w:tcPr>
            <w:tcW w:w="2102" w:type="dxa"/>
          </w:tcPr>
          <w:p>
            <w:pPr>
              <w:pStyle w:val="8"/>
              <w:spacing w:before="21"/>
              <w:ind w:left="515"/>
              <w:rPr>
                <w:sz w:val="21"/>
              </w:rPr>
            </w:pPr>
            <w:r>
              <w:rPr>
                <w:sz w:val="21"/>
              </w:rPr>
              <w:t>C. some</w:t>
            </w:r>
          </w:p>
        </w:tc>
        <w:tc>
          <w:tcPr>
            <w:tcW w:w="1645" w:type="dxa"/>
          </w:tcPr>
          <w:p>
            <w:pPr>
              <w:pStyle w:val="8"/>
              <w:spacing w:before="21"/>
              <w:ind w:left="514"/>
              <w:rPr>
                <w:sz w:val="21"/>
              </w:rPr>
            </w:pPr>
            <w:r>
              <w:rPr>
                <w:sz w:val="21"/>
              </w:rPr>
              <w:t>D. any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92" w:type="dxa"/>
          </w:tcPr>
          <w:p>
            <w:pPr>
              <w:pStyle w:val="8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34.</w:t>
            </w:r>
          </w:p>
        </w:tc>
        <w:tc>
          <w:tcPr>
            <w:tcW w:w="1642" w:type="dxa"/>
          </w:tcPr>
          <w:p>
            <w:pPr>
              <w:pStyle w:val="8"/>
              <w:ind w:left="78"/>
              <w:rPr>
                <w:sz w:val="21"/>
              </w:rPr>
            </w:pPr>
            <w:r>
              <w:rPr>
                <w:sz w:val="21"/>
              </w:rPr>
              <w:t>A. he</w:t>
            </w:r>
          </w:p>
        </w:tc>
        <w:tc>
          <w:tcPr>
            <w:tcW w:w="2121" w:type="dxa"/>
          </w:tcPr>
          <w:p>
            <w:pPr>
              <w:pStyle w:val="8"/>
              <w:ind w:left="536"/>
              <w:rPr>
                <w:sz w:val="21"/>
              </w:rPr>
            </w:pPr>
            <w:r>
              <w:rPr>
                <w:sz w:val="21"/>
              </w:rPr>
              <w:t>B. him</w:t>
            </w:r>
          </w:p>
        </w:tc>
        <w:tc>
          <w:tcPr>
            <w:tcW w:w="2102" w:type="dxa"/>
          </w:tcPr>
          <w:p>
            <w:pPr>
              <w:pStyle w:val="8"/>
              <w:ind w:left="515"/>
              <w:rPr>
                <w:sz w:val="21"/>
              </w:rPr>
            </w:pPr>
            <w:r>
              <w:rPr>
                <w:sz w:val="21"/>
              </w:rPr>
              <w:t>C. he’s</w:t>
            </w:r>
          </w:p>
        </w:tc>
        <w:tc>
          <w:tcPr>
            <w:tcW w:w="1645" w:type="dxa"/>
          </w:tcPr>
          <w:p>
            <w:pPr>
              <w:pStyle w:val="8"/>
              <w:ind w:left="514"/>
              <w:rPr>
                <w:sz w:val="21"/>
              </w:rPr>
            </w:pPr>
            <w:r>
              <w:rPr>
                <w:sz w:val="21"/>
              </w:rPr>
              <w:t>D. his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392" w:type="dxa"/>
          </w:tcPr>
          <w:p>
            <w:pPr>
              <w:pStyle w:val="8"/>
              <w:spacing w:line="222" w:lineRule="exact"/>
              <w:ind w:right="58"/>
              <w:jc w:val="center"/>
              <w:rPr>
                <w:sz w:val="21"/>
              </w:rPr>
            </w:pPr>
            <w:r>
              <w:rPr>
                <w:sz w:val="21"/>
              </w:rPr>
              <w:t>35.</w:t>
            </w:r>
          </w:p>
        </w:tc>
        <w:tc>
          <w:tcPr>
            <w:tcW w:w="1642" w:type="dxa"/>
          </w:tcPr>
          <w:p>
            <w:pPr>
              <w:pStyle w:val="8"/>
              <w:spacing w:line="222" w:lineRule="exact"/>
              <w:ind w:left="78"/>
              <w:rPr>
                <w:sz w:val="21"/>
              </w:rPr>
            </w:pPr>
            <w:r>
              <w:rPr>
                <w:sz w:val="21"/>
              </w:rPr>
              <w:t>A. seeing</w:t>
            </w:r>
          </w:p>
        </w:tc>
        <w:tc>
          <w:tcPr>
            <w:tcW w:w="2121" w:type="dxa"/>
          </w:tcPr>
          <w:p>
            <w:pPr>
              <w:pStyle w:val="8"/>
              <w:spacing w:line="222" w:lineRule="exact"/>
              <w:ind w:left="536"/>
              <w:rPr>
                <w:sz w:val="21"/>
              </w:rPr>
            </w:pPr>
            <w:r>
              <w:rPr>
                <w:sz w:val="21"/>
              </w:rPr>
              <w:t>B. looking</w:t>
            </w:r>
          </w:p>
        </w:tc>
        <w:tc>
          <w:tcPr>
            <w:tcW w:w="2102" w:type="dxa"/>
          </w:tcPr>
          <w:p>
            <w:pPr>
              <w:pStyle w:val="8"/>
              <w:spacing w:line="222" w:lineRule="exact"/>
              <w:ind w:left="515"/>
              <w:rPr>
                <w:sz w:val="21"/>
              </w:rPr>
            </w:pPr>
            <w:r>
              <w:rPr>
                <w:sz w:val="21"/>
              </w:rPr>
              <w:t>C. watching</w:t>
            </w:r>
          </w:p>
        </w:tc>
        <w:tc>
          <w:tcPr>
            <w:tcW w:w="1645" w:type="dxa"/>
          </w:tcPr>
          <w:p>
            <w:pPr>
              <w:pStyle w:val="8"/>
              <w:spacing w:line="222" w:lineRule="exact"/>
              <w:ind w:left="514"/>
              <w:rPr>
                <w:sz w:val="21"/>
              </w:rPr>
            </w:pPr>
            <w:r>
              <w:rPr>
                <w:sz w:val="21"/>
              </w:rPr>
              <w:t>D. reading</w:t>
            </w:r>
          </w:p>
        </w:tc>
      </w:tr>
    </w:tbl>
    <w:p>
      <w:pPr>
        <w:spacing w:after="0" w:line="222" w:lineRule="exact"/>
        <w:rPr>
          <w:sz w:val="21"/>
        </w:rPr>
        <w:sectPr>
          <w:pgSz w:w="11170" w:h="15490"/>
          <w:pgMar w:top="1380" w:right="960" w:bottom="1020" w:left="1280" w:header="0" w:footer="834" w:gutter="0"/>
          <w:cols w:space="720" w:num="1"/>
        </w:sectPr>
      </w:pPr>
    </w:p>
    <w:p>
      <w:pPr>
        <w:pStyle w:val="6"/>
      </w:pPr>
      <w:r>
        <w:t>四、阅读理解（</w:t>
      </w:r>
      <w:r>
        <w:rPr>
          <w:spacing w:val="-27"/>
        </w:rPr>
        <w:t xml:space="preserve">共 </w:t>
      </w:r>
      <w:r>
        <w:rPr>
          <w:rFonts w:ascii="Times New Roman" w:eastAsia="Times New Roman"/>
        </w:rPr>
        <w:t xml:space="preserve">15 </w:t>
      </w:r>
      <w:r>
        <w:rPr>
          <w:spacing w:val="-8"/>
        </w:rPr>
        <w:t xml:space="preserve">小题，每小题 </w:t>
      </w:r>
      <w:r>
        <w:rPr>
          <w:rFonts w:ascii="Times New Roman" w:eastAsia="Times New Roman"/>
        </w:rPr>
        <w:t xml:space="preserve">2 </w:t>
      </w:r>
      <w:r>
        <w:rPr>
          <w:spacing w:val="-13"/>
        </w:rPr>
        <w:t xml:space="preserve">分，共 </w:t>
      </w:r>
      <w:r>
        <w:rPr>
          <w:rFonts w:ascii="Times New Roman" w:eastAsia="Times New Roman"/>
        </w:rPr>
        <w:t xml:space="preserve">30 </w:t>
      </w:r>
      <w:r>
        <w:t>分）</w:t>
      </w:r>
    </w:p>
    <w:p>
      <w:pPr>
        <w:spacing w:before="37"/>
        <w:ind w:left="0" w:right="540" w:firstLine="0"/>
        <w:jc w:val="right"/>
        <w:rPr>
          <w:b/>
          <w:sz w:val="21"/>
        </w:rPr>
      </w:pPr>
      <w:r>
        <w:rPr>
          <w:b/>
          <w:w w:val="100"/>
          <w:sz w:val="21"/>
        </w:rPr>
        <w:t>A</w:t>
      </w:r>
    </w:p>
    <w:p>
      <w:pPr>
        <w:pStyle w:val="2"/>
        <w:ind w:left="0"/>
        <w:rPr>
          <w:b/>
          <w:sz w:val="22"/>
        </w:rPr>
      </w:pPr>
    </w:p>
    <w:p>
      <w:pPr>
        <w:pStyle w:val="2"/>
        <w:ind w:left="0"/>
        <w:rPr>
          <w:b/>
          <w:sz w:val="22"/>
        </w:rPr>
      </w:pPr>
    </w:p>
    <w:p>
      <w:pPr>
        <w:pStyle w:val="2"/>
        <w:ind w:left="0"/>
        <w:rPr>
          <w:b/>
          <w:sz w:val="22"/>
        </w:rPr>
      </w:pPr>
    </w:p>
    <w:p>
      <w:pPr>
        <w:pStyle w:val="2"/>
        <w:spacing w:before="162"/>
        <w:ind w:left="160"/>
      </w:pPr>
      <w:r>
        <w:t>Dear David,</w:t>
      </w:r>
    </w:p>
    <w:p>
      <w:pPr>
        <w:pStyle w:val="2"/>
        <w:ind w:left="0"/>
        <w:rPr>
          <w:sz w:val="26"/>
        </w:rPr>
      </w:pPr>
      <w:r>
        <w:br w:type="column"/>
      </w:r>
    </w:p>
    <w:p>
      <w:pPr>
        <w:pStyle w:val="2"/>
        <w:spacing w:before="10"/>
        <w:ind w:left="0"/>
        <w:rPr>
          <w:sz w:val="28"/>
        </w:rPr>
      </w:pPr>
    </w:p>
    <w:p>
      <w:pPr>
        <w:pStyle w:val="2"/>
        <w:spacing w:before="1" w:line="288" w:lineRule="auto"/>
        <w:ind w:left="496" w:right="219" w:hanging="336"/>
        <w:jc w:val="both"/>
      </w:pPr>
      <w:r>
        <w:t xml:space="preserve">72 Newton Drive London </w:t>
      </w:r>
      <w:r>
        <w:rPr>
          <w:spacing w:val="-7"/>
        </w:rPr>
        <w:t xml:space="preserve">SW6 </w:t>
      </w:r>
      <w:r>
        <w:t>3</w:t>
      </w:r>
      <w:r>
        <w:rPr>
          <w:vertAlign w:val="superscript"/>
        </w:rPr>
        <w:t>rd</w:t>
      </w:r>
      <w:r>
        <w:rPr>
          <w:spacing w:val="-21"/>
          <w:vertAlign w:val="baseline"/>
        </w:rPr>
        <w:t xml:space="preserve"> </w:t>
      </w:r>
      <w:r>
        <w:rPr>
          <w:vertAlign w:val="baseline"/>
        </w:rPr>
        <w:t>December</w:t>
      </w:r>
    </w:p>
    <w:p>
      <w:pPr>
        <w:spacing w:after="0" w:line="288" w:lineRule="auto"/>
        <w:jc w:val="both"/>
        <w:sectPr>
          <w:type w:val="continuous"/>
          <w:pgSz w:w="11170" w:h="15490"/>
          <w:pgMar w:top="1460" w:right="960" w:bottom="1020" w:left="1280" w:header="720" w:footer="720" w:gutter="0"/>
          <w:cols w:equalWidth="0" w:num="2">
            <w:col w:w="5050" w:space="2032"/>
            <w:col w:w="1848"/>
          </w:cols>
        </w:sectPr>
      </w:pPr>
    </w:p>
    <w:p>
      <w:pPr>
        <w:pStyle w:val="2"/>
        <w:spacing w:before="49" w:line="288" w:lineRule="auto"/>
        <w:ind w:left="160" w:right="222" w:firstLine="420"/>
        <w:jc w:val="both"/>
      </w:pPr>
      <w:r>
        <w:t xml:space="preserve">How are you? </w:t>
      </w:r>
      <w:r>
        <w:fldChar w:fldCharType="begin"/>
      </w:r>
      <w:r>
        <w:instrText xml:space="preserve"> HYPERLINK "http://www.21cnjy.com/" </w:instrText>
      </w:r>
      <w:r>
        <w:fldChar w:fldCharType="separate"/>
      </w:r>
      <w:r>
        <w:t>I’m fi</w:t>
      </w:r>
      <w:r>
        <w:fldChar w:fldCharType="end"/>
      </w:r>
      <w:r>
        <w:t xml:space="preserve">ne. I’m in London, at the International School of English. I’m in Class 3 with other eight students. They’re from different countries—Spain, Japan, Argentina, Switzerland and Thailand. Our teacher’s name is Henry Briscall. </w:t>
      </w:r>
      <w:r>
        <w:rPr>
          <w:spacing w:val="-4"/>
        </w:rPr>
        <w:t xml:space="preserve">He’s </w:t>
      </w:r>
      <w:r>
        <w:t xml:space="preserve">very nice. </w:t>
      </w:r>
      <w:r>
        <w:rPr>
          <w:spacing w:val="-4"/>
        </w:rPr>
        <w:t xml:space="preserve">He’s </w:t>
      </w:r>
      <w:r>
        <w:t>a very good</w:t>
      </w:r>
      <w:r>
        <w:rPr>
          <w:spacing w:val="-24"/>
        </w:rPr>
        <w:t xml:space="preserve"> </w:t>
      </w:r>
      <w:r>
        <w:t>teacher.</w:t>
      </w:r>
    </w:p>
    <w:p>
      <w:pPr>
        <w:pStyle w:val="2"/>
        <w:spacing w:before="4" w:line="288" w:lineRule="auto"/>
        <w:ind w:left="160" w:right="221" w:firstLine="420"/>
        <w:jc w:val="both"/>
      </w:pPr>
      <w:r>
        <w:t>I’m livi</w:t>
      </w:r>
      <w:r>
        <w:fldChar w:fldCharType="begin"/>
      </w:r>
      <w:r>
        <w:instrText xml:space="preserve"> HYPERLINK "http://www.21cnjy.com/" </w:instrText>
      </w:r>
      <w:r>
        <w:fldChar w:fldCharType="separate"/>
      </w:r>
      <w:r>
        <w:t>ng wit</w:t>
      </w:r>
      <w:r>
        <w:fldChar w:fldCharType="end"/>
      </w:r>
      <w:r>
        <w:t xml:space="preserve">h an English </w:t>
      </w:r>
      <w:r>
        <w:rPr>
          <w:spacing w:val="-4"/>
        </w:rPr>
        <w:t xml:space="preserve">family. </w:t>
      </w:r>
      <w:r>
        <w:rPr>
          <w:spacing w:val="-5"/>
        </w:rPr>
        <w:t xml:space="preserve">Mr. </w:t>
      </w:r>
      <w:r>
        <w:t>and Mrs. Smith have three children. Thomas is fourteen, Catherine</w:t>
      </w:r>
      <w:r>
        <w:rPr>
          <w:spacing w:val="16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t>twelve</w:t>
      </w:r>
      <w:r>
        <w:rPr>
          <w:spacing w:val="17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Andrew</w:t>
      </w:r>
      <w:r>
        <w:rPr>
          <w:spacing w:val="16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t>seven.</w:t>
      </w:r>
      <w:r>
        <w:rPr>
          <w:spacing w:val="17"/>
        </w:rPr>
        <w:t xml:space="preserve"> </w:t>
      </w:r>
      <w:r>
        <w:t>They</w:t>
      </w:r>
      <w:r>
        <w:rPr>
          <w:spacing w:val="13"/>
        </w:rPr>
        <w:t xml:space="preserve"> </w:t>
      </w:r>
      <w:r>
        <w:t>are</w:t>
      </w:r>
      <w:r>
        <w:rPr>
          <w:spacing w:val="16"/>
        </w:rPr>
        <w:t xml:space="preserve"> </w:t>
      </w:r>
      <w:r>
        <w:t>all</w:t>
      </w:r>
      <w:r>
        <w:rPr>
          <w:spacing w:val="19"/>
        </w:rPr>
        <w:t xml:space="preserve"> </w:t>
      </w:r>
      <w:r>
        <w:t>very</w:t>
      </w:r>
      <w:r>
        <w:rPr>
          <w:spacing w:val="15"/>
        </w:rPr>
        <w:t xml:space="preserve"> </w:t>
      </w:r>
      <w:r>
        <w:rPr>
          <w:spacing w:val="-3"/>
        </w:rPr>
        <w:t>friendly,</w:t>
      </w:r>
      <w:r>
        <w:rPr>
          <w:spacing w:val="17"/>
        </w:rPr>
        <w:t xml:space="preserve"> </w:t>
      </w:r>
      <w:r>
        <w:t>but</w:t>
      </w:r>
      <w:r>
        <w:rPr>
          <w:spacing w:val="16"/>
        </w:rPr>
        <w:t xml:space="preserve"> </w:t>
      </w:r>
      <w:r>
        <w:t>it</w:t>
      </w:r>
      <w:r>
        <w:rPr>
          <w:spacing w:val="19"/>
        </w:rPr>
        <w:t xml:space="preserve"> </w:t>
      </w:r>
      <w:r>
        <w:rPr>
          <w:spacing w:val="-3"/>
        </w:rPr>
        <w:t>isn’t</w:t>
      </w:r>
      <w:r>
        <w:rPr>
          <w:spacing w:val="16"/>
        </w:rPr>
        <w:t xml:space="preserve"> </w:t>
      </w:r>
      <w:r>
        <w:t>easy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understand</w:t>
      </w:r>
    </w:p>
    <w:p>
      <w:pPr>
        <w:pStyle w:val="2"/>
        <w:spacing w:line="259" w:lineRule="exact"/>
        <w:ind w:left="160"/>
        <w:jc w:val="both"/>
      </w:pPr>
      <w:r>
        <w:rPr>
          <w:rFonts w:hint="eastAsia" w:ascii="宋体" w:eastAsia="宋体"/>
        </w:rPr>
        <w:t>（</w:t>
      </w:r>
      <w:r>
        <w:rPr>
          <w:rFonts w:hint="eastAsia" w:ascii="宋体" w:eastAsia="宋体"/>
          <w:spacing w:val="-2"/>
        </w:rPr>
        <w:t>明白</w:t>
      </w:r>
      <w:r>
        <w:rPr>
          <w:rFonts w:hint="eastAsia" w:ascii="宋体" w:eastAsia="宋体"/>
        </w:rPr>
        <w:t>）</w:t>
      </w:r>
      <w:r>
        <w:rPr>
          <w:rFonts w:hint="eastAsia" w:ascii="宋体" w:eastAsia="宋体"/>
          <w:spacing w:val="-82"/>
        </w:rPr>
        <w:t xml:space="preserve"> </w:t>
      </w:r>
      <w:r>
        <w:t>them. London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t>big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t>interesting.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weather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cool but</w:t>
      </w:r>
      <w:r>
        <w:rPr>
          <w:spacing w:val="-1"/>
        </w:rPr>
        <w:t xml:space="preserve"> </w:t>
      </w:r>
      <w:r>
        <w:rPr>
          <w:spacing w:val="-4"/>
        </w:rPr>
        <w:t>sunny</w:t>
      </w:r>
      <w:r>
        <w:rPr>
          <w:spacing w:val="-2"/>
        </w:rPr>
        <w:t xml:space="preserve">, </w:t>
      </w:r>
      <w:r>
        <w:t>and</w:t>
      </w:r>
      <w:r>
        <w:rPr>
          <w:spacing w:val="1"/>
        </w:rPr>
        <w:t xml:space="preserve"> </w:t>
      </w:r>
      <w:r>
        <w:t>the parks</w:t>
      </w:r>
    </w:p>
    <w:p>
      <w:pPr>
        <w:spacing w:after="0" w:line="259" w:lineRule="exact"/>
        <w:jc w:val="both"/>
        <w:sectPr>
          <w:type w:val="continuous"/>
          <w:pgSz w:w="11170" w:h="15490"/>
          <w:pgMar w:top="1460" w:right="960" w:bottom="1020" w:left="1280" w:header="720" w:footer="720" w:gutter="0"/>
          <w:cols w:space="720" w:num="1"/>
        </w:sectPr>
      </w:pPr>
    </w:p>
    <w:p>
      <w:pPr>
        <w:pStyle w:val="2"/>
        <w:spacing w:before="49" w:line="268" w:lineRule="auto"/>
        <w:ind w:left="160"/>
      </w:pPr>
      <w:r>
        <w:t>are big and beautiful! Hyde Park, Green Park and St. James’ Park are all in the city center</w:t>
      </w:r>
      <w:r>
        <w:rPr>
          <w:rFonts w:hint="eastAsia" w:ascii="宋体" w:hAnsi="宋体" w:eastAsia="宋体"/>
        </w:rPr>
        <w:t>（中心）</w:t>
      </w:r>
      <w:r>
        <w:t>. English food is OK, but the coffee is terrible!</w:t>
      </w:r>
    </w:p>
    <w:p>
      <w:pPr>
        <w:pStyle w:val="2"/>
        <w:spacing w:before="20"/>
      </w:pPr>
      <w:r>
        <w:t>Write to me soon.</w:t>
      </w:r>
    </w:p>
    <w:p>
      <w:pPr>
        <w:pStyle w:val="2"/>
        <w:spacing w:before="51" w:line="288" w:lineRule="auto"/>
        <w:ind w:left="8036" w:right="390"/>
      </w:pPr>
      <w:r>
        <w:t>Love, Paula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829"/>
        </w:tabs>
        <w:spacing w:before="2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The letter</w:t>
      </w:r>
      <w:r>
        <w:rPr>
          <w:spacing w:val="-2"/>
          <w:sz w:val="21"/>
        </w:rPr>
        <w:t xml:space="preserve"> </w:t>
      </w:r>
      <w:r>
        <w:rPr>
          <w:sz w:val="21"/>
        </w:rPr>
        <w:t>is</w:t>
      </w:r>
      <w:r>
        <w:rPr>
          <w:spacing w:val="-1"/>
          <w:sz w:val="21"/>
        </w:rPr>
        <w:t xml:space="preserve"> </w:t>
      </w:r>
      <w:r>
        <w:rPr>
          <w:sz w:val="21"/>
        </w:rPr>
        <w:t>from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9"/>
      </w:pPr>
      <w:r>
        <w:t>A.</w:t>
      </w:r>
      <w:r>
        <w:rPr>
          <w:spacing w:val="-4"/>
        </w:rPr>
        <w:t xml:space="preserve"> </w:t>
      </w:r>
      <w:r>
        <w:t>David</w:t>
      </w:r>
      <w:r>
        <w:tab/>
      </w:r>
      <w:r>
        <w:t>B.</w:t>
      </w:r>
      <w:r>
        <w:rPr>
          <w:spacing w:val="-3"/>
        </w:rPr>
        <w:t xml:space="preserve"> </w:t>
      </w:r>
      <w:r>
        <w:t>Paula</w:t>
      </w:r>
      <w:r>
        <w:tab/>
      </w:r>
      <w:r>
        <w:t>C.</w:t>
      </w:r>
      <w:r>
        <w:rPr>
          <w:spacing w:val="-2"/>
        </w:rPr>
        <w:t xml:space="preserve"> </w:t>
      </w:r>
      <w:r>
        <w:rPr>
          <w:spacing w:val="-3"/>
        </w:rPr>
        <w:t>Paula’s</w:t>
      </w:r>
      <w:r>
        <w:t xml:space="preserve"> classmate</w:t>
      </w:r>
      <w:r>
        <w:tab/>
      </w:r>
      <w:r>
        <w:t xml:space="preserve">D. </w:t>
      </w:r>
      <w:r>
        <w:rPr>
          <w:spacing w:val="-5"/>
        </w:rPr>
        <w:t>Mr.</w:t>
      </w:r>
      <w:r>
        <w:rPr>
          <w:spacing w:val="-3"/>
        </w:rPr>
        <w:t xml:space="preserve"> </w:t>
      </w:r>
      <w:r>
        <w:t>Smith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164"/>
        </w:tabs>
        <w:spacing w:before="3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There</w:t>
      </w:r>
      <w:r>
        <w:rPr>
          <w:spacing w:val="1"/>
          <w:sz w:val="21"/>
        </w:rPr>
        <w:t xml:space="preserve"> </w:t>
      </w:r>
      <w:r>
        <w:rPr>
          <w:sz w:val="21"/>
        </w:rPr>
        <w:t>are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in the</w:t>
      </w:r>
      <w:r>
        <w:rPr>
          <w:spacing w:val="-3"/>
          <w:sz w:val="21"/>
        </w:rPr>
        <w:t xml:space="preserve"> </w:t>
      </w:r>
      <w:r>
        <w:rPr>
          <w:sz w:val="21"/>
        </w:rPr>
        <w:t>writer’s</w:t>
      </w:r>
      <w:r>
        <w:rPr>
          <w:rFonts w:hint="eastAsia" w:ascii="宋体" w:hAnsi="宋体" w:eastAsia="宋体"/>
          <w:sz w:val="21"/>
        </w:rPr>
        <w:t>（</w:t>
      </w:r>
      <w:r>
        <w:rPr>
          <w:rFonts w:hint="eastAsia" w:ascii="宋体" w:hAnsi="宋体" w:eastAsia="宋体"/>
          <w:spacing w:val="-1"/>
          <w:sz w:val="21"/>
        </w:rPr>
        <w:t>作者的</w:t>
      </w:r>
      <w:r>
        <w:rPr>
          <w:rFonts w:hint="eastAsia" w:ascii="宋体" w:hAnsi="宋体" w:eastAsia="宋体"/>
          <w:sz w:val="21"/>
        </w:rPr>
        <w:t>）</w:t>
      </w:r>
      <w:r>
        <w:rPr>
          <w:sz w:val="21"/>
        </w:rPr>
        <w:t>class.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33"/>
      </w:pPr>
      <w:r>
        <w:t>A. many</w:t>
      </w:r>
      <w:r>
        <w:rPr>
          <w:spacing w:val="-5"/>
        </w:rPr>
        <w:t xml:space="preserve"> </w:t>
      </w:r>
      <w:r>
        <w:t>students</w:t>
      </w:r>
      <w:r>
        <w:tab/>
      </w:r>
      <w:r>
        <w:t>B.</w:t>
      </w:r>
      <w:r>
        <w:rPr>
          <w:spacing w:val="-1"/>
        </w:rPr>
        <w:t xml:space="preserve"> </w:t>
      </w:r>
      <w:r>
        <w:t>eight</w:t>
      </w:r>
      <w:r>
        <w:rPr>
          <w:spacing w:val="-1"/>
        </w:rPr>
        <w:t xml:space="preserve"> </w:t>
      </w:r>
      <w:r>
        <w:t>students</w:t>
      </w:r>
      <w:r>
        <w:tab/>
      </w:r>
      <w:r>
        <w:t>C.</w:t>
      </w:r>
      <w:r>
        <w:rPr>
          <w:spacing w:val="-1"/>
        </w:rPr>
        <w:t xml:space="preserve"> </w:t>
      </w:r>
      <w:r>
        <w:t>nine students</w:t>
      </w:r>
      <w:r>
        <w:tab/>
      </w:r>
      <w:r>
        <w:t>D. eight</w:t>
      </w:r>
      <w:r>
        <w:rPr>
          <w:spacing w:val="-1"/>
        </w:rPr>
        <w:t xml:space="preserve"> </w:t>
      </w:r>
      <w:r>
        <w:t>girls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695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writer</w:t>
      </w:r>
      <w:r>
        <w:rPr>
          <w:spacing w:val="-2"/>
          <w:sz w:val="21"/>
        </w:rPr>
        <w:t xml:space="preserve"> </w:t>
      </w:r>
      <w:r>
        <w:rPr>
          <w:sz w:val="21"/>
        </w:rPr>
        <w:t>lives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4781"/>
        </w:tabs>
        <w:spacing w:before="49"/>
      </w:pPr>
      <w:r>
        <w:t>A. at</w:t>
      </w:r>
      <w:r>
        <w:rPr>
          <w:spacing w:val="-1"/>
        </w:rPr>
        <w:t xml:space="preserve"> </w:t>
      </w:r>
      <w:r>
        <w:t>school</w:t>
      </w:r>
      <w:r>
        <w:tab/>
      </w:r>
      <w:r>
        <w:t>B. in a hotel</w:t>
      </w:r>
    </w:p>
    <w:p>
      <w:pPr>
        <w:pStyle w:val="2"/>
        <w:tabs>
          <w:tab w:val="left" w:pos="4781"/>
        </w:tabs>
        <w:spacing w:before="52"/>
      </w:pPr>
      <w:r>
        <w:t>C. with</w:t>
      </w:r>
      <w:r>
        <w:rPr>
          <w:spacing w:val="-3"/>
        </w:rPr>
        <w:t xml:space="preserve"> </w:t>
      </w:r>
      <w:r>
        <w:t>her</w:t>
      </w:r>
      <w:r>
        <w:rPr>
          <w:spacing w:val="-2"/>
        </w:rPr>
        <w:t xml:space="preserve"> </w:t>
      </w:r>
      <w:r>
        <w:t>classmates</w:t>
      </w:r>
      <w:r>
        <w:tab/>
      </w:r>
      <w:r>
        <w:t xml:space="preserve">D. at </w:t>
      </w:r>
      <w:r>
        <w:rPr>
          <w:spacing w:val="-5"/>
        </w:rPr>
        <w:t xml:space="preserve">Mr. </w:t>
      </w:r>
      <w:r>
        <w:rPr>
          <w:spacing w:val="-4"/>
        </w:rPr>
        <w:t>Smith’s</w:t>
      </w:r>
      <w:r>
        <w:rPr>
          <w:spacing w:val="5"/>
        </w:rPr>
        <w:t xml:space="preserve"> </w:t>
      </w:r>
      <w:r>
        <w:t>home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450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Hyde</w:t>
      </w:r>
      <w:r>
        <w:rPr>
          <w:spacing w:val="-1"/>
          <w:sz w:val="21"/>
        </w:rPr>
        <w:t xml:space="preserve"> </w:t>
      </w:r>
      <w:r>
        <w:rPr>
          <w:sz w:val="21"/>
        </w:rPr>
        <w:t>Park is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49"/>
      </w:pPr>
      <w:r>
        <w:t>A. in</w:t>
      </w:r>
      <w:r>
        <w:rPr>
          <w:spacing w:val="-1"/>
        </w:rPr>
        <w:t xml:space="preserve"> </w:t>
      </w:r>
      <w:r>
        <w:t>a school</w:t>
      </w:r>
      <w:r>
        <w:tab/>
      </w:r>
      <w:r>
        <w:t>B. in London</w:t>
      </w:r>
      <w:r>
        <w:tab/>
      </w:r>
      <w:r>
        <w:t>C. next</w:t>
      </w:r>
      <w:r>
        <w:rPr>
          <w:spacing w:val="-2"/>
        </w:rPr>
        <w:t xml:space="preserve"> </w:t>
      </w:r>
      <w:r>
        <w:t>to London</w:t>
      </w:r>
      <w:r>
        <w:tab/>
      </w:r>
      <w:r>
        <w:t>D.</w:t>
      </w:r>
      <w:r>
        <w:rPr>
          <w:spacing w:val="-1"/>
        </w:rPr>
        <w:t xml:space="preserve"> </w:t>
      </w:r>
      <w:r>
        <w:t>small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562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The letter does not tell</w:t>
      </w:r>
      <w:r>
        <w:rPr>
          <w:spacing w:val="-5"/>
          <w:sz w:val="21"/>
        </w:rPr>
        <w:t xml:space="preserve"> </w:t>
      </w:r>
      <w:r>
        <w:rPr>
          <w:sz w:val="21"/>
        </w:rPr>
        <w:t>anything about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4781"/>
        </w:tabs>
        <w:spacing w:before="51"/>
      </w:pPr>
      <w:r>
        <w:t>A. the</w:t>
      </w:r>
      <w:r>
        <w:rPr>
          <w:spacing w:val="-7"/>
        </w:rPr>
        <w:t xml:space="preserve"> </w:t>
      </w:r>
      <w:r>
        <w:t>writer’s</w:t>
      </w:r>
      <w:r>
        <w:rPr>
          <w:spacing w:val="-3"/>
        </w:rPr>
        <w:t xml:space="preserve"> </w:t>
      </w:r>
      <w:r>
        <w:t>classmates</w:t>
      </w:r>
      <w:r>
        <w:tab/>
      </w:r>
      <w:r>
        <w:t>B. the writer’s teacher</w:t>
      </w:r>
    </w:p>
    <w:p>
      <w:pPr>
        <w:pStyle w:val="2"/>
        <w:tabs>
          <w:tab w:val="left" w:pos="4781"/>
        </w:tabs>
        <w:spacing w:before="49" w:line="288" w:lineRule="auto"/>
        <w:ind w:left="4361" w:right="2190" w:hanging="3781"/>
      </w:pPr>
      <w:r>
        <w:t>C.</w:t>
      </w:r>
      <w:r>
        <w:rPr>
          <w:spacing w:val="-1"/>
        </w:rPr>
        <w:t xml:space="preserve"> </w:t>
      </w:r>
      <w:r>
        <w:t>English food</w:t>
      </w:r>
      <w:r>
        <w:tab/>
      </w:r>
      <w:r>
        <w:tab/>
      </w:r>
      <w:r>
        <w:t xml:space="preserve">D. shopping in </w:t>
      </w:r>
      <w:r>
        <w:rPr>
          <w:spacing w:val="-4"/>
        </w:rPr>
        <w:t xml:space="preserve">London </w:t>
      </w:r>
      <w:r>
        <w:t>B</w:t>
      </w:r>
    </w:p>
    <w:p>
      <w:pPr>
        <w:pStyle w:val="2"/>
        <w:spacing w:before="1" w:line="290" w:lineRule="auto"/>
        <w:ind w:left="160" w:right="223" w:firstLine="420"/>
        <w:jc w:val="right"/>
      </w:pPr>
      <w:r>
        <w:t>Tom is a student. Dick is his classmate. They are from America. Dick is twelve and Tom is</w:t>
      </w:r>
      <w:r>
        <w:rPr>
          <w:w w:val="100"/>
        </w:rPr>
        <w:t xml:space="preserve"> </w:t>
      </w:r>
      <w:r>
        <w:t>twelve too. Tom is short and he has big blue eyes, a big nose and a wide mouth. He has short blond</w:t>
      </w:r>
      <w:r>
        <w:rPr>
          <w:w w:val="100"/>
        </w:rPr>
        <w:t xml:space="preserve"> </w:t>
      </w:r>
      <w:r>
        <w:t>hair. He is in a green jacket and brown pants. Green is his favorite color. Look! The green bike is his.</w:t>
      </w:r>
    </w:p>
    <w:p>
      <w:pPr>
        <w:pStyle w:val="2"/>
        <w:spacing w:line="288" w:lineRule="auto"/>
        <w:ind w:left="160" w:right="223" w:firstLine="420"/>
        <w:jc w:val="both"/>
      </w:pPr>
      <w:r>
        <w:t xml:space="preserve">The tall boy is Dick. He has blue eyes. </w:t>
      </w:r>
      <w:r>
        <w:rPr>
          <w:u w:val="single"/>
        </w:rPr>
        <w:t>Unlike</w:t>
      </w:r>
      <w:r>
        <w:t xml:space="preserve"> Tom, his hair is long and brown. His T-shirt is yellow and his pants are brown. He has a yellow schoolbag. He likes yellow very much.</w:t>
      </w:r>
    </w:p>
    <w:p>
      <w:pPr>
        <w:pStyle w:val="2"/>
        <w:spacing w:before="1" w:line="288" w:lineRule="auto"/>
        <w:ind w:left="160" w:right="222" w:firstLine="420"/>
        <w:jc w:val="both"/>
      </w:pPr>
      <w:r>
        <w:t xml:space="preserve">Who is the girl in a red </w:t>
      </w:r>
      <w:r>
        <w:rPr>
          <w:spacing w:val="-2"/>
        </w:rPr>
        <w:t xml:space="preserve">skirt? </w:t>
      </w:r>
      <w:r>
        <w:rPr>
          <w:spacing w:val="-5"/>
        </w:rPr>
        <w:t xml:space="preserve">It’s </w:t>
      </w:r>
      <w:r>
        <w:t xml:space="preserve">me, Linda. </w:t>
      </w:r>
      <w:r>
        <w:rPr>
          <w:spacing w:val="-5"/>
        </w:rPr>
        <w:t xml:space="preserve">Tom, </w:t>
      </w:r>
      <w:r>
        <w:t xml:space="preserve">Dick and I are in Class </w:t>
      </w:r>
      <w:r>
        <w:rPr>
          <w:spacing w:val="-4"/>
        </w:rPr>
        <w:t xml:space="preserve">Two, </w:t>
      </w:r>
      <w:r>
        <w:t xml:space="preserve">Grade Seven. I’m an English girl. </w:t>
      </w:r>
      <w:r>
        <w:rPr>
          <w:spacing w:val="-9"/>
        </w:rPr>
        <w:t xml:space="preserve">We </w:t>
      </w:r>
      <w:r>
        <w:t>three are in Beijing because our dads and mums are in Beijing. They are teachers. They teach English in different</w:t>
      </w:r>
      <w:r>
        <w:rPr>
          <w:spacing w:val="-15"/>
        </w:rPr>
        <w:t xml:space="preserve"> </w:t>
      </w:r>
      <w:r>
        <w:t>schools.</w:t>
      </w:r>
    </w:p>
    <w:p>
      <w:pPr>
        <w:pStyle w:val="7"/>
        <w:numPr>
          <w:ilvl w:val="0"/>
          <w:numId w:val="4"/>
        </w:numPr>
        <w:tabs>
          <w:tab w:val="left" w:pos="581"/>
        </w:tabs>
        <w:spacing w:before="2" w:after="0" w:line="240" w:lineRule="auto"/>
        <w:ind w:left="580" w:right="0" w:hanging="421"/>
        <w:jc w:val="both"/>
        <w:rPr>
          <w:sz w:val="21"/>
        </w:rPr>
      </w:pPr>
      <w:r>
        <w:rPr>
          <w:sz w:val="21"/>
        </w:rPr>
        <w:t xml:space="preserve">What is </w:t>
      </w:r>
      <w:r>
        <w:rPr>
          <w:spacing w:val="-7"/>
          <w:sz w:val="21"/>
        </w:rPr>
        <w:t xml:space="preserve">Tom’s </w:t>
      </w:r>
      <w:r>
        <w:rPr>
          <w:sz w:val="21"/>
        </w:rPr>
        <w:t>favorite</w:t>
      </w:r>
      <w:r>
        <w:rPr>
          <w:spacing w:val="-1"/>
          <w:sz w:val="21"/>
        </w:rPr>
        <w:t xml:space="preserve"> </w:t>
      </w:r>
      <w:r>
        <w:rPr>
          <w:sz w:val="21"/>
        </w:rPr>
        <w:t>color?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51"/>
        <w:jc w:val="both"/>
      </w:pPr>
      <w:r>
        <w:t>A.</w:t>
      </w:r>
      <w:r>
        <w:rPr>
          <w:spacing w:val="-9"/>
        </w:rPr>
        <w:t xml:space="preserve"> </w:t>
      </w:r>
      <w:r>
        <w:rPr>
          <w:spacing w:val="-6"/>
        </w:rPr>
        <w:t>Yellow.</w:t>
      </w:r>
      <w:r>
        <w:rPr>
          <w:spacing w:val="-6"/>
        </w:rPr>
        <w:tab/>
      </w:r>
      <w:r>
        <w:t>B.</w:t>
      </w:r>
      <w:r>
        <w:rPr>
          <w:spacing w:val="-2"/>
        </w:rPr>
        <w:t xml:space="preserve"> </w:t>
      </w:r>
      <w:r>
        <w:t>Green.</w:t>
      </w:r>
      <w:r>
        <w:tab/>
      </w:r>
      <w:r>
        <w:t>C.</w:t>
      </w:r>
      <w:r>
        <w:rPr>
          <w:spacing w:val="-3"/>
        </w:rPr>
        <w:t xml:space="preserve"> </w:t>
      </w:r>
      <w:r>
        <w:t>Brown.</w:t>
      </w:r>
      <w:r>
        <w:tab/>
      </w:r>
      <w:r>
        <w:t>D.</w:t>
      </w:r>
      <w:r>
        <w:rPr>
          <w:spacing w:val="-3"/>
        </w:rPr>
        <w:t xml:space="preserve"> </w:t>
      </w:r>
      <w:r>
        <w:t>Pink.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130"/>
        </w:tabs>
        <w:spacing w:before="38" w:after="0" w:line="240" w:lineRule="auto"/>
        <w:ind w:left="580" w:right="0" w:hanging="421"/>
        <w:jc w:val="both"/>
        <w:rPr>
          <w:sz w:val="21"/>
        </w:rPr>
      </w:pPr>
      <w:r>
        <w:rPr>
          <w:sz w:val="21"/>
        </w:rPr>
        <w:t>Paragraph</w:t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3"/>
          <w:sz w:val="21"/>
        </w:rPr>
        <w:t>段</w:t>
      </w:r>
      <w:r>
        <w:rPr>
          <w:rFonts w:hint="eastAsia" w:ascii="宋体" w:eastAsia="宋体"/>
          <w:sz w:val="21"/>
        </w:rPr>
        <w:t>落）</w:t>
      </w:r>
      <w:r>
        <w:rPr>
          <w:sz w:val="21"/>
        </w:rPr>
        <w:t>2</w:t>
      </w:r>
      <w:r>
        <w:rPr>
          <w:spacing w:val="-3"/>
          <w:sz w:val="21"/>
        </w:rPr>
        <w:t xml:space="preserve"> </w:t>
      </w:r>
      <w:r>
        <w:rPr>
          <w:sz w:val="21"/>
        </w:rPr>
        <w:t>talks about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4781"/>
          <w:tab w:val="left" w:pos="6881"/>
        </w:tabs>
        <w:spacing w:before="33"/>
        <w:jc w:val="both"/>
      </w:pPr>
      <w:r>
        <w:t xml:space="preserve">A. </w:t>
      </w:r>
      <w:r>
        <w:rPr>
          <w:spacing w:val="-7"/>
        </w:rPr>
        <w:t xml:space="preserve">Tom’s </w:t>
      </w:r>
      <w:r>
        <w:t>classmate         B. an</w:t>
      </w:r>
      <w:r>
        <w:rPr>
          <w:spacing w:val="-13"/>
        </w:rPr>
        <w:t xml:space="preserve"> </w:t>
      </w:r>
      <w:r>
        <w:t>English girl</w:t>
      </w:r>
      <w:r>
        <w:tab/>
      </w:r>
      <w:r>
        <w:t>C.</w:t>
      </w:r>
      <w:r>
        <w:rPr>
          <w:spacing w:val="-1"/>
        </w:rPr>
        <w:t xml:space="preserve"> </w:t>
      </w:r>
      <w:r>
        <w:rPr>
          <w:spacing w:val="-3"/>
        </w:rPr>
        <w:t>Dick’s</w:t>
      </w:r>
      <w:r>
        <w:rPr>
          <w:spacing w:val="2"/>
        </w:rPr>
        <w:t xml:space="preserve"> </w:t>
      </w:r>
      <w:r>
        <w:t>dad</w:t>
      </w:r>
      <w:r>
        <w:tab/>
      </w:r>
      <w:r>
        <w:t xml:space="preserve">D. </w:t>
      </w:r>
      <w:r>
        <w:rPr>
          <w:spacing w:val="-3"/>
        </w:rPr>
        <w:t>Linda’s</w:t>
      </w:r>
      <w:r>
        <w:rPr>
          <w:spacing w:val="1"/>
        </w:rPr>
        <w:t xml:space="preserve"> </w:t>
      </w:r>
      <w:r>
        <w:t>class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478"/>
        </w:tabs>
        <w:spacing w:before="49" w:after="0" w:line="240" w:lineRule="auto"/>
        <w:ind w:left="580" w:right="0" w:hanging="421"/>
        <w:jc w:val="both"/>
        <w:rPr>
          <w:sz w:val="21"/>
        </w:rPr>
      </w:pPr>
      <w:r>
        <w:rPr>
          <w:sz w:val="21"/>
        </w:rPr>
        <w:t>The underlined word</w:t>
      </w:r>
      <w:r>
        <w:rPr>
          <w:spacing w:val="-4"/>
          <w:sz w:val="21"/>
        </w:rPr>
        <w:t xml:space="preserve"> </w:t>
      </w:r>
      <w:r>
        <w:rPr>
          <w:sz w:val="21"/>
        </w:rPr>
        <w:t>“unlike”</w:t>
      </w:r>
      <w:r>
        <w:rPr>
          <w:spacing w:val="-2"/>
          <w:sz w:val="21"/>
        </w:rPr>
        <w:t xml:space="preserve"> </w:t>
      </w:r>
      <w:r>
        <w:rPr>
          <w:sz w:val="21"/>
        </w:rPr>
        <w:t>means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in Chinese.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39"/>
        <w:jc w:val="both"/>
        <w:rPr>
          <w:rFonts w:hint="eastAsia" w:ascii="宋体" w:eastAsia="宋体"/>
        </w:rPr>
      </w:pPr>
      <w:r>
        <w:t>A.</w:t>
      </w:r>
      <w:r>
        <w:rPr>
          <w:spacing w:val="51"/>
        </w:rPr>
        <w:t xml:space="preserve"> </w:t>
      </w:r>
      <w:r>
        <w:rPr>
          <w:rFonts w:hint="eastAsia" w:ascii="宋体" w:eastAsia="宋体"/>
        </w:rPr>
        <w:t>喜欢</w:t>
      </w:r>
      <w:r>
        <w:rPr>
          <w:rFonts w:hint="eastAsia" w:ascii="宋体" w:eastAsia="宋体"/>
        </w:rPr>
        <w:tab/>
      </w:r>
      <w:r>
        <w:t xml:space="preserve">B. </w:t>
      </w:r>
      <w:r>
        <w:rPr>
          <w:spacing w:val="2"/>
        </w:rPr>
        <w:t xml:space="preserve"> </w:t>
      </w:r>
      <w:r>
        <w:rPr>
          <w:rFonts w:hint="eastAsia" w:ascii="宋体" w:eastAsia="宋体"/>
          <w:spacing w:val="-3"/>
        </w:rPr>
        <w:t>比</w:t>
      </w:r>
      <w:r>
        <w:rPr>
          <w:rFonts w:hint="eastAsia" w:ascii="宋体" w:eastAsia="宋体"/>
        </w:rPr>
        <w:t>较</w:t>
      </w:r>
      <w:r>
        <w:rPr>
          <w:rFonts w:hint="eastAsia" w:ascii="宋体" w:eastAsia="宋体"/>
        </w:rPr>
        <w:tab/>
      </w:r>
      <w:r>
        <w:t xml:space="preserve">C. </w:t>
      </w:r>
      <w:r>
        <w:rPr>
          <w:spacing w:val="1"/>
        </w:rPr>
        <w:t xml:space="preserve"> </w:t>
      </w:r>
      <w:r>
        <w:rPr>
          <w:rFonts w:hint="eastAsia" w:ascii="宋体" w:eastAsia="宋体"/>
          <w:spacing w:val="-3"/>
        </w:rPr>
        <w:t>不</w:t>
      </w:r>
      <w:r>
        <w:rPr>
          <w:rFonts w:hint="eastAsia" w:ascii="宋体" w:eastAsia="宋体"/>
        </w:rPr>
        <w:t>像</w:t>
      </w:r>
      <w:r>
        <w:rPr>
          <w:rFonts w:hint="eastAsia" w:ascii="宋体" w:eastAsia="宋体"/>
        </w:rPr>
        <w:tab/>
      </w:r>
      <w:r>
        <w:t>D.</w:t>
      </w:r>
      <w:r>
        <w:rPr>
          <w:spacing w:val="51"/>
        </w:rPr>
        <w:t xml:space="preserve"> </w:t>
      </w:r>
      <w:r>
        <w:rPr>
          <w:rFonts w:hint="eastAsia" w:ascii="宋体" w:eastAsia="宋体"/>
        </w:rPr>
        <w:t>谈论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673"/>
        </w:tabs>
        <w:spacing w:before="34" w:after="0" w:line="240" w:lineRule="auto"/>
        <w:ind w:left="580" w:right="0" w:hanging="421"/>
        <w:jc w:val="both"/>
        <w:rPr>
          <w:sz w:val="21"/>
        </w:rPr>
      </w:pPr>
      <w:r>
        <w:rPr>
          <w:sz w:val="21"/>
        </w:rPr>
        <w:t>In Paragraph 3, we know</w:t>
      </w:r>
      <w:r>
        <w:rPr>
          <w:spacing w:val="1"/>
          <w:sz w:val="21"/>
        </w:rPr>
        <w:t xml:space="preserve"> </w:t>
      </w:r>
      <w:r>
        <w:rPr>
          <w:sz w:val="21"/>
        </w:rPr>
        <w:t>about</w:t>
      </w:r>
      <w:r>
        <w:rPr>
          <w:spacing w:val="-1"/>
          <w:sz w:val="21"/>
        </w:rPr>
        <w:t xml:space="preserve"> </w:t>
      </w:r>
      <w:r>
        <w:rPr>
          <w:spacing w:val="-3"/>
          <w:sz w:val="21"/>
        </w:rPr>
        <w:t>Linda’s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2680"/>
          <w:tab w:val="left" w:pos="4781"/>
          <w:tab w:val="left" w:pos="6881"/>
        </w:tabs>
        <w:spacing w:before="37" w:line="259" w:lineRule="auto"/>
        <w:ind w:right="1080"/>
        <w:jc w:val="both"/>
        <w:rPr>
          <w:rFonts w:ascii="宋体" w:hAnsi="宋体"/>
        </w:rPr>
      </w:pPr>
      <w:r>
        <w:rPr>
          <w:rFonts w:ascii="宋体" w:hAnsi="宋体"/>
        </w:rPr>
        <w:t xml:space="preserve">① </w:t>
      </w:r>
      <w:r>
        <w:t>age</w:t>
      </w:r>
      <w:r>
        <w:tab/>
      </w:r>
      <w:r>
        <w:rPr>
          <w:rFonts w:ascii="宋体" w:hAnsi="宋体"/>
        </w:rPr>
        <w:t xml:space="preserve">② </w:t>
      </w:r>
      <w:r>
        <w:t>school</w:t>
      </w:r>
      <w:r>
        <w:tab/>
      </w:r>
      <w:r>
        <w:rPr>
          <w:rFonts w:ascii="宋体" w:hAnsi="宋体"/>
        </w:rPr>
        <w:t>③</w:t>
      </w:r>
      <w:r>
        <w:rPr>
          <w:rFonts w:ascii="宋体" w:hAnsi="宋体"/>
          <w:spacing w:val="1"/>
        </w:rPr>
        <w:t xml:space="preserve"> </w:t>
      </w:r>
      <w:r>
        <w:t>grade</w:t>
      </w:r>
      <w:r>
        <w:tab/>
      </w:r>
      <w:r>
        <w:rPr>
          <w:rFonts w:ascii="宋体" w:hAnsi="宋体"/>
        </w:rPr>
        <w:t xml:space="preserve">④ </w:t>
      </w:r>
      <w:r>
        <w:rPr>
          <w:spacing w:val="-3"/>
        </w:rPr>
        <w:t xml:space="preserve">country </w:t>
      </w:r>
      <w:r>
        <w:t>A.</w:t>
      </w:r>
      <w:r>
        <w:rPr>
          <w:spacing w:val="51"/>
        </w:rPr>
        <w:t xml:space="preserve"> </w:t>
      </w:r>
      <w:r>
        <w:rPr>
          <w:rFonts w:ascii="宋体" w:hAnsi="宋体"/>
        </w:rPr>
        <w:t>①②</w:t>
      </w:r>
      <w:r>
        <w:rPr>
          <w:rFonts w:ascii="宋体" w:hAnsi="宋体"/>
        </w:rPr>
        <w:tab/>
      </w:r>
      <w:r>
        <w:t xml:space="preserve">B. </w:t>
      </w:r>
      <w:r>
        <w:rPr>
          <w:spacing w:val="1"/>
        </w:rPr>
        <w:t xml:space="preserve"> </w:t>
      </w:r>
      <w:r>
        <w:rPr>
          <w:rFonts w:ascii="宋体" w:hAnsi="宋体"/>
        </w:rPr>
        <w:t>②③</w:t>
      </w:r>
      <w:r>
        <w:rPr>
          <w:rFonts w:ascii="宋体" w:hAnsi="宋体"/>
        </w:rPr>
        <w:tab/>
      </w:r>
      <w:r>
        <w:t xml:space="preserve">C.  </w:t>
      </w:r>
      <w:r>
        <w:rPr>
          <w:rFonts w:ascii="宋体" w:hAnsi="宋体"/>
        </w:rPr>
        <w:t>①④</w:t>
      </w:r>
      <w:r>
        <w:rPr>
          <w:rFonts w:ascii="宋体" w:hAnsi="宋体"/>
        </w:rPr>
        <w:tab/>
      </w:r>
      <w:r>
        <w:t>D.</w:t>
      </w:r>
      <w:r>
        <w:rPr>
          <w:spacing w:val="51"/>
        </w:rPr>
        <w:t xml:space="preserve"> </w:t>
      </w:r>
      <w:r>
        <w:rPr>
          <w:rFonts w:ascii="宋体" w:hAnsi="宋体"/>
        </w:rPr>
        <w:t>③④</w:t>
      </w:r>
    </w:p>
    <w:p>
      <w:pPr>
        <w:pStyle w:val="7"/>
        <w:numPr>
          <w:ilvl w:val="0"/>
          <w:numId w:val="4"/>
        </w:numPr>
        <w:tabs>
          <w:tab w:val="left" w:pos="581"/>
        </w:tabs>
        <w:spacing w:before="14" w:after="0" w:line="240" w:lineRule="auto"/>
        <w:ind w:left="580" w:right="0" w:hanging="421"/>
        <w:jc w:val="both"/>
        <w:rPr>
          <w:sz w:val="21"/>
        </w:rPr>
      </w:pPr>
      <w:r>
        <w:rPr>
          <w:sz w:val="21"/>
        </w:rPr>
        <w:t>Which of the following is</w:t>
      </w:r>
      <w:r>
        <w:rPr>
          <w:spacing w:val="-7"/>
          <w:sz w:val="21"/>
        </w:rPr>
        <w:t xml:space="preserve"> </w:t>
      </w:r>
      <w:r>
        <w:rPr>
          <w:sz w:val="21"/>
        </w:rPr>
        <w:t>TRUE?</w:t>
      </w:r>
    </w:p>
    <w:p>
      <w:pPr>
        <w:pStyle w:val="2"/>
        <w:tabs>
          <w:tab w:val="left" w:pos="4781"/>
        </w:tabs>
        <w:spacing w:before="49"/>
        <w:jc w:val="both"/>
      </w:pPr>
      <w:r>
        <w:t>A. Dick is in</w:t>
      </w:r>
      <w:r>
        <w:rPr>
          <w:spacing w:val="-7"/>
        </w:rPr>
        <w:t xml:space="preserve"> </w:t>
      </w:r>
      <w:r>
        <w:t>yellow</w:t>
      </w:r>
      <w:r>
        <w:rPr>
          <w:spacing w:val="-1"/>
        </w:rPr>
        <w:t xml:space="preserve"> </w:t>
      </w:r>
      <w:r>
        <w:t>pants.</w:t>
      </w:r>
      <w:r>
        <w:tab/>
      </w:r>
      <w:r>
        <w:t xml:space="preserve">B. </w:t>
      </w:r>
      <w:r>
        <w:rPr>
          <w:spacing w:val="-5"/>
        </w:rPr>
        <w:t xml:space="preserve">Tom </w:t>
      </w:r>
      <w:r>
        <w:t>likes green very</w:t>
      </w:r>
      <w:r>
        <w:rPr>
          <w:spacing w:val="-8"/>
        </w:rPr>
        <w:t xml:space="preserve"> </w:t>
      </w:r>
      <w:r>
        <w:t>much.</w:t>
      </w:r>
    </w:p>
    <w:p>
      <w:pPr>
        <w:pStyle w:val="2"/>
        <w:tabs>
          <w:tab w:val="left" w:pos="4781"/>
        </w:tabs>
        <w:spacing w:before="49" w:line="288" w:lineRule="auto"/>
        <w:ind w:left="4361" w:right="634" w:hanging="3781"/>
        <w:jc w:val="both"/>
      </w:pPr>
      <w:r>
        <w:t xml:space="preserve">C. </w:t>
      </w:r>
      <w:r>
        <w:rPr>
          <w:spacing w:val="-5"/>
        </w:rPr>
        <w:t xml:space="preserve">Tom </w:t>
      </w:r>
      <w:r>
        <w:t>is a tall boy with</w:t>
      </w:r>
      <w:r>
        <w:rPr>
          <w:spacing w:val="-11"/>
        </w:rPr>
        <w:t xml:space="preserve"> </w:t>
      </w:r>
      <w:r>
        <w:t>big</w:t>
      </w:r>
      <w:r>
        <w:rPr>
          <w:spacing w:val="-1"/>
        </w:rPr>
        <w:t xml:space="preserve"> </w:t>
      </w:r>
      <w:r>
        <w:t>eyes.</w:t>
      </w:r>
      <w:r>
        <w:tab/>
      </w:r>
      <w:r>
        <w:tab/>
      </w:r>
      <w:r>
        <w:t xml:space="preserve">D. </w:t>
      </w:r>
      <w:r>
        <w:rPr>
          <w:spacing w:val="-3"/>
        </w:rPr>
        <w:t xml:space="preserve">Linda’s </w:t>
      </w:r>
      <w:r>
        <w:t>mum and dad are her teachers. C</w:t>
      </w:r>
    </w:p>
    <w:p>
      <w:pPr>
        <w:pStyle w:val="2"/>
        <w:spacing w:before="3" w:line="268" w:lineRule="auto"/>
        <w:ind w:left="160" w:right="219" w:firstLine="420"/>
        <w:jc w:val="both"/>
      </w:pPr>
      <w:r>
        <w:t xml:space="preserve">Computers are useful machines. They can help people a lot in their everyday life. For example, they can help people save much time, and they can help people work </w:t>
      </w:r>
      <w:r>
        <w:rPr>
          <w:spacing w:val="-16"/>
        </w:rPr>
        <w:t>out</w:t>
      </w:r>
      <w:r>
        <w:rPr>
          <w:rFonts w:hint="eastAsia" w:ascii="宋体" w:hAnsi="宋体" w:eastAsia="宋体"/>
          <w:spacing w:val="-16"/>
        </w:rPr>
        <w:t>（</w:t>
      </w:r>
      <w:r>
        <w:rPr>
          <w:rFonts w:hint="eastAsia" w:ascii="宋体" w:hAnsi="宋体" w:eastAsia="宋体"/>
          <w:spacing w:val="-2"/>
        </w:rPr>
        <w:t>解决</w:t>
      </w:r>
      <w:r>
        <w:rPr>
          <w:rFonts w:hint="eastAsia" w:ascii="宋体" w:hAnsi="宋体" w:eastAsia="宋体"/>
          <w:spacing w:val="-13"/>
        </w:rPr>
        <w:t>）</w:t>
      </w:r>
      <w:r>
        <w:rPr>
          <w:spacing w:val="-13"/>
        </w:rPr>
        <w:t xml:space="preserve">many </w:t>
      </w:r>
      <w:r>
        <w:t xml:space="preserve">problems they can’t do </w:t>
      </w:r>
      <w:r>
        <w:rPr>
          <w:spacing w:val="-4"/>
        </w:rPr>
        <w:t>easily</w:t>
      </w:r>
      <w:r>
        <w:rPr>
          <w:spacing w:val="-2"/>
        </w:rPr>
        <w:t xml:space="preserve">. </w:t>
      </w:r>
      <w:r>
        <w:t xml:space="preserve">Our country asks everyone to learn to use computers </w:t>
      </w:r>
      <w:r>
        <w:rPr>
          <w:spacing w:val="-4"/>
        </w:rPr>
        <w:t>except</w:t>
      </w:r>
      <w:r>
        <w:rPr>
          <w:rFonts w:hint="eastAsia" w:ascii="宋体" w:hAnsi="宋体" w:eastAsia="宋体"/>
          <w:spacing w:val="-4"/>
        </w:rPr>
        <w:t>（</w:t>
      </w:r>
      <w:r>
        <w:rPr>
          <w:rFonts w:hint="eastAsia" w:ascii="宋体" w:hAnsi="宋体" w:eastAsia="宋体"/>
          <w:spacing w:val="-3"/>
        </w:rPr>
        <w:t>除了……之外</w:t>
      </w:r>
      <w:r>
        <w:rPr>
          <w:rFonts w:hint="eastAsia" w:ascii="宋体" w:hAnsi="宋体" w:eastAsia="宋体"/>
          <w:spacing w:val="-8"/>
        </w:rPr>
        <w:t>）</w:t>
      </w:r>
      <w:r>
        <w:rPr>
          <w:spacing w:val="-8"/>
        </w:rPr>
        <w:t xml:space="preserve">the </w:t>
      </w:r>
      <w:r>
        <w:t>old people.</w:t>
      </w:r>
    </w:p>
    <w:p>
      <w:pPr>
        <w:pStyle w:val="2"/>
        <w:spacing w:before="21"/>
        <w:jc w:val="both"/>
      </w:pPr>
      <w:r>
        <w:t>Today more and more families have computers. Parents buy computers for their children. They</w:t>
      </w:r>
    </w:p>
    <w:p>
      <w:pPr>
        <w:spacing w:after="0"/>
        <w:jc w:val="both"/>
        <w:sectPr>
          <w:pgSz w:w="11170" w:h="15490"/>
          <w:pgMar w:top="1400" w:right="960" w:bottom="1020" w:left="1280" w:header="0" w:footer="834" w:gutter="0"/>
          <w:cols w:space="720" w:num="1"/>
        </w:sectPr>
      </w:pPr>
    </w:p>
    <w:p>
      <w:pPr>
        <w:pStyle w:val="2"/>
        <w:spacing w:before="49" w:line="264" w:lineRule="auto"/>
        <w:ind w:left="160" w:right="217"/>
        <w:jc w:val="both"/>
      </w:pPr>
      <w:r>
        <w:t>hope computers can help them improve</w:t>
      </w:r>
      <w:r>
        <w:rPr>
          <w:rFonts w:hint="eastAsia" w:ascii="宋体" w:eastAsia="宋体"/>
        </w:rPr>
        <w:t>（提高）</w:t>
      </w:r>
      <w:r>
        <w:t xml:space="preserve">their studies in school. </w:t>
      </w:r>
      <w:r>
        <w:rPr>
          <w:spacing w:val="-7"/>
        </w:rPr>
        <w:t>Yet</w:t>
      </w:r>
      <w:r>
        <w:t xml:space="preserve"> many of the children use computers to play games, to watch videos or to sing Karaoke, instead </w:t>
      </w:r>
      <w:r>
        <w:rPr>
          <w:spacing w:val="-24"/>
        </w:rPr>
        <w:t>of</w:t>
      </w:r>
      <w:r>
        <w:rPr>
          <w:rFonts w:hint="eastAsia" w:ascii="宋体" w:eastAsia="宋体"/>
          <w:spacing w:val="-24"/>
        </w:rPr>
        <w:t>（</w:t>
      </w:r>
      <w:r>
        <w:rPr>
          <w:rFonts w:hint="eastAsia" w:ascii="宋体" w:eastAsia="宋体"/>
          <w:spacing w:val="-2"/>
        </w:rPr>
        <w:t>而不是</w:t>
      </w:r>
      <w:r>
        <w:rPr>
          <w:rFonts w:hint="eastAsia" w:ascii="宋体" w:eastAsia="宋体"/>
          <w:spacing w:val="-8"/>
        </w:rPr>
        <w:t>）</w:t>
      </w:r>
      <w:r>
        <w:rPr>
          <w:spacing w:val="-8"/>
        </w:rPr>
        <w:t xml:space="preserve">studying. </w:t>
      </w:r>
      <w:r>
        <w:t xml:space="preserve">So many </w:t>
      </w:r>
      <w:r>
        <w:rPr>
          <w:spacing w:val="-2"/>
          <w:w w:val="100"/>
        </w:rPr>
        <w:t>t</w:t>
      </w:r>
      <w:r>
        <w:rPr>
          <w:w w:val="100"/>
        </w:rPr>
        <w:t>each</w:t>
      </w:r>
      <w:r>
        <w:rPr>
          <w:spacing w:val="-1"/>
          <w:w w:val="100"/>
        </w:rPr>
        <w:t>er</w:t>
      </w:r>
      <w:r>
        <w:rPr>
          <w:w w:val="100"/>
        </w:rPr>
        <w:t>s</w:t>
      </w:r>
      <w:r>
        <w:t xml:space="preserve"> </w:t>
      </w:r>
      <w:r>
        <w:rPr>
          <w:spacing w:val="-1"/>
          <w:w w:val="100"/>
        </w:rPr>
        <w:t>a</w:t>
      </w:r>
      <w:r>
        <w:rPr>
          <w:w w:val="100"/>
        </w:rPr>
        <w:t>nd</w:t>
      </w:r>
      <w:r>
        <w:t xml:space="preserve"> </w:t>
      </w:r>
      <w:r>
        <w:rPr>
          <w:w w:val="100"/>
        </w:rPr>
        <w:t>pa</w:t>
      </w:r>
      <w:r>
        <w:rPr>
          <w:spacing w:val="-1"/>
          <w:w w:val="100"/>
        </w:rPr>
        <w:t>r</w:t>
      </w:r>
      <w:r>
        <w:rPr>
          <w:w w:val="100"/>
        </w:rPr>
        <w:t>en</w:t>
      </w:r>
      <w:r>
        <w:rPr>
          <w:spacing w:val="-2"/>
          <w:w w:val="100"/>
        </w:rPr>
        <w:t>t</w:t>
      </w:r>
      <w:r>
        <w:rPr>
          <w:w w:val="100"/>
        </w:rPr>
        <w:t>s</w:t>
      </w:r>
      <w:r>
        <w:t xml:space="preserve"> </w:t>
      </w:r>
      <w:r>
        <w:rPr>
          <w:spacing w:val="-1"/>
          <w:w w:val="100"/>
        </w:rPr>
        <w:t>c</w:t>
      </w:r>
      <w:r>
        <w:rPr>
          <w:w w:val="100"/>
        </w:rPr>
        <w:t>o</w:t>
      </w:r>
      <w:r>
        <w:rPr>
          <w:spacing w:val="-4"/>
          <w:w w:val="100"/>
        </w:rPr>
        <w:t>m</w:t>
      </w:r>
      <w:r>
        <w:rPr>
          <w:w w:val="100"/>
        </w:rPr>
        <w:t>p</w:t>
      </w:r>
      <w:r>
        <w:rPr>
          <w:spacing w:val="-2"/>
          <w:w w:val="100"/>
        </w:rPr>
        <w:t>l</w:t>
      </w:r>
      <w:r>
        <w:rPr>
          <w:w w:val="100"/>
        </w:rPr>
        <w:t>a</w:t>
      </w:r>
      <w:r>
        <w:rPr>
          <w:spacing w:val="-2"/>
          <w:w w:val="100"/>
        </w:rPr>
        <w:t>i</w:t>
      </w:r>
      <w:r>
        <w:rPr>
          <w:spacing w:val="-101"/>
          <w:w w:val="100"/>
        </w:rPr>
        <w:t>n</w:t>
      </w:r>
      <w:r>
        <w:rPr>
          <w:rFonts w:hint="eastAsia" w:ascii="宋体" w:eastAsia="宋体"/>
          <w:w w:val="100"/>
        </w:rPr>
        <w:t>（</w:t>
      </w:r>
      <w:r>
        <w:rPr>
          <w:rFonts w:hint="eastAsia" w:ascii="宋体" w:eastAsia="宋体"/>
          <w:spacing w:val="-3"/>
          <w:w w:val="100"/>
        </w:rPr>
        <w:t>抱怨</w:t>
      </w:r>
      <w:r>
        <w:rPr>
          <w:rFonts w:hint="eastAsia" w:ascii="宋体" w:eastAsia="宋体"/>
          <w:spacing w:val="-101"/>
          <w:w w:val="100"/>
        </w:rPr>
        <w:t>）</w:t>
      </w:r>
      <w:r>
        <w:rPr>
          <w:spacing w:val="-2"/>
          <w:w w:val="100"/>
        </w:rPr>
        <w:t>t</w:t>
      </w:r>
      <w:r>
        <w:rPr>
          <w:w w:val="100"/>
        </w:rPr>
        <w:t>hat</w:t>
      </w:r>
      <w:r>
        <w:t xml:space="preserve"> </w:t>
      </w:r>
      <w:r>
        <w:rPr>
          <w:w w:val="100"/>
        </w:rPr>
        <w:t>co</w:t>
      </w:r>
      <w:r>
        <w:rPr>
          <w:spacing w:val="-4"/>
          <w:w w:val="100"/>
        </w:rPr>
        <w:t>m</w:t>
      </w:r>
      <w:r>
        <w:rPr>
          <w:w w:val="100"/>
        </w:rPr>
        <w:t>pu</w:t>
      </w:r>
      <w:r>
        <w:rPr>
          <w:spacing w:val="-2"/>
          <w:w w:val="100"/>
        </w:rPr>
        <w:t>t</w:t>
      </w:r>
      <w:r>
        <w:rPr>
          <w:w w:val="100"/>
        </w:rPr>
        <w:t>e</w:t>
      </w:r>
      <w:r>
        <w:rPr>
          <w:spacing w:val="-1"/>
          <w:w w:val="100"/>
        </w:rPr>
        <w:t>r</w:t>
      </w:r>
      <w:r>
        <w:rPr>
          <w:w w:val="100"/>
        </w:rPr>
        <w:t>s</w:t>
      </w:r>
      <w:r>
        <w:t xml:space="preserve"> </w:t>
      </w:r>
      <w:r>
        <w:rPr>
          <w:spacing w:val="-1"/>
          <w:w w:val="100"/>
        </w:rPr>
        <w:t>c</w:t>
      </w:r>
      <w:r>
        <w:rPr>
          <w:w w:val="100"/>
        </w:rPr>
        <w:t>an</w:t>
      </w:r>
      <w:r>
        <w:rPr>
          <w:spacing w:val="-3"/>
          <w:w w:val="100"/>
        </w:rPr>
        <w:t>n</w:t>
      </w:r>
      <w:r>
        <w:rPr>
          <w:w w:val="100"/>
        </w:rPr>
        <w:t>ot</w:t>
      </w:r>
      <w:r>
        <w:t xml:space="preserve"> </w:t>
      </w:r>
      <w:r>
        <w:rPr>
          <w:w w:val="100"/>
        </w:rPr>
        <w:t>he</w:t>
      </w:r>
      <w:r>
        <w:rPr>
          <w:spacing w:val="-2"/>
          <w:w w:val="100"/>
        </w:rPr>
        <w:t>l</w:t>
      </w:r>
      <w:r>
        <w:rPr>
          <w:w w:val="100"/>
        </w:rPr>
        <w:t>p</w:t>
      </w:r>
      <w:r>
        <w:t xml:space="preserve"> </w:t>
      </w:r>
      <w:r>
        <w:rPr>
          <w:w w:val="100"/>
        </w:rPr>
        <w:t>ch</w:t>
      </w:r>
      <w:r>
        <w:rPr>
          <w:spacing w:val="-2"/>
          <w:w w:val="100"/>
        </w:rPr>
        <w:t>il</w:t>
      </w:r>
      <w:r>
        <w:rPr>
          <w:w w:val="100"/>
        </w:rPr>
        <w:t>d</w:t>
      </w:r>
      <w:r>
        <w:rPr>
          <w:spacing w:val="-1"/>
          <w:w w:val="100"/>
        </w:rPr>
        <w:t>r</w:t>
      </w:r>
      <w:r>
        <w:rPr>
          <w:w w:val="100"/>
        </w:rPr>
        <w:t>en</w:t>
      </w:r>
      <w:r>
        <w:t xml:space="preserve"> </w:t>
      </w:r>
      <w:r>
        <w:rPr>
          <w:spacing w:val="-2"/>
          <w:w w:val="100"/>
        </w:rPr>
        <w:t>t</w:t>
      </w:r>
      <w:r>
        <w:rPr>
          <w:w w:val="100"/>
        </w:rPr>
        <w:t>o</w:t>
      </w:r>
      <w:r>
        <w:t xml:space="preserve"> </w:t>
      </w:r>
      <w:r>
        <w:rPr>
          <w:w w:val="100"/>
        </w:rPr>
        <w:t>s</w:t>
      </w:r>
      <w:r>
        <w:rPr>
          <w:spacing w:val="-2"/>
          <w:w w:val="100"/>
        </w:rPr>
        <w:t>t</w:t>
      </w:r>
      <w:r>
        <w:rPr>
          <w:w w:val="100"/>
        </w:rPr>
        <w:t>udy</w:t>
      </w:r>
      <w:r>
        <w:t xml:space="preserve"> </w:t>
      </w:r>
      <w:r>
        <w:rPr>
          <w:w w:val="100"/>
        </w:rPr>
        <w:t>but</w:t>
      </w:r>
      <w:r>
        <w:t xml:space="preserve"> </w:t>
      </w:r>
      <w:r>
        <w:rPr>
          <w:spacing w:val="-4"/>
          <w:w w:val="100"/>
        </w:rPr>
        <w:t>m</w:t>
      </w:r>
      <w:r>
        <w:rPr>
          <w:w w:val="100"/>
        </w:rPr>
        <w:t>ake</w:t>
      </w:r>
      <w:r>
        <w:t xml:space="preserve"> </w:t>
      </w:r>
      <w:r>
        <w:rPr>
          <w:spacing w:val="-2"/>
          <w:w w:val="100"/>
        </w:rPr>
        <w:t>t</w:t>
      </w:r>
      <w:r>
        <w:rPr>
          <w:w w:val="100"/>
        </w:rPr>
        <w:t>hem</w:t>
      </w:r>
      <w:r>
        <w:t xml:space="preserve"> </w:t>
      </w:r>
      <w:r>
        <w:rPr>
          <w:spacing w:val="-1"/>
          <w:w w:val="100"/>
        </w:rPr>
        <w:t>f</w:t>
      </w:r>
      <w:r>
        <w:rPr>
          <w:spacing w:val="2"/>
          <w:w w:val="100"/>
        </w:rPr>
        <w:t>a</w:t>
      </w:r>
      <w:r>
        <w:rPr>
          <w:spacing w:val="-2"/>
          <w:w w:val="100"/>
        </w:rPr>
        <w:t>l</w:t>
      </w:r>
      <w:r>
        <w:rPr>
          <w:w w:val="100"/>
        </w:rPr>
        <w:t xml:space="preserve">l </w:t>
      </w:r>
      <w:r>
        <w:t>behind. So computers are locked by parents in the boxes.</w:t>
      </w:r>
    </w:p>
    <w:p>
      <w:pPr>
        <w:pStyle w:val="2"/>
        <w:spacing w:before="10" w:line="268" w:lineRule="auto"/>
        <w:ind w:left="160" w:firstLine="420"/>
      </w:pPr>
      <w:r>
        <w:t>In some other countries, even some scientists hate</w:t>
      </w:r>
      <w:r>
        <w:rPr>
          <w:rFonts w:hint="eastAsia" w:ascii="宋体" w:eastAsia="宋体"/>
        </w:rPr>
        <w:t>（讨厌）</w:t>
      </w:r>
      <w:r>
        <w:t>computers. They say computers let millions of people lose their jobs or bring them a lot of trouble.</w:t>
      </w:r>
    </w:p>
    <w:p>
      <w:pPr>
        <w:pStyle w:val="2"/>
        <w:spacing w:before="9"/>
      </w:pPr>
      <w:r>
        <w:t>Will computers really bring</w:t>
      </w:r>
      <w:r>
        <w:rPr>
          <w:rFonts w:hint="eastAsia" w:ascii="宋体" w:eastAsia="宋体"/>
        </w:rPr>
        <w:t>（带来；引起）</w:t>
      </w:r>
      <w:r>
        <w:t>trouble to people or can they bring people happiness?</w:t>
      </w:r>
    </w:p>
    <w:p>
      <w:pPr>
        <w:pStyle w:val="2"/>
        <w:spacing w:before="24"/>
        <w:ind w:left="160"/>
      </w:pPr>
      <w:r>
        <w:t>It will be decided</w:t>
      </w:r>
      <w:r>
        <w:rPr>
          <w:rFonts w:hint="eastAsia" w:ascii="宋体" w:eastAsia="宋体"/>
        </w:rPr>
        <w:t>（决定）</w:t>
      </w:r>
      <w:r>
        <w:t>by people themselves.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6334"/>
        </w:tabs>
        <w:spacing w:before="33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Why do we say the computer is a useful</w:t>
      </w:r>
      <w:r>
        <w:rPr>
          <w:spacing w:val="-14"/>
          <w:sz w:val="21"/>
        </w:rPr>
        <w:t xml:space="preserve"> </w:t>
      </w:r>
      <w:r>
        <w:rPr>
          <w:sz w:val="21"/>
        </w:rPr>
        <w:t>machine?</w:t>
      </w:r>
      <w:r>
        <w:rPr>
          <w:spacing w:val="2"/>
          <w:sz w:val="21"/>
        </w:rPr>
        <w:t xml:space="preserve"> </w:t>
      </w:r>
      <w:r>
        <w:rPr>
          <w:sz w:val="21"/>
        </w:rPr>
        <w:t>Because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4781"/>
        </w:tabs>
        <w:spacing w:before="48"/>
      </w:pPr>
      <w:r>
        <w:t>A. our country asks us to</w:t>
      </w:r>
      <w:r>
        <w:rPr>
          <w:spacing w:val="-9"/>
        </w:rPr>
        <w:t xml:space="preserve"> </w:t>
      </w:r>
      <w:r>
        <w:t>learn it</w:t>
      </w:r>
      <w:r>
        <w:tab/>
      </w:r>
      <w:r>
        <w:t>B. it can help us a</w:t>
      </w:r>
      <w:r>
        <w:rPr>
          <w:spacing w:val="-4"/>
        </w:rPr>
        <w:t xml:space="preserve"> </w:t>
      </w:r>
      <w:r>
        <w:t>lot</w:t>
      </w:r>
    </w:p>
    <w:p>
      <w:pPr>
        <w:pStyle w:val="2"/>
        <w:tabs>
          <w:tab w:val="left" w:pos="4781"/>
        </w:tabs>
        <w:spacing w:before="49"/>
      </w:pPr>
      <w:r>
        <w:t>C. we can use it to</w:t>
      </w:r>
      <w:r>
        <w:rPr>
          <w:spacing w:val="-2"/>
        </w:rPr>
        <w:t xml:space="preserve"> </w:t>
      </w:r>
      <w:r>
        <w:t>play</w:t>
      </w:r>
      <w:r>
        <w:rPr>
          <w:spacing w:val="-4"/>
        </w:rPr>
        <w:t xml:space="preserve"> </w:t>
      </w:r>
      <w:r>
        <w:t>games</w:t>
      </w:r>
      <w:r>
        <w:tab/>
      </w:r>
      <w:r>
        <w:t>D. it can help us to find</w:t>
      </w:r>
      <w:r>
        <w:rPr>
          <w:spacing w:val="-2"/>
        </w:rPr>
        <w:t xml:space="preserve"> </w:t>
      </w:r>
      <w:r>
        <w:t>jobs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5803"/>
        </w:tabs>
        <w:spacing w:before="52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What do many teachers and parents complain</w:t>
      </w:r>
      <w:r>
        <w:rPr>
          <w:spacing w:val="-9"/>
          <w:sz w:val="21"/>
        </w:rPr>
        <w:t xml:space="preserve"> </w:t>
      </w:r>
      <w:r>
        <w:rPr>
          <w:sz w:val="21"/>
        </w:rPr>
        <w:t xml:space="preserve">about? </w:t>
      </w:r>
      <w:r>
        <w:rPr>
          <w:spacing w:val="3"/>
          <w:sz w:val="21"/>
        </w:rPr>
        <w:t xml:space="preserve"> </w:t>
      </w:r>
      <w:r>
        <w:rPr>
          <w:w w:val="100"/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>
      <w:pPr>
        <w:pStyle w:val="7"/>
        <w:numPr>
          <w:ilvl w:val="1"/>
          <w:numId w:val="4"/>
        </w:numPr>
        <w:tabs>
          <w:tab w:val="left" w:pos="835"/>
        </w:tabs>
        <w:spacing w:before="49" w:after="0" w:line="240" w:lineRule="auto"/>
        <w:ind w:left="834" w:right="0" w:hanging="255"/>
        <w:jc w:val="left"/>
        <w:rPr>
          <w:sz w:val="21"/>
        </w:rPr>
      </w:pPr>
      <w:r>
        <w:rPr>
          <w:sz w:val="21"/>
        </w:rPr>
        <w:t>Their students and children use computers to play</w:t>
      </w:r>
      <w:r>
        <w:rPr>
          <w:spacing w:val="-7"/>
          <w:sz w:val="21"/>
        </w:rPr>
        <w:t xml:space="preserve"> </w:t>
      </w:r>
      <w:r>
        <w:rPr>
          <w:sz w:val="21"/>
        </w:rPr>
        <w:t>games.</w:t>
      </w:r>
    </w:p>
    <w:p>
      <w:pPr>
        <w:pStyle w:val="7"/>
        <w:numPr>
          <w:ilvl w:val="1"/>
          <w:numId w:val="4"/>
        </w:numPr>
        <w:tabs>
          <w:tab w:val="left" w:pos="826"/>
        </w:tabs>
        <w:spacing w:before="49" w:after="0" w:line="240" w:lineRule="auto"/>
        <w:ind w:left="825" w:right="0" w:hanging="246"/>
        <w:jc w:val="left"/>
        <w:rPr>
          <w:sz w:val="21"/>
        </w:rPr>
      </w:pPr>
      <w:r>
        <w:rPr>
          <w:sz w:val="21"/>
        </w:rPr>
        <w:t>Computers let them lose their</w:t>
      </w:r>
      <w:r>
        <w:rPr>
          <w:spacing w:val="-3"/>
          <w:sz w:val="21"/>
        </w:rPr>
        <w:t xml:space="preserve"> </w:t>
      </w:r>
      <w:r>
        <w:rPr>
          <w:sz w:val="21"/>
        </w:rPr>
        <w:t>jobs.</w:t>
      </w:r>
    </w:p>
    <w:p>
      <w:pPr>
        <w:pStyle w:val="7"/>
        <w:numPr>
          <w:ilvl w:val="1"/>
          <w:numId w:val="4"/>
        </w:numPr>
        <w:tabs>
          <w:tab w:val="left" w:pos="826"/>
        </w:tabs>
        <w:spacing w:before="49" w:after="0" w:line="240" w:lineRule="auto"/>
        <w:ind w:left="825" w:right="0" w:hanging="246"/>
        <w:jc w:val="left"/>
        <w:rPr>
          <w:sz w:val="21"/>
        </w:rPr>
      </w:pPr>
      <w:r>
        <w:rPr>
          <w:sz w:val="21"/>
        </w:rPr>
        <w:t>Computers make the students and children fall</w:t>
      </w:r>
      <w:r>
        <w:rPr>
          <w:spacing w:val="-2"/>
          <w:sz w:val="21"/>
        </w:rPr>
        <w:t xml:space="preserve"> </w:t>
      </w:r>
      <w:r>
        <w:rPr>
          <w:sz w:val="21"/>
        </w:rPr>
        <w:t>behind.</w:t>
      </w:r>
    </w:p>
    <w:p>
      <w:pPr>
        <w:pStyle w:val="7"/>
        <w:numPr>
          <w:ilvl w:val="1"/>
          <w:numId w:val="4"/>
        </w:numPr>
        <w:tabs>
          <w:tab w:val="left" w:pos="838"/>
        </w:tabs>
        <w:spacing w:before="51" w:after="0" w:line="240" w:lineRule="auto"/>
        <w:ind w:left="837" w:right="0" w:hanging="258"/>
        <w:jc w:val="left"/>
        <w:rPr>
          <w:sz w:val="21"/>
        </w:rPr>
      </w:pPr>
      <w:r>
        <w:rPr>
          <w:sz w:val="21"/>
        </w:rPr>
        <w:t>Computers bring people a lot of</w:t>
      </w:r>
      <w:r>
        <w:rPr>
          <w:spacing w:val="-9"/>
          <w:sz w:val="21"/>
        </w:rPr>
        <w:t xml:space="preserve"> </w:t>
      </w:r>
      <w:r>
        <w:rPr>
          <w:sz w:val="21"/>
        </w:rPr>
        <w:t>trouble.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346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In this passage we</w:t>
      </w:r>
      <w:r>
        <w:rPr>
          <w:spacing w:val="-5"/>
          <w:sz w:val="21"/>
        </w:rPr>
        <w:t xml:space="preserve"> </w:t>
      </w:r>
      <w:r>
        <w:rPr>
          <w:sz w:val="21"/>
        </w:rPr>
        <w:t>know</w:t>
      </w:r>
      <w:r>
        <w:rPr>
          <w:spacing w:val="-3"/>
          <w:sz w:val="21"/>
        </w:rPr>
        <w:t xml:space="preserve"> </w:t>
      </w:r>
      <w:r>
        <w:rPr>
          <w:sz w:val="21"/>
        </w:rPr>
        <w:t>computers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2"/>
        <w:tabs>
          <w:tab w:val="left" w:pos="4781"/>
        </w:tabs>
        <w:spacing w:before="49"/>
      </w:pPr>
      <w:r>
        <w:t>A. also bring</w:t>
      </w:r>
      <w:r>
        <w:rPr>
          <w:spacing w:val="-2"/>
        </w:rPr>
        <w:t xml:space="preserve"> </w:t>
      </w:r>
      <w:r>
        <w:t>us</w:t>
      </w:r>
      <w:r>
        <w:rPr>
          <w:spacing w:val="-1"/>
        </w:rPr>
        <w:t xml:space="preserve"> </w:t>
      </w:r>
      <w:r>
        <w:t>trouble</w:t>
      </w:r>
      <w:r>
        <w:tab/>
      </w:r>
      <w:r>
        <w:t>B. bring us happiness</w:t>
      </w:r>
      <w:r>
        <w:rPr>
          <w:spacing w:val="-3"/>
        </w:rPr>
        <w:t xml:space="preserve"> </w:t>
      </w:r>
      <w:r>
        <w:t>only</w:t>
      </w:r>
    </w:p>
    <w:p>
      <w:pPr>
        <w:pStyle w:val="2"/>
        <w:tabs>
          <w:tab w:val="left" w:pos="4781"/>
        </w:tabs>
        <w:spacing w:before="49"/>
      </w:pPr>
      <w:r>
        <w:t>C. are hated by</w:t>
      </w:r>
      <w:r>
        <w:rPr>
          <w:spacing w:val="-5"/>
        </w:rPr>
        <w:t xml:space="preserve"> </w:t>
      </w:r>
      <w:r>
        <w:t>people</w:t>
      </w:r>
      <w:r>
        <w:tab/>
      </w:r>
      <w:r>
        <w:t xml:space="preserve">D. are bad for </w:t>
      </w:r>
      <w:r>
        <w:rPr>
          <w:spacing w:val="-3"/>
        </w:rPr>
        <w:t>people’s</w:t>
      </w:r>
      <w:r>
        <w:rPr>
          <w:spacing w:val="-2"/>
        </w:rPr>
        <w:t xml:space="preserve"> </w:t>
      </w:r>
      <w:r>
        <w:t>health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7553"/>
        </w:tabs>
        <w:spacing w:before="52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How do you understand the last sentence of this passage? I think</w:t>
      </w:r>
      <w:r>
        <w:rPr>
          <w:spacing w:val="-16"/>
          <w:sz w:val="21"/>
        </w:rPr>
        <w:t xml:space="preserve"> </w:t>
      </w:r>
      <w:r>
        <w:rPr>
          <w:sz w:val="21"/>
        </w:rPr>
        <w:t>it means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7"/>
        <w:numPr>
          <w:ilvl w:val="1"/>
          <w:numId w:val="4"/>
        </w:numPr>
        <w:tabs>
          <w:tab w:val="left" w:pos="840"/>
        </w:tabs>
        <w:spacing w:before="48" w:after="0" w:line="240" w:lineRule="auto"/>
        <w:ind w:left="839" w:right="0" w:hanging="260"/>
        <w:jc w:val="left"/>
        <w:rPr>
          <w:sz w:val="21"/>
        </w:rPr>
      </w:pPr>
      <w:r>
        <w:rPr>
          <w:sz w:val="21"/>
        </w:rPr>
        <w:t>computers are used by</w:t>
      </w:r>
      <w:r>
        <w:rPr>
          <w:spacing w:val="-6"/>
          <w:sz w:val="21"/>
        </w:rPr>
        <w:t xml:space="preserve"> </w:t>
      </w:r>
      <w:r>
        <w:rPr>
          <w:sz w:val="21"/>
        </w:rPr>
        <w:t>people</w:t>
      </w:r>
    </w:p>
    <w:p>
      <w:pPr>
        <w:pStyle w:val="7"/>
        <w:numPr>
          <w:ilvl w:val="1"/>
          <w:numId w:val="4"/>
        </w:numPr>
        <w:tabs>
          <w:tab w:val="left" w:pos="828"/>
        </w:tabs>
        <w:spacing w:before="50" w:after="0" w:line="240" w:lineRule="auto"/>
        <w:ind w:left="827" w:right="0" w:hanging="248"/>
        <w:jc w:val="left"/>
        <w:rPr>
          <w:sz w:val="21"/>
        </w:rPr>
      </w:pPr>
      <w:r>
        <w:rPr>
          <w:sz w:val="21"/>
        </w:rPr>
        <w:t>people can live well without</w:t>
      </w:r>
      <w:r>
        <w:rPr>
          <w:spacing w:val="-3"/>
          <w:sz w:val="21"/>
        </w:rPr>
        <w:t xml:space="preserve"> </w:t>
      </w:r>
      <w:r>
        <w:rPr>
          <w:sz w:val="21"/>
        </w:rPr>
        <w:t>computers</w:t>
      </w:r>
    </w:p>
    <w:p>
      <w:pPr>
        <w:pStyle w:val="7"/>
        <w:numPr>
          <w:ilvl w:val="1"/>
          <w:numId w:val="4"/>
        </w:numPr>
        <w:tabs>
          <w:tab w:val="left" w:pos="828"/>
        </w:tabs>
        <w:spacing w:before="49" w:after="0" w:line="240" w:lineRule="auto"/>
        <w:ind w:left="827" w:right="0" w:hanging="248"/>
        <w:jc w:val="left"/>
        <w:rPr>
          <w:sz w:val="21"/>
        </w:rPr>
      </w:pPr>
      <w:r>
        <w:rPr>
          <w:sz w:val="21"/>
        </w:rPr>
        <w:t>one must decide how to use</w:t>
      </w:r>
      <w:r>
        <w:rPr>
          <w:spacing w:val="-6"/>
          <w:sz w:val="21"/>
        </w:rPr>
        <w:t xml:space="preserve"> </w:t>
      </w:r>
      <w:r>
        <w:rPr>
          <w:sz w:val="21"/>
        </w:rPr>
        <w:t>computers</w:t>
      </w:r>
    </w:p>
    <w:p>
      <w:pPr>
        <w:pStyle w:val="7"/>
        <w:numPr>
          <w:ilvl w:val="1"/>
          <w:numId w:val="4"/>
        </w:numPr>
        <w:tabs>
          <w:tab w:val="left" w:pos="840"/>
        </w:tabs>
        <w:spacing w:before="51" w:after="0" w:line="240" w:lineRule="auto"/>
        <w:ind w:left="839" w:right="0" w:hanging="260"/>
        <w:jc w:val="left"/>
        <w:rPr>
          <w:sz w:val="21"/>
        </w:rPr>
      </w:pPr>
      <w:r>
        <w:rPr>
          <w:sz w:val="21"/>
        </w:rPr>
        <w:t>computers are strange</w:t>
      </w:r>
      <w:r>
        <w:rPr>
          <w:spacing w:val="-1"/>
          <w:sz w:val="21"/>
        </w:rPr>
        <w:t xml:space="preserve"> </w:t>
      </w:r>
      <w:r>
        <w:rPr>
          <w:sz w:val="21"/>
        </w:rPr>
        <w:t>machines</w:t>
      </w:r>
    </w:p>
    <w:p>
      <w:pPr>
        <w:pStyle w:val="7"/>
        <w:numPr>
          <w:ilvl w:val="0"/>
          <w:numId w:val="4"/>
        </w:numPr>
        <w:tabs>
          <w:tab w:val="left" w:pos="581"/>
        </w:tabs>
        <w:spacing w:before="66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What</w:t>
      </w:r>
      <w:r>
        <w:rPr>
          <w:spacing w:val="-2"/>
          <w:sz w:val="21"/>
        </w:rPr>
        <w:t xml:space="preserve"> </w:t>
      </w:r>
      <w:r>
        <w:rPr>
          <w:sz w:val="21"/>
        </w:rPr>
        <w:t>do you think of</w:t>
      </w:r>
      <w:r>
        <w:rPr>
          <w:rFonts w:hint="eastAsia" w:ascii="宋体" w:hAnsi="宋体" w:eastAsia="宋体"/>
          <w:sz w:val="21"/>
        </w:rPr>
        <w:t>（</w:t>
      </w:r>
      <w:r>
        <w:rPr>
          <w:rFonts w:hint="eastAsia" w:ascii="宋体" w:hAnsi="宋体" w:eastAsia="宋体"/>
          <w:spacing w:val="-3"/>
          <w:sz w:val="21"/>
        </w:rPr>
        <w:t>有……想法</w:t>
      </w:r>
      <w:r>
        <w:rPr>
          <w:rFonts w:hint="eastAsia" w:ascii="宋体" w:hAnsi="宋体" w:eastAsia="宋体"/>
          <w:sz w:val="21"/>
        </w:rPr>
        <w:t>）</w:t>
      </w:r>
      <w:r>
        <w:rPr>
          <w:sz w:val="21"/>
        </w:rPr>
        <w:t>computer</w:t>
      </w:r>
      <w:r>
        <w:rPr>
          <w:spacing w:val="1"/>
          <w:sz w:val="21"/>
        </w:rPr>
        <w:t xml:space="preserve">? </w:t>
      </w:r>
      <w:r>
        <w:rPr>
          <w:sz w:val="21"/>
        </w:rPr>
        <w:t>Why?</w:t>
      </w:r>
    </w:p>
    <w:p>
      <w:pPr>
        <w:pStyle w:val="2"/>
        <w:spacing w:before="1"/>
        <w:ind w:left="0"/>
        <w:rPr>
          <w:sz w:val="19"/>
        </w:rPr>
      </w:pPr>
      <w:r>
        <w:pict>
          <v:line id="_x0000_s1068" o:spid="_x0000_s1068" o:spt="20" style="position:absolute;left:0pt;margin-left:93pt;margin-top:13.15pt;height:0pt;width:404.35pt;mso-position-horizontal-relative:page;mso-wrap-distance-bottom:0pt;mso-wrap-distance-top:0pt;z-index:-251636736;mso-width-relative:page;mso-height-relative:page;" stroked="t" coordsize="21600,21600">
            <v:path arrowok="t"/>
            <v:fill focussize="0,0"/>
            <v:stroke weight="0.42pt" color="#000000"/>
            <v:imagedata o:title=""/>
            <o:lock v:ext="edit"/>
            <w10:wrap type="topAndBottom"/>
          </v:line>
        </w:pict>
      </w:r>
    </w:p>
    <w:p>
      <w:pPr>
        <w:pStyle w:val="6"/>
        <w:spacing w:before="7"/>
      </w:pPr>
      <w:r>
        <w:t xml:space="preserve">五、词汇运用（共 </w:t>
      </w:r>
      <w:r>
        <w:rPr>
          <w:rFonts w:ascii="Times New Roman" w:eastAsia="Times New Roman"/>
        </w:rPr>
        <w:t xml:space="preserve">15 </w:t>
      </w:r>
      <w:r>
        <w:t xml:space="preserve">小题，每小题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15 </w:t>
      </w:r>
      <w:r>
        <w:t>分）</w:t>
      </w:r>
    </w:p>
    <w:p>
      <w:pPr>
        <w:pStyle w:val="7"/>
        <w:numPr>
          <w:ilvl w:val="1"/>
          <w:numId w:val="4"/>
        </w:numPr>
        <w:tabs>
          <w:tab w:val="left" w:pos="580"/>
          <w:tab w:val="left" w:pos="581"/>
        </w:tabs>
        <w:spacing w:before="21" w:after="0" w:line="240" w:lineRule="auto"/>
        <w:ind w:left="580" w:right="0" w:hanging="421"/>
        <w:jc w:val="left"/>
        <w:rPr>
          <w:rFonts w:hint="eastAsia" w:ascii="宋体" w:eastAsia="宋体"/>
          <w:sz w:val="21"/>
        </w:rPr>
      </w:pPr>
      <w:r>
        <w:pict>
          <v:group id="_x0000_s1069" o:spid="_x0000_s1069" o:spt="203" style="position:absolute;left:0pt;margin-left:204.65pt;margin-top:15pt;height:15.5pt;width:161.8pt;mso-position-horizontal-relative:page;z-index:-251645952;mso-width-relative:page;mso-height-relative:page;" coordorigin="4093,301" coordsize="3236,310">
            <o:lock v:ext="edit"/>
            <v:line id="_x0000_s1070" o:spid="_x0000_s1070" o:spt="20" style="position:absolute;left:4103;top:305;height:0;width:3216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71" o:spid="_x0000_s1071" o:spt="20" style="position:absolute;left:4098;top:301;height:309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72" o:spid="_x0000_s1072" o:spt="20" style="position:absolute;left:4103;top:605;height:0;width:3216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73" o:spid="_x0000_s1073" o:spt="20" style="position:absolute;left:7324;top:301;height:309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</v:group>
        </w:pict>
      </w:r>
      <w:r>
        <w:rPr>
          <w:rFonts w:hint="eastAsia" w:ascii="宋体" w:eastAsia="宋体"/>
          <w:spacing w:val="-3"/>
          <w:sz w:val="21"/>
        </w:rPr>
        <w:t>用方框中所给单词的适当形式填空，每次限用一次，每空限填一词。</w:t>
      </w:r>
    </w:p>
    <w:p>
      <w:pPr>
        <w:pStyle w:val="2"/>
        <w:spacing w:before="45"/>
        <w:ind w:left="2925"/>
      </w:pPr>
      <w:r>
        <w:t>Tom, juice, between, strong, dance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210"/>
        </w:tabs>
        <w:spacing w:before="5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Tigers are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animals.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1259"/>
        </w:tabs>
        <w:spacing w:before="51" w:after="0" w:line="240" w:lineRule="auto"/>
        <w:ind w:left="580" w:right="0" w:hanging="421"/>
        <w:jc w:val="left"/>
        <w:rPr>
          <w:sz w:val="21"/>
        </w:rPr>
      </w:pPr>
      <w:r>
        <w:rPr>
          <w:w w:val="100"/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5"/>
          <w:sz w:val="21"/>
        </w:rPr>
        <w:t xml:space="preserve"> </w:t>
      </w:r>
      <w:r>
        <w:rPr>
          <w:sz w:val="21"/>
        </w:rPr>
        <w:t>is my favorite</w:t>
      </w:r>
      <w:r>
        <w:rPr>
          <w:spacing w:val="-6"/>
          <w:sz w:val="21"/>
        </w:rPr>
        <w:t xml:space="preserve"> </w:t>
      </w:r>
      <w:r>
        <w:rPr>
          <w:sz w:val="21"/>
        </w:rPr>
        <w:t>drink.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3131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Daming and</w:t>
      </w:r>
      <w:r>
        <w:rPr>
          <w:spacing w:val="-2"/>
          <w:sz w:val="21"/>
        </w:rPr>
        <w:t xml:space="preserve"> </w:t>
      </w:r>
      <w:r>
        <w:rPr>
          <w:sz w:val="21"/>
        </w:rPr>
        <w:t>Jack</w:t>
      </w:r>
      <w:r>
        <w:rPr>
          <w:spacing w:val="-3"/>
          <w:sz w:val="21"/>
        </w:rPr>
        <w:t xml:space="preserve"> </w:t>
      </w:r>
      <w:r>
        <w:rPr>
          <w:sz w:val="21"/>
        </w:rPr>
        <w:t>are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good</w:t>
      </w:r>
      <w:r>
        <w:rPr>
          <w:spacing w:val="-3"/>
          <w:sz w:val="21"/>
        </w:rPr>
        <w:t xml:space="preserve"> </w:t>
      </w:r>
      <w:r>
        <w:rPr>
          <w:sz w:val="21"/>
        </w:rPr>
        <w:t>friends.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334"/>
        </w:tabs>
        <w:spacing w:before="50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Look! The students are</w:t>
      </w:r>
      <w:r>
        <w:rPr>
          <w:spacing w:val="-4"/>
          <w:sz w:val="21"/>
        </w:rPr>
        <w:t xml:space="preserve"> </w:t>
      </w:r>
      <w:r>
        <w:rPr>
          <w:sz w:val="21"/>
        </w:rPr>
        <w:t>singing</w:t>
      </w:r>
      <w:r>
        <w:rPr>
          <w:spacing w:val="-1"/>
          <w:sz w:val="21"/>
        </w:rPr>
        <w:t xml:space="preserve"> </w:t>
      </w:r>
      <w:r>
        <w:rPr>
          <w:sz w:val="21"/>
        </w:rPr>
        <w:t>and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834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There is a</w:t>
      </w:r>
      <w:r>
        <w:rPr>
          <w:spacing w:val="-2"/>
          <w:sz w:val="21"/>
        </w:rPr>
        <w:t xml:space="preserve"> </w:t>
      </w:r>
      <w:r>
        <w:rPr>
          <w:sz w:val="21"/>
        </w:rPr>
        <w:t>tall</w:t>
      </w:r>
      <w:r>
        <w:rPr>
          <w:spacing w:val="-1"/>
          <w:sz w:val="21"/>
        </w:rPr>
        <w:t xml:space="preserve"> </w:t>
      </w:r>
      <w:r>
        <w:rPr>
          <w:sz w:val="21"/>
        </w:rPr>
        <w:t>tree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the lab and the</w:t>
      </w:r>
      <w:r>
        <w:rPr>
          <w:spacing w:val="-1"/>
          <w:sz w:val="21"/>
        </w:rPr>
        <w:t xml:space="preserve"> </w:t>
      </w:r>
      <w:r>
        <w:rPr>
          <w:sz w:val="21"/>
        </w:rPr>
        <w:t>library.</w:t>
      </w:r>
    </w:p>
    <w:p>
      <w:pPr>
        <w:pStyle w:val="7"/>
        <w:numPr>
          <w:ilvl w:val="1"/>
          <w:numId w:val="3"/>
        </w:numPr>
        <w:tabs>
          <w:tab w:val="left" w:pos="580"/>
          <w:tab w:val="left" w:pos="581"/>
        </w:tabs>
        <w:spacing w:before="39" w:after="0" w:line="240" w:lineRule="auto"/>
        <w:ind w:left="580" w:right="0" w:hanging="421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根据句意及首字母提示写出下列单词的正确形式。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036"/>
        </w:tabs>
        <w:spacing w:before="22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She works in a hospital. She</w:t>
      </w:r>
      <w:r>
        <w:rPr>
          <w:spacing w:val="-6"/>
          <w:sz w:val="21"/>
        </w:rPr>
        <w:t xml:space="preserve"> </w:t>
      </w:r>
      <w:r>
        <w:rPr>
          <w:sz w:val="21"/>
        </w:rPr>
        <w:t>is a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pacing w:val="-3"/>
          <w:sz w:val="21"/>
        </w:rPr>
        <w:t>（</w:t>
      </w:r>
      <w:r>
        <w:rPr>
          <w:rFonts w:hint="eastAsia" w:ascii="宋体" w:eastAsia="宋体"/>
          <w:spacing w:val="-2"/>
          <w:sz w:val="21"/>
        </w:rPr>
        <w:t>医生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5971"/>
        </w:tabs>
        <w:spacing w:before="21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Koalas are very cute. They sleep during the day</w:t>
      </w:r>
      <w:r>
        <w:rPr>
          <w:spacing w:val="-17"/>
          <w:sz w:val="21"/>
        </w:rPr>
        <w:t xml:space="preserve"> </w:t>
      </w:r>
      <w:r>
        <w:rPr>
          <w:sz w:val="21"/>
        </w:rPr>
        <w:t>and</w:t>
      </w:r>
      <w:r>
        <w:rPr>
          <w:spacing w:val="1"/>
          <w:sz w:val="21"/>
        </w:rPr>
        <w:t xml:space="preserve"> </w:t>
      </w:r>
      <w:r>
        <w:rPr>
          <w:sz w:val="21"/>
        </w:rPr>
        <w:t>eat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2"/>
          <w:sz w:val="21"/>
        </w:rPr>
        <w:t>叶子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at</w:t>
      </w:r>
      <w:r>
        <w:rPr>
          <w:spacing w:val="-1"/>
          <w:sz w:val="21"/>
        </w:rPr>
        <w:t xml:space="preserve"> </w:t>
      </w:r>
      <w:r>
        <w:rPr>
          <w:sz w:val="21"/>
        </w:rPr>
        <w:t>night.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460"/>
        </w:tabs>
        <w:spacing w:before="21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Are</w:t>
      </w:r>
      <w:r>
        <w:rPr>
          <w:spacing w:val="-1"/>
          <w:sz w:val="21"/>
        </w:rPr>
        <w:t xml:space="preserve"> </w:t>
      </w:r>
      <w:r>
        <w:rPr>
          <w:sz w:val="21"/>
        </w:rPr>
        <w:t>there any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pacing w:val="-3"/>
          <w:sz w:val="21"/>
        </w:rPr>
        <w:t>（龙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in the old picture?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1211"/>
        </w:tabs>
        <w:spacing w:before="24" w:after="0" w:line="240" w:lineRule="auto"/>
        <w:ind w:left="580" w:right="0" w:hanging="421"/>
        <w:jc w:val="left"/>
        <w:rPr>
          <w:sz w:val="21"/>
        </w:rPr>
      </w:pPr>
      <w:r>
        <w:rPr>
          <w:w w:val="100"/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2"/>
          <w:sz w:val="21"/>
        </w:rPr>
        <w:t>每个人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has</w:t>
      </w:r>
      <w:r>
        <w:rPr>
          <w:spacing w:val="-4"/>
          <w:sz w:val="21"/>
        </w:rPr>
        <w:t xml:space="preserve"> </w:t>
      </w:r>
      <w:r>
        <w:rPr>
          <w:sz w:val="21"/>
        </w:rPr>
        <w:t>a good time during the Spring Festival.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995"/>
        </w:tabs>
        <w:spacing w:before="21" w:after="0" w:line="240" w:lineRule="auto"/>
        <w:ind w:left="580" w:right="0" w:hanging="421"/>
        <w:jc w:val="left"/>
        <w:rPr>
          <w:sz w:val="21"/>
        </w:rPr>
      </w:pPr>
      <w:r>
        <w:rPr>
          <w:spacing w:val="-5"/>
          <w:sz w:val="21"/>
        </w:rPr>
        <w:t xml:space="preserve">Wang </w:t>
      </w:r>
      <w:r>
        <w:rPr>
          <w:sz w:val="21"/>
        </w:rPr>
        <w:t>Hui</w:t>
      </w:r>
      <w:r>
        <w:rPr>
          <w:spacing w:val="1"/>
          <w:sz w:val="21"/>
        </w:rPr>
        <w:t xml:space="preserve"> </w:t>
      </w:r>
      <w:r>
        <w:rPr>
          <w:sz w:val="21"/>
        </w:rPr>
        <w:t>is</w:t>
      </w:r>
      <w:r>
        <w:rPr>
          <w:spacing w:val="1"/>
          <w:sz w:val="21"/>
        </w:rPr>
        <w:t xml:space="preserve"> </w:t>
      </w:r>
      <w:r>
        <w:rPr>
          <w:sz w:val="21"/>
        </w:rPr>
        <w:t>getting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3"/>
          <w:sz w:val="21"/>
        </w:rPr>
        <w:t>有准备的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for</w:t>
      </w:r>
      <w:r>
        <w:rPr>
          <w:spacing w:val="-1"/>
          <w:sz w:val="21"/>
        </w:rPr>
        <w:t xml:space="preserve"> </w:t>
      </w:r>
      <w:r>
        <w:rPr>
          <w:sz w:val="21"/>
        </w:rPr>
        <w:t>his</w:t>
      </w:r>
      <w:r>
        <w:rPr>
          <w:spacing w:val="-3"/>
          <w:sz w:val="21"/>
        </w:rPr>
        <w:t xml:space="preserve"> </w:t>
      </w:r>
      <w:r>
        <w:rPr>
          <w:sz w:val="21"/>
        </w:rPr>
        <w:t>English test.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220"/>
        </w:tabs>
        <w:spacing w:before="22" w:after="0" w:line="240" w:lineRule="auto"/>
        <w:ind w:left="580" w:right="0" w:hanging="421"/>
        <w:jc w:val="left"/>
        <w:rPr>
          <w:sz w:val="21"/>
        </w:rPr>
      </w:pPr>
      <w:r>
        <w:pict>
          <v:line id="_x0000_s1074" o:spid="_x0000_s1074" o:spt="20" style="position:absolute;left:0pt;margin-left:143.5pt;margin-top:13pt;height:0pt;width:31.45pt;mso-position-horizontal-relative:page;z-index:251680768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</v:line>
        </w:pict>
      </w:r>
      <w:r>
        <w:rPr>
          <w:sz w:val="21"/>
        </w:rPr>
        <w:t>Pandas</w:t>
      </w:r>
      <w:r>
        <w:rPr>
          <w:spacing w:val="-1"/>
          <w:sz w:val="21"/>
        </w:rPr>
        <w:t xml:space="preserve"> </w:t>
      </w:r>
      <w:r>
        <w:rPr>
          <w:sz w:val="21"/>
        </w:rPr>
        <w:t>are</w:t>
      </w:r>
      <w:r>
        <w:rPr>
          <w:sz w:val="21"/>
        </w:rPr>
        <w:tab/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2"/>
          <w:sz w:val="21"/>
        </w:rPr>
        <w:t>可爱的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animals and I</w:t>
      </w:r>
      <w:r>
        <w:rPr>
          <w:spacing w:val="-3"/>
          <w:sz w:val="21"/>
        </w:rPr>
        <w:t xml:space="preserve"> </w:t>
      </w:r>
      <w:r>
        <w:rPr>
          <w:sz w:val="21"/>
        </w:rPr>
        <w:t>like them</w:t>
      </w:r>
      <w:r>
        <w:rPr>
          <w:spacing w:val="-2"/>
          <w:sz w:val="21"/>
        </w:rPr>
        <w:t xml:space="preserve"> </w:t>
      </w:r>
      <w:r>
        <w:rPr>
          <w:sz w:val="21"/>
        </w:rPr>
        <w:t>very</w:t>
      </w:r>
      <w:r>
        <w:rPr>
          <w:spacing w:val="-3"/>
          <w:sz w:val="21"/>
        </w:rPr>
        <w:t xml:space="preserve"> </w:t>
      </w:r>
      <w:r>
        <w:rPr>
          <w:sz w:val="21"/>
        </w:rPr>
        <w:t>much.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872"/>
        </w:tabs>
        <w:spacing w:before="21" w:after="0" w:line="240" w:lineRule="auto"/>
        <w:ind w:left="580" w:right="0" w:hanging="421"/>
        <w:jc w:val="left"/>
        <w:rPr>
          <w:sz w:val="21"/>
        </w:rPr>
      </w:pPr>
      <w:r>
        <w:pict>
          <v:line id="_x0000_s1075" o:spid="_x0000_s1075" o:spt="20" style="position:absolute;left:0pt;margin-left:176.05pt;margin-top:12.95pt;height:0pt;width:31.55pt;mso-position-horizontal-relative:page;z-index:251681792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</v:line>
        </w:pict>
      </w:r>
      <w:r>
        <w:rPr>
          <w:sz w:val="21"/>
        </w:rPr>
        <w:t>There are</w:t>
      </w:r>
      <w:r>
        <w:rPr>
          <w:spacing w:val="-1"/>
          <w:sz w:val="21"/>
        </w:rPr>
        <w:t xml:space="preserve"> </w:t>
      </w:r>
      <w:r>
        <w:rPr>
          <w:sz w:val="21"/>
        </w:rPr>
        <w:t>so many</w:t>
      </w:r>
      <w:r>
        <w:rPr>
          <w:sz w:val="21"/>
        </w:rPr>
        <w:tab/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2"/>
          <w:sz w:val="21"/>
        </w:rPr>
        <w:t>种类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of</w:t>
      </w:r>
      <w:r>
        <w:rPr>
          <w:spacing w:val="-1"/>
          <w:sz w:val="21"/>
        </w:rPr>
        <w:t xml:space="preserve"> </w:t>
      </w:r>
      <w:r>
        <w:rPr>
          <w:sz w:val="21"/>
        </w:rPr>
        <w:t>vegetables</w:t>
      </w:r>
      <w:r>
        <w:rPr>
          <w:spacing w:val="-1"/>
          <w:sz w:val="21"/>
        </w:rPr>
        <w:t xml:space="preserve"> </w:t>
      </w:r>
      <w:r>
        <w:rPr>
          <w:sz w:val="21"/>
        </w:rPr>
        <w:t>in the supermarket.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4531"/>
        </w:tabs>
        <w:spacing w:before="24" w:after="0" w:line="240" w:lineRule="auto"/>
        <w:ind w:left="580" w:right="0" w:hanging="421"/>
        <w:jc w:val="left"/>
        <w:rPr>
          <w:sz w:val="21"/>
        </w:rPr>
      </w:pPr>
      <w:r>
        <w:rPr>
          <w:spacing w:val="-3"/>
          <w:sz w:val="21"/>
        </w:rPr>
        <w:t xml:space="preserve">Vegetables </w:t>
      </w:r>
      <w:r>
        <w:rPr>
          <w:sz w:val="21"/>
        </w:rPr>
        <w:t>are important. And</w:t>
      </w:r>
      <w:r>
        <w:rPr>
          <w:spacing w:val="-9"/>
          <w:sz w:val="21"/>
        </w:rPr>
        <w:t xml:space="preserve"> </w:t>
      </w:r>
      <w:r>
        <w:rPr>
          <w:sz w:val="21"/>
        </w:rPr>
        <w:t>they</w:t>
      </w:r>
      <w:r>
        <w:rPr>
          <w:spacing w:val="-4"/>
          <w:sz w:val="21"/>
        </w:rPr>
        <w:t xml:space="preserve"> </w:t>
      </w:r>
      <w:r>
        <w:rPr>
          <w:sz w:val="21"/>
        </w:rPr>
        <w:t>are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pacing w:val="-3"/>
          <w:sz w:val="21"/>
        </w:rPr>
        <w:t>（健康的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for</w:t>
      </w:r>
      <w:r>
        <w:rPr>
          <w:spacing w:val="-1"/>
          <w:sz w:val="21"/>
        </w:rPr>
        <w:t xml:space="preserve"> </w:t>
      </w:r>
      <w:r>
        <w:rPr>
          <w:sz w:val="21"/>
        </w:rPr>
        <w:t>us.</w:t>
      </w:r>
    </w:p>
    <w:p>
      <w:pPr>
        <w:pStyle w:val="7"/>
        <w:numPr>
          <w:ilvl w:val="0"/>
          <w:numId w:val="4"/>
        </w:numPr>
        <w:tabs>
          <w:tab w:val="left" w:pos="581"/>
          <w:tab w:val="left" w:pos="2517"/>
        </w:tabs>
        <w:spacing w:before="22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Thank</w:t>
      </w:r>
      <w:r>
        <w:rPr>
          <w:spacing w:val="-2"/>
          <w:sz w:val="21"/>
        </w:rPr>
        <w:t xml:space="preserve"> </w:t>
      </w:r>
      <w:r>
        <w:rPr>
          <w:sz w:val="21"/>
        </w:rPr>
        <w:t>you for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3"/>
          <w:sz w:val="21"/>
        </w:rPr>
        <w:t>买</w:t>
      </w:r>
      <w:r>
        <w:rPr>
          <w:rFonts w:hint="eastAsia" w:ascii="宋体" w:eastAsia="宋体"/>
          <w:sz w:val="21"/>
        </w:rPr>
        <w:t>）</w:t>
      </w:r>
      <w:r>
        <w:rPr>
          <w:sz w:val="21"/>
        </w:rPr>
        <w:t>so many</w:t>
      </w:r>
      <w:r>
        <w:rPr>
          <w:spacing w:val="-5"/>
          <w:sz w:val="21"/>
        </w:rPr>
        <w:t xml:space="preserve"> </w:t>
      </w:r>
      <w:r>
        <w:rPr>
          <w:sz w:val="21"/>
        </w:rPr>
        <w:t>books for</w:t>
      </w:r>
      <w:r>
        <w:rPr>
          <w:spacing w:val="-1"/>
          <w:sz w:val="21"/>
        </w:rPr>
        <w:t xml:space="preserve"> </w:t>
      </w:r>
      <w:r>
        <w:rPr>
          <w:sz w:val="21"/>
        </w:rPr>
        <w:t>me.</w:t>
      </w:r>
    </w:p>
    <w:p>
      <w:pPr>
        <w:spacing w:after="0" w:line="240" w:lineRule="auto"/>
        <w:jc w:val="left"/>
        <w:rPr>
          <w:sz w:val="21"/>
        </w:rPr>
        <w:sectPr>
          <w:pgSz w:w="11170" w:h="15490"/>
          <w:pgMar w:top="1400" w:right="960" w:bottom="1020" w:left="1280" w:header="0" w:footer="834" w:gutter="0"/>
          <w:cols w:space="720" w:num="1"/>
        </w:sectPr>
      </w:pPr>
    </w:p>
    <w:p>
      <w:pPr>
        <w:pStyle w:val="7"/>
        <w:numPr>
          <w:ilvl w:val="0"/>
          <w:numId w:val="4"/>
        </w:numPr>
        <w:tabs>
          <w:tab w:val="left" w:pos="581"/>
          <w:tab w:val="left" w:pos="2263"/>
        </w:tabs>
        <w:spacing w:before="49" w:after="0" w:line="240" w:lineRule="auto"/>
        <w:ind w:left="580" w:right="0" w:hanging="421"/>
        <w:jc w:val="left"/>
        <w:rPr>
          <w:sz w:val="21"/>
        </w:rPr>
      </w:pPr>
      <w:r>
        <w:rPr>
          <w:sz w:val="21"/>
        </w:rPr>
        <w:t>China</w:t>
      </w:r>
      <w:r>
        <w:rPr>
          <w:spacing w:val="-1"/>
          <w:sz w:val="21"/>
        </w:rPr>
        <w:t xml:space="preserve"> </w:t>
      </w:r>
      <w:r>
        <w:rPr>
          <w:sz w:val="21"/>
        </w:rPr>
        <w:t>is an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hint="eastAsia" w:ascii="宋体" w:eastAsia="宋体"/>
          <w:spacing w:val="-3"/>
          <w:sz w:val="21"/>
        </w:rPr>
        <w:t>（</w:t>
      </w:r>
      <w:r>
        <w:rPr>
          <w:rFonts w:hint="eastAsia" w:ascii="宋体" w:eastAsia="宋体"/>
          <w:spacing w:val="-2"/>
          <w:sz w:val="21"/>
        </w:rPr>
        <w:t>亚洲的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spacing w:val="-3"/>
          <w:sz w:val="21"/>
        </w:rPr>
        <w:t>country.</w:t>
      </w:r>
    </w:p>
    <w:p>
      <w:pPr>
        <w:pStyle w:val="6"/>
        <w:spacing w:before="21"/>
      </w:pPr>
      <w:r>
        <w:t xml:space="preserve">六、语法填空（共 </w:t>
      </w:r>
      <w:r>
        <w:rPr>
          <w:rFonts w:ascii="Times New Roman" w:eastAsia="Times New Roman"/>
        </w:rPr>
        <w:t xml:space="preserve">10 </w:t>
      </w:r>
      <w:r>
        <w:t xml:space="preserve">小题，每小题 </w:t>
      </w:r>
      <w:r>
        <w:rPr>
          <w:rFonts w:ascii="Times New Roman" w:eastAsia="Times New Roman"/>
        </w:rPr>
        <w:t xml:space="preserve">1 </w:t>
      </w:r>
      <w:r>
        <w:t xml:space="preserve">分，共 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2"/>
        <w:spacing w:before="21" w:line="261" w:lineRule="auto"/>
        <w:ind w:left="160" w:right="353" w:firstLine="420"/>
        <w:rPr>
          <w:rFonts w:hint="eastAsia" w:ascii="宋体" w:eastAsia="宋体"/>
        </w:rPr>
      </w:pPr>
      <w:r>
        <w:rPr>
          <w:rFonts w:hint="eastAsia" w:ascii="宋体" w:eastAsia="宋体"/>
        </w:rPr>
        <w:t>阅读下面短文，按照句子结构的语法性和上下文连贯的要求，在空格处填入一个适当的词。</w:t>
      </w:r>
    </w:p>
    <w:p>
      <w:pPr>
        <w:pStyle w:val="2"/>
        <w:tabs>
          <w:tab w:val="left" w:pos="3708"/>
        </w:tabs>
        <w:spacing w:before="8"/>
      </w:pPr>
      <w:r>
        <w:t>On Saturday m</w:t>
      </w:r>
      <w:r>
        <w:fldChar w:fldCharType="begin"/>
      </w:r>
      <w:r>
        <w:instrText xml:space="preserve"> HYPERLINK "http://www.21cnjy.com/" </w:instrText>
      </w:r>
      <w:r>
        <w:fldChar w:fldCharType="separate"/>
      </w:r>
      <w:r>
        <w:t>orning,</w:t>
      </w:r>
      <w:r>
        <w:rPr>
          <w:spacing w:val="-6"/>
        </w:rPr>
        <w:t xml:space="preserve"> </w:t>
      </w:r>
      <w:r>
        <w:fldChar w:fldCharType="end"/>
      </w:r>
      <w:r>
        <w:t xml:space="preserve">many </w:t>
      </w:r>
      <w:r>
        <w:rPr>
          <w:u w:val="single"/>
        </w:rPr>
        <w:t xml:space="preserve">   </w:t>
      </w:r>
      <w:r>
        <w:rPr>
          <w:spacing w:val="52"/>
          <w:u w:val="single"/>
        </w:rPr>
        <w:t xml:space="preserve"> </w:t>
      </w:r>
      <w:r>
        <w:rPr>
          <w:u w:val="single"/>
        </w:rPr>
        <w:t>66</w:t>
      </w:r>
      <w:r>
        <w:rPr>
          <w:u w:val="single"/>
        </w:rPr>
        <w:tab/>
      </w:r>
      <w:r>
        <w:t xml:space="preserve">stand outside the </w:t>
      </w:r>
      <w:r>
        <w:rPr>
          <w:spacing w:val="-3"/>
        </w:rPr>
        <w:t xml:space="preserve">library. </w:t>
      </w:r>
      <w:r>
        <w:t>They want to go to the</w:t>
      </w:r>
      <w:r>
        <w:rPr>
          <w:spacing w:val="-8"/>
        </w:rPr>
        <w:t xml:space="preserve"> </w:t>
      </w:r>
      <w:r>
        <w:t>new</w:t>
      </w:r>
    </w:p>
    <w:p>
      <w:pPr>
        <w:pStyle w:val="2"/>
        <w:tabs>
          <w:tab w:val="left" w:pos="1456"/>
          <w:tab w:val="left" w:pos="1698"/>
          <w:tab w:val="left" w:pos="3943"/>
          <w:tab w:val="left" w:pos="4498"/>
          <w:tab w:val="left" w:pos="5657"/>
          <w:tab w:val="left" w:pos="6185"/>
          <w:tab w:val="left" w:pos="6852"/>
          <w:tab w:val="left" w:pos="7582"/>
        </w:tabs>
        <w:spacing w:before="49" w:line="276" w:lineRule="auto"/>
        <w:ind w:left="160" w:right="221"/>
      </w:pPr>
      <w:r>
        <w:t>children’s reading room. The</w:t>
      </w:r>
      <w:r>
        <w:rPr>
          <w:spacing w:val="-12"/>
        </w:rPr>
        <w:t xml:space="preserve"> </w:t>
      </w:r>
      <w:r>
        <w:t xml:space="preserve">library </w:t>
      </w:r>
      <w:r>
        <w:rPr>
          <w:u w:val="single"/>
        </w:rPr>
        <w:t xml:space="preserve">   </w:t>
      </w:r>
      <w:r>
        <w:rPr>
          <w:spacing w:val="41"/>
          <w:u w:val="single"/>
        </w:rPr>
        <w:t xml:space="preserve"> </w:t>
      </w:r>
      <w:r>
        <w:rPr>
          <w:u w:val="single"/>
        </w:rPr>
        <w:t>67</w:t>
      </w:r>
      <w:r>
        <w:rPr>
          <w:u w:val="single"/>
        </w:rPr>
        <w:tab/>
      </w:r>
      <w:r>
        <w:t>at ten o’clock. The children get to the new children’s reading room, but</w:t>
      </w:r>
      <w:r>
        <w:rPr>
          <w:spacing w:val="-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are disappointed</w:t>
      </w:r>
      <w:r>
        <w:rPr>
          <w:rFonts w:hint="eastAsia" w:ascii="宋体" w:hAnsi="宋体" w:eastAsia="宋体"/>
        </w:rPr>
        <w:t>（失</w:t>
      </w:r>
      <w:r>
        <w:rPr>
          <w:rFonts w:hint="eastAsia" w:ascii="宋体" w:hAnsi="宋体" w:eastAsia="宋体"/>
          <w:spacing w:val="-3"/>
        </w:rPr>
        <w:t>望</w:t>
      </w:r>
      <w:r>
        <w:rPr>
          <w:rFonts w:hint="eastAsia" w:ascii="宋体" w:hAnsi="宋体" w:eastAsia="宋体"/>
        </w:rPr>
        <w:t>的）</w:t>
      </w:r>
      <w:r>
        <w:t>.</w:t>
      </w:r>
      <w:r>
        <w:rPr>
          <w:spacing w:val="-7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 xml:space="preserve">are  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rPr>
          <w:u w:val="single"/>
        </w:rPr>
        <w:t>68</w:t>
      </w:r>
      <w:r>
        <w:rPr>
          <w:u w:val="single"/>
        </w:rPr>
        <w:tab/>
      </w:r>
      <w:r>
        <w:t xml:space="preserve">a few books there .The </w:t>
      </w:r>
      <w:r>
        <w:rPr>
          <w:spacing w:val="-3"/>
        </w:rPr>
        <w:t>librarian</w:t>
      </w:r>
      <w:r>
        <w:rPr>
          <w:rFonts w:hint="eastAsia" w:ascii="宋体" w:hAnsi="宋体" w:eastAsia="宋体"/>
          <w:spacing w:val="-3"/>
        </w:rPr>
        <w:t>（</w:t>
      </w:r>
      <w:r>
        <w:rPr>
          <w:rFonts w:hint="eastAsia" w:ascii="宋体" w:hAnsi="宋体" w:eastAsia="宋体"/>
        </w:rPr>
        <w:t>图</w:t>
      </w:r>
      <w:r>
        <w:rPr>
          <w:rFonts w:hint="eastAsia" w:ascii="宋体" w:hAnsi="宋体" w:eastAsia="宋体"/>
          <w:spacing w:val="-3"/>
        </w:rPr>
        <w:t>书</w:t>
      </w:r>
      <w:r>
        <w:rPr>
          <w:rFonts w:hint="eastAsia" w:ascii="宋体" w:hAnsi="宋体" w:eastAsia="宋体"/>
        </w:rPr>
        <w:t>理</w:t>
      </w:r>
      <w:r>
        <w:rPr>
          <w:rFonts w:hint="eastAsia" w:ascii="宋体" w:hAnsi="宋体" w:eastAsia="宋体"/>
          <w:spacing w:val="-3"/>
        </w:rPr>
        <w:t>员</w:t>
      </w:r>
      <w:r>
        <w:rPr>
          <w:rFonts w:hint="eastAsia" w:ascii="宋体" w:hAnsi="宋体" w:eastAsia="宋体"/>
          <w:spacing w:val="-4"/>
        </w:rPr>
        <w:t>）</w:t>
      </w:r>
      <w:r>
        <w:rPr>
          <w:spacing w:val="-4"/>
        </w:rPr>
        <w:t>comes</w:t>
      </w:r>
      <w:r>
        <w:t xml:space="preserve"> in.</w:t>
      </w:r>
      <w:r>
        <w:rPr>
          <w:spacing w:val="2"/>
        </w:rPr>
        <w:t xml:space="preserve"> </w:t>
      </w:r>
      <w:r>
        <w:rPr>
          <w:spacing w:val="-4"/>
        </w:rPr>
        <w:t>“Sorry,</w:t>
      </w:r>
      <w:r>
        <w:rPr>
          <w:spacing w:val="2"/>
        </w:rPr>
        <w:t xml:space="preserve"> </w:t>
      </w:r>
      <w:r>
        <w:t>these</w:t>
      </w:r>
      <w:r>
        <w:rPr>
          <w:spacing w:val="2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books</w:t>
      </w:r>
      <w:r>
        <w:rPr>
          <w:spacing w:val="2"/>
        </w:rPr>
        <w:t xml:space="preserve"> </w:t>
      </w:r>
      <w:r>
        <w:t>we</w:t>
      </w:r>
      <w:r>
        <w:rPr>
          <w:spacing w:val="2"/>
        </w:rPr>
        <w:t xml:space="preserve"> </w:t>
      </w:r>
      <w:r>
        <w:t xml:space="preserve">can  </w:t>
      </w:r>
      <w:r>
        <w:rPr>
          <w:u w:val="single"/>
        </w:rPr>
        <w:t xml:space="preserve">   </w:t>
      </w:r>
      <w:r>
        <w:rPr>
          <w:spacing w:val="10"/>
          <w:u w:val="single"/>
        </w:rPr>
        <w:t xml:space="preserve"> </w:t>
      </w:r>
      <w:r>
        <w:rPr>
          <w:u w:val="single"/>
        </w:rPr>
        <w:t>69</w:t>
      </w:r>
      <w:r>
        <w:rPr>
          <w:u w:val="single"/>
        </w:rPr>
        <w:tab/>
      </w:r>
      <w:r>
        <w:t xml:space="preserve">this </w:t>
      </w:r>
      <w:r>
        <w:rPr>
          <w:spacing w:val="-4"/>
        </w:rPr>
        <w:t xml:space="preserve">year. </w:t>
      </w:r>
      <w:r>
        <w:t>The library doesn’t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rPr>
          <w:u w:val="single"/>
        </w:rPr>
        <w:t>70</w:t>
      </w:r>
      <w:r>
        <w:rPr>
          <w:u w:val="single"/>
        </w:rPr>
        <w:tab/>
      </w:r>
      <w:r>
        <w:rPr>
          <w:spacing w:val="-4"/>
        </w:rPr>
        <w:t xml:space="preserve">money.” </w:t>
      </w:r>
      <w:r>
        <w:t>I have a lot of books at home.” Emma says, “I can bring them to the children’s reading room. Then everyone</w:t>
      </w:r>
      <w:r>
        <w:rPr>
          <w:spacing w:val="-13"/>
        </w:rPr>
        <w:t xml:space="preserve"> </w:t>
      </w:r>
      <w:r>
        <w:t>can</w:t>
      </w:r>
      <w:r>
        <w:rPr>
          <w:u w:val="single"/>
        </w:rPr>
        <w:t xml:space="preserve">  </w:t>
      </w:r>
      <w:r>
        <w:rPr>
          <w:spacing w:val="48"/>
          <w:u w:val="single"/>
        </w:rPr>
        <w:t xml:space="preserve"> </w:t>
      </w:r>
      <w:r>
        <w:rPr>
          <w:u w:val="single"/>
        </w:rPr>
        <w:t>71</w:t>
      </w:r>
      <w:r>
        <w:rPr>
          <w:u w:val="single"/>
        </w:rPr>
        <w:tab/>
      </w:r>
      <w:r>
        <w:t>them.” Other children say they would like to bring their books too. In the afternoon the children</w:t>
      </w:r>
      <w:r>
        <w:rPr>
          <w:spacing w:val="-8"/>
        </w:rPr>
        <w:t xml:space="preserve"> </w:t>
      </w:r>
      <w:r>
        <w:t xml:space="preserve">come </w:t>
      </w:r>
      <w:r>
        <w:rPr>
          <w:u w:val="single"/>
        </w:rPr>
        <w:t xml:space="preserve">   </w:t>
      </w:r>
      <w:r>
        <w:rPr>
          <w:spacing w:val="50"/>
          <w:u w:val="single"/>
        </w:rPr>
        <w:t xml:space="preserve"> </w:t>
      </w:r>
      <w:r>
        <w:rPr>
          <w:u w:val="single"/>
        </w:rPr>
        <w:t>72</w:t>
      </w:r>
      <w:r>
        <w:rPr>
          <w:u w:val="single"/>
        </w:rPr>
        <w:tab/>
      </w:r>
      <w:r>
        <w:t>to the</w:t>
      </w:r>
      <w:r>
        <w:rPr>
          <w:spacing w:val="-4"/>
        </w:rPr>
        <w:t xml:space="preserve"> </w:t>
      </w:r>
      <w:r>
        <w:t xml:space="preserve">library </w:t>
      </w:r>
      <w:r>
        <w:rPr>
          <w:u w:val="single"/>
        </w:rPr>
        <w:t xml:space="preserve">    </w:t>
      </w:r>
      <w:r>
        <w:rPr>
          <w:spacing w:val="48"/>
          <w:u w:val="single"/>
        </w:rPr>
        <w:t xml:space="preserve"> </w:t>
      </w:r>
      <w:r>
        <w:rPr>
          <w:u w:val="single"/>
        </w:rPr>
        <w:t>73</w:t>
      </w:r>
      <w:r>
        <w:rPr>
          <w:u w:val="single"/>
        </w:rPr>
        <w:tab/>
      </w:r>
      <w:r>
        <w:t>their books. The</w:t>
      </w:r>
      <w:r>
        <w:rPr>
          <w:spacing w:val="-1"/>
        </w:rPr>
        <w:t xml:space="preserve"> </w:t>
      </w:r>
      <w:r>
        <w:t>librarian is</w:t>
      </w:r>
      <w:r>
        <w:rPr>
          <w:spacing w:val="-1"/>
        </w:rPr>
        <w:t xml:space="preserve"> </w:t>
      </w:r>
      <w:r>
        <w:t>surprised</w:t>
      </w:r>
      <w:r>
        <w:rPr>
          <w:rFonts w:hint="eastAsia" w:ascii="宋体" w:hAnsi="宋体" w:eastAsia="宋体"/>
        </w:rPr>
        <w:t>（惊讶</w:t>
      </w:r>
      <w:r>
        <w:rPr>
          <w:rFonts w:hint="eastAsia" w:ascii="宋体" w:hAnsi="宋体" w:eastAsia="宋体"/>
          <w:spacing w:val="-3"/>
        </w:rPr>
        <w:t>的</w:t>
      </w:r>
      <w:r>
        <w:rPr>
          <w:rFonts w:hint="eastAsia" w:ascii="宋体" w:hAnsi="宋体" w:eastAsia="宋体"/>
        </w:rPr>
        <w:t>）</w:t>
      </w:r>
      <w:r>
        <w:t>. “What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good idea!</w:t>
      </w:r>
      <w:r>
        <w:rPr>
          <w:spacing w:val="-8"/>
        </w:rPr>
        <w:t xml:space="preserve"> </w:t>
      </w:r>
      <w:r>
        <w:rPr>
          <w:spacing w:val="-7"/>
        </w:rPr>
        <w:t xml:space="preserve">You  </w:t>
      </w:r>
      <w:r>
        <w:rPr>
          <w:spacing w:val="-7"/>
          <w:u w:val="single"/>
        </w:rPr>
        <w:t xml:space="preserve">   </w:t>
      </w:r>
      <w:r>
        <w:rPr>
          <w:spacing w:val="32"/>
          <w:u w:val="single"/>
        </w:rPr>
        <w:t xml:space="preserve"> </w:t>
      </w:r>
      <w:r>
        <w:rPr>
          <w:u w:val="single"/>
        </w:rPr>
        <w:t>74</w:t>
      </w:r>
      <w:r>
        <w:rPr>
          <w:u w:val="single"/>
        </w:rPr>
        <w:tab/>
      </w:r>
      <w:r>
        <w:t xml:space="preserve">love books.” </w:t>
      </w:r>
      <w:r>
        <w:rPr>
          <w:spacing w:val="-6"/>
        </w:rPr>
        <w:t xml:space="preserve">“We </w:t>
      </w:r>
      <w:r>
        <w:t xml:space="preserve">love the library </w:t>
      </w:r>
      <w:r>
        <w:rPr>
          <w:u w:val="single"/>
        </w:rPr>
        <w:t xml:space="preserve">   </w:t>
      </w:r>
      <w:r>
        <w:rPr>
          <w:spacing w:val="48"/>
          <w:u w:val="single"/>
        </w:rPr>
        <w:t xml:space="preserve"> </w:t>
      </w:r>
      <w:r>
        <w:rPr>
          <w:u w:val="single"/>
        </w:rPr>
        <w:t>75</w:t>
      </w:r>
      <w:r>
        <w:rPr>
          <w:u w:val="single"/>
        </w:rPr>
        <w:tab/>
      </w:r>
      <w:r>
        <w:t xml:space="preserve">,” the children </w:t>
      </w:r>
      <w:r>
        <w:rPr>
          <w:spacing w:val="-5"/>
        </w:rPr>
        <w:t>say.</w:t>
      </w:r>
    </w:p>
    <w:p>
      <w:pPr>
        <w:pStyle w:val="6"/>
        <w:spacing w:before="1"/>
      </w:pPr>
      <w:r>
        <w:t xml:space="preserve">七、书面表达（共 </w:t>
      </w:r>
      <w:r>
        <w:rPr>
          <w:rFonts w:ascii="Times New Roman" w:eastAsia="Times New Roman"/>
        </w:rPr>
        <w:t xml:space="preserve">1 </w:t>
      </w:r>
      <w:r>
        <w:t xml:space="preserve">小题，共 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2"/>
        <w:spacing w:before="21" w:line="261" w:lineRule="auto"/>
        <w:ind w:left="160" w:right="218" w:firstLine="420"/>
        <w:rPr>
          <w:rFonts w:hint="eastAsia" w:ascii="宋体" w:eastAsia="宋体"/>
        </w:rPr>
      </w:pPr>
      <w:r>
        <w:rPr>
          <w:rFonts w:hint="eastAsia" w:ascii="宋体" w:eastAsia="宋体"/>
          <w:spacing w:val="-7"/>
        </w:rPr>
        <w:t>信息时代的发展越来越快，电脑在每一个家庭逐步普及。假如你有一台电脑，你是如何利</w:t>
      </w:r>
      <w:r>
        <w:rPr>
          <w:rFonts w:hint="eastAsia" w:ascii="宋体" w:eastAsia="宋体"/>
          <w:spacing w:val="-10"/>
        </w:rPr>
        <w:t xml:space="preserve">用它的呢？请写一篇 </w:t>
      </w:r>
      <w:r>
        <w:t xml:space="preserve">80 </w:t>
      </w:r>
      <w:r>
        <w:rPr>
          <w:rFonts w:hint="eastAsia" w:ascii="宋体" w:eastAsia="宋体"/>
          <w:spacing w:val="-3"/>
        </w:rPr>
        <w:t>个词左右的短文。</w:t>
      </w:r>
    </w:p>
    <w:p>
      <w:pPr>
        <w:pStyle w:val="2"/>
        <w:spacing w:line="266" w:lineRule="exact"/>
        <w:rPr>
          <w:rFonts w:hint="eastAsia" w:ascii="宋体" w:eastAsia="宋体"/>
        </w:rPr>
      </w:pPr>
      <w:r>
        <w:rPr>
          <w:rFonts w:hint="eastAsia" w:ascii="宋体" w:eastAsia="宋体"/>
        </w:rPr>
        <w:t>要求：知识点运用准确，逻辑关系合理，语法正确。</w:t>
      </w:r>
    </w:p>
    <w:p>
      <w:pPr>
        <w:pStyle w:val="2"/>
        <w:spacing w:before="4"/>
        <w:ind w:left="0"/>
        <w:rPr>
          <w:rFonts w:ascii="宋体"/>
          <w:sz w:val="12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3050540</wp:posOffset>
            </wp:positionH>
            <wp:positionV relativeFrom="paragraph">
              <wp:posOffset>124460</wp:posOffset>
            </wp:positionV>
            <wp:extent cx="1184910" cy="853440"/>
            <wp:effectExtent l="0" t="0" r="0" b="0"/>
            <wp:wrapTopAndBottom/>
            <wp:docPr id="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3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4941" cy="853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left="0"/>
        <w:rPr>
          <w:rFonts w:ascii="宋体"/>
          <w:sz w:val="20"/>
        </w:rPr>
      </w:pPr>
    </w:p>
    <w:p>
      <w:pPr>
        <w:pStyle w:val="2"/>
        <w:spacing w:before="7"/>
        <w:ind w:left="0"/>
        <w:rPr>
          <w:rFonts w:ascii="宋体"/>
          <w:sz w:val="10"/>
        </w:rPr>
      </w:pPr>
      <w:r>
        <w:pict>
          <v:line id="_x0000_s1076" o:spid="_x0000_s1076" o:spt="20" style="position:absolute;left:0pt;margin-left:72pt;margin-top:8.95pt;height:0pt;width:427.05pt;mso-position-horizontal-relative:page;mso-wrap-distance-bottom:0pt;mso-wrap-distance-top:0pt;z-index:-251633664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  <w10:wrap type="topAndBottom"/>
          </v:line>
        </w:pict>
      </w:r>
      <w:r>
        <w:pict>
          <v:line id="_x0000_s1077" o:spid="_x0000_s1077" o:spt="20" style="position:absolute;left:0pt;margin-left:72pt;margin-top:23.45pt;height:0pt;width:419.95pt;mso-position-horizontal-relative:page;mso-wrap-distance-bottom:0pt;mso-wrap-distance-top:0pt;z-index:-251632640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  <w10:wrap type="topAndBottom"/>
          </v:line>
        </w:pict>
      </w:r>
      <w:r>
        <w:pict>
          <v:line id="_x0000_s1078" o:spid="_x0000_s1078" o:spt="20" style="position:absolute;left:0pt;margin-left:72pt;margin-top:38pt;height:0pt;width:419.95pt;mso-position-horizontal-relative:page;mso-wrap-distance-bottom:0pt;mso-wrap-distance-top:0pt;z-index:-251631616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  <w10:wrap type="topAndBottom"/>
          </v:line>
        </w:pict>
      </w:r>
      <w:r>
        <w:pict>
          <v:line id="_x0000_s1079" o:spid="_x0000_s1079" o:spt="20" style="position:absolute;left:0pt;margin-left:72pt;margin-top:52.5pt;height:0pt;width:419.95pt;mso-position-horizontal-relative:page;mso-wrap-distance-bottom:0pt;mso-wrap-distance-top:0pt;z-index:-251630592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  <w10:wrap type="topAndBottom"/>
          </v:line>
        </w:pict>
      </w:r>
      <w:r>
        <w:pict>
          <v:line id="_x0000_s1080" o:spid="_x0000_s1080" o:spt="20" style="position:absolute;left:0pt;margin-left:72pt;margin-top:67.15pt;height:0pt;width:419.95pt;mso-position-horizontal-relative:page;mso-wrap-distance-bottom:0pt;mso-wrap-distance-top:0pt;z-index:-251629568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  <w10:wrap type="topAndBottom"/>
          </v:line>
        </w:pict>
      </w:r>
      <w:r>
        <w:pict>
          <v:line id="_x0000_s1081" o:spid="_x0000_s1081" o:spt="20" style="position:absolute;left:0pt;margin-left:72pt;margin-top:81.65pt;height:0pt;width:419.95pt;mso-position-horizontal-relative:page;mso-wrap-distance-bottom:0pt;mso-wrap-distance-top:0pt;z-index:-251628544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  <w10:wrap type="topAndBottom"/>
          </v:line>
        </w:pict>
      </w:r>
    </w:p>
    <w:p>
      <w:pPr>
        <w:pStyle w:val="2"/>
        <w:spacing w:before="7"/>
        <w:ind w:left="0"/>
        <w:rPr>
          <w:rFonts w:ascii="宋体"/>
          <w:sz w:val="16"/>
        </w:rPr>
      </w:pPr>
    </w:p>
    <w:p>
      <w:pPr>
        <w:pStyle w:val="2"/>
        <w:spacing w:before="7"/>
        <w:ind w:left="0"/>
        <w:rPr>
          <w:rFonts w:ascii="宋体"/>
          <w:sz w:val="16"/>
        </w:rPr>
      </w:pPr>
    </w:p>
    <w:p>
      <w:pPr>
        <w:pStyle w:val="2"/>
        <w:spacing w:before="7"/>
        <w:ind w:left="0"/>
        <w:rPr>
          <w:rFonts w:ascii="宋体"/>
          <w:sz w:val="16"/>
        </w:rPr>
      </w:pPr>
    </w:p>
    <w:p>
      <w:pPr>
        <w:pStyle w:val="2"/>
        <w:spacing w:before="9"/>
        <w:ind w:left="0"/>
        <w:rPr>
          <w:rFonts w:ascii="宋体"/>
          <w:sz w:val="16"/>
        </w:rPr>
      </w:pPr>
    </w:p>
    <w:p>
      <w:pPr>
        <w:pStyle w:val="2"/>
        <w:spacing w:before="7"/>
        <w:ind w:left="0"/>
        <w:rPr>
          <w:rFonts w:ascii="宋体"/>
          <w:sz w:val="16"/>
        </w:rPr>
      </w:pPr>
    </w:p>
    <w:sectPr>
      <w:pgSz w:w="11170" w:h="15490"/>
      <w:pgMar w:top="1400" w:right="960" w:bottom="1020" w:left="1280" w:header="0" w:footer="83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225.95pt;margin-top:721.5pt;height:12pt;width:119.1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hint="eastAsia" w:ascii="宋体" w:eastAsia="宋体"/>
                    <w:sz w:val="18"/>
                  </w:rPr>
                </w:pPr>
                <w:r>
                  <w:rPr>
                    <w:rFonts w:hint="eastAsia" w:ascii="宋体" w:eastAsia="宋体"/>
                    <w:spacing w:val="-7"/>
                    <w:sz w:val="18"/>
                  </w:rPr>
                  <w:t xml:space="preserve">七年级英语第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rFonts w:hint="eastAsia" w:ascii="宋体" w:eastAsia="宋体"/>
                    <w:sz w:val="18"/>
                  </w:rPr>
                  <w:t>页（</w:t>
                </w:r>
                <w:r>
                  <w:rPr>
                    <w:rFonts w:hint="eastAsia" w:ascii="宋体" w:eastAsia="宋体"/>
                    <w:spacing w:val="-24"/>
                    <w:sz w:val="18"/>
                  </w:rPr>
                  <w:t xml:space="preserve">共 </w:t>
                </w:r>
                <w:r>
                  <w:rPr>
                    <w:sz w:val="18"/>
                  </w:rPr>
                  <w:t xml:space="preserve">6 </w:t>
                </w:r>
                <w:r>
                  <w:rPr>
                    <w:rFonts w:hint="eastAsia" w:ascii="宋体" w:eastAsia="宋体"/>
                    <w:sz w:val="18"/>
                  </w:rPr>
                  <w:t>页）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580" w:hanging="4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3101" w:hanging="2521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100" w:hanging="252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828" w:hanging="252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56" w:hanging="252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284" w:hanging="252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12" w:hanging="252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40" w:hanging="252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68" w:hanging="2521"/>
      </w:pPr>
      <w:rPr>
        <w:rFonts w:hint="default"/>
        <w:lang w:val="zh-CN" w:eastAsia="zh-CN" w:bidi="zh-CN"/>
      </w:rPr>
    </w:lvl>
  </w:abstractNum>
  <w:abstractNum w:abstractNumId="1">
    <w:nsid w:val="00000001"/>
    <w:multiLevelType w:val="multilevel"/>
    <w:tmpl w:val="00000001"/>
    <w:lvl w:ilvl="0" w:tentative="0">
      <w:start w:val="11"/>
      <w:numFmt w:val="decimal"/>
      <w:lvlText w:val="%1."/>
      <w:lvlJc w:val="left"/>
      <w:pPr>
        <w:ind w:left="470" w:hanging="420"/>
        <w:jc w:val="left"/>
      </w:pPr>
      <w:rPr>
        <w:rFonts w:hint="default" w:ascii="Times New Roman" w:hAnsi="Times New Roman" w:eastAsia="Times New Roman" w:cs="Times New Roman"/>
        <w:spacing w:val="-8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47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15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83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150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318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486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653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821" w:hanging="420"/>
      </w:pPr>
      <w:rPr>
        <w:rFonts w:hint="default"/>
        <w:lang w:val="zh-CN" w:eastAsia="zh-CN" w:bidi="zh-CN"/>
      </w:rPr>
    </w:lvl>
  </w:abstractNum>
  <w:abstractNum w:abstractNumId="2">
    <w:nsid w:val="00000002"/>
    <w:multiLevelType w:val="multilevel"/>
    <w:tmpl w:val="00000002"/>
    <w:lvl w:ilvl="0" w:tentative="0">
      <w:start w:val="16"/>
      <w:numFmt w:val="decimal"/>
      <w:lvlText w:val="%1."/>
      <w:lvlJc w:val="left"/>
      <w:pPr>
        <w:ind w:left="580" w:hanging="4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37" w:hanging="257"/>
        <w:jc w:val="righ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38" w:hanging="25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636" w:hanging="25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534" w:hanging="25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33" w:hanging="25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31" w:hanging="25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29" w:hanging="25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28" w:hanging="257"/>
      </w:pPr>
      <w:rPr>
        <w:rFonts w:hint="default"/>
        <w:lang w:val="zh-CN" w:eastAsia="zh-CN" w:bidi="zh-CN"/>
      </w:rPr>
    </w:lvl>
  </w:abstractNum>
  <w:abstractNum w:abstractNumId="3">
    <w:nsid w:val="00000003"/>
    <w:multiLevelType w:val="multilevel"/>
    <w:tmpl w:val="00000003"/>
    <w:lvl w:ilvl="0" w:tentative="0">
      <w:start w:val="36"/>
      <w:numFmt w:val="decimal"/>
      <w:lvlText w:val="%1."/>
      <w:lvlJc w:val="left"/>
      <w:pPr>
        <w:ind w:left="580" w:hanging="4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34" w:hanging="255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40" w:hanging="25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00" w:hanging="25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046" w:hanging="25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192" w:hanging="25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39" w:hanging="25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485" w:hanging="25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632" w:hanging="255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614E58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580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ing 1"/>
    <w:basedOn w:val="1"/>
    <w:qFormat/>
    <w:uiPriority w:val="1"/>
    <w:pPr>
      <w:spacing w:before="37"/>
      <w:ind w:left="160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paragraph" w:styleId="7">
    <w:name w:val="List Paragraph"/>
    <w:basedOn w:val="1"/>
    <w:qFormat/>
    <w:uiPriority w:val="1"/>
    <w:pPr>
      <w:spacing w:before="49"/>
      <w:ind w:left="580" w:hanging="421"/>
    </w:pPr>
    <w:rPr>
      <w:rFonts w:ascii="Times New Roman" w:hAnsi="Times New Roman" w:eastAsia="Times New Roman" w:cs="Times New Roman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before="20"/>
      <w:ind w:left="31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8"/>
    <customShpInfo spid="_x0000_s1029"/>
    <customShpInfo spid="_x0000_s1027"/>
    <customShpInfo spid="_x0000_s1031"/>
    <customShpInfo spid="_x0000_s1032"/>
    <customShpInfo spid="_x0000_s1030"/>
    <customShpInfo spid="_x0000_s1034"/>
    <customShpInfo spid="_x0000_s1035"/>
    <customShpInfo spid="_x0000_s1033"/>
    <customShpInfo spid="_x0000_s1037"/>
    <customShpInfo spid="_x0000_s1038"/>
    <customShpInfo spid="_x0000_s1036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46"/>
    <customShpInfo spid="_x0000_s1047"/>
    <customShpInfo spid="_x0000_s1045"/>
    <customShpInfo spid="_x0000_s1049"/>
    <customShpInfo spid="_x0000_s1050"/>
    <customShpInfo spid="_x0000_s1048"/>
    <customShpInfo spid="_x0000_s1052"/>
    <customShpInfo spid="_x0000_s1053"/>
    <customShpInfo spid="_x0000_s1051"/>
    <customShpInfo spid="_x0000_s1055"/>
    <customShpInfo spid="_x0000_s1056"/>
    <customShpInfo spid="_x0000_s1054"/>
    <customShpInfo spid="_x0000_s1058"/>
    <customShpInfo spid="_x0000_s1059"/>
    <customShpInfo spid="_x0000_s1057"/>
    <customShpInfo spid="_x0000_s1061"/>
    <customShpInfo spid="_x0000_s1062"/>
    <customShpInfo spid="_x0000_s1060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70"/>
    <customShpInfo spid="_x0000_s1071"/>
    <customShpInfo spid="_x0000_s1072"/>
    <customShpInfo spid="_x0000_s1073"/>
    <customShpInfo spid="_x0000_s1069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2019-01-11T00:46:00Z</dcterms:created>
  <dc:creator>微软用户</dc:creator>
  <cp:lastModifiedBy>Administrator</cp:lastModifiedBy>
  <dcterms:modified xsi:type="dcterms:W3CDTF">2019-01-11T03:21:46Z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2019-01-11T00:00:00Z</vt:filetime>
  </property>
  <property fmtid="{D5CDD505-2E9C-101B-9397-08002B2CF9AE}" pid="3" name="LastSaved">
    <vt:filetime>2019-01-11T00:00:00Z</vt:filetime>
  </property>
  <property fmtid="{D5CDD505-2E9C-101B-9397-08002B2CF9AE}" pid="4" name="KSOProductBuildVer">
    <vt:lpwstr>2052-10.1.0.7698</vt:lpwstr>
  </property>
</Properties>
</file>