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spacing w:before="40"/>
        <w:ind w:left="1216" w:right="1121" w:firstLine="0"/>
        <w:jc w:val="center"/>
        <w:rPr>
          <w:rFonts w:ascii="楷体" w:eastAsia="楷体" w:hint="eastAsia"/>
          <w:b/>
          <w:sz w:val="36"/>
        </w:rPr>
      </w:pPr>
      <w:r>
        <w:rPr>
          <w:rFonts w:ascii="楷体" w:eastAsia="楷体" w:hint="eastAsia"/>
          <w:b/>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57pt;margin-top:987pt;mso-position-horizontal-relative:page;mso-position-vertical-relative:top-margin-area;position:absolute;width:35pt;z-index:251658240">
            <v:imagedata r:id="rId4" o:title=""/>
          </v:shape>
        </w:pict>
      </w:r>
      <w:r>
        <w:rPr>
          <w:rFonts w:ascii="楷体" w:eastAsia="楷体" w:hint="eastAsia"/>
          <w:b/>
          <w:sz w:val="36"/>
        </w:rPr>
        <w:t>2018-2019 学年第一学期七年级期末测试</w:t>
      </w:r>
    </w:p>
    <w:p>
      <w:pPr>
        <w:pStyle w:val="BodyText"/>
        <w:spacing w:before="0"/>
        <w:ind w:left="0"/>
        <w:rPr>
          <w:rFonts w:ascii="楷体"/>
          <w:b/>
          <w:sz w:val="36"/>
        </w:rPr>
      </w:pPr>
    </w:p>
    <w:p>
      <w:pPr>
        <w:pStyle w:val="BodyText"/>
        <w:spacing w:before="0"/>
        <w:ind w:left="0"/>
        <w:rPr>
          <w:rFonts w:ascii="楷体"/>
          <w:b/>
          <w:sz w:val="36"/>
        </w:rPr>
      </w:pPr>
    </w:p>
    <w:p>
      <w:pPr>
        <w:pStyle w:val="BodyText"/>
        <w:spacing w:before="0"/>
        <w:ind w:left="0"/>
        <w:rPr>
          <w:rFonts w:ascii="楷体"/>
          <w:b/>
          <w:sz w:val="36"/>
        </w:rPr>
      </w:pPr>
    </w:p>
    <w:p>
      <w:pPr>
        <w:pStyle w:val="BodyText"/>
        <w:spacing w:before="0"/>
        <w:ind w:left="0"/>
        <w:rPr>
          <w:rFonts w:ascii="楷体"/>
          <w:b/>
          <w:sz w:val="36"/>
        </w:rPr>
      </w:pPr>
    </w:p>
    <w:p>
      <w:pPr>
        <w:pStyle w:val="BodyText"/>
        <w:spacing w:before="1"/>
        <w:ind w:left="0"/>
        <w:rPr>
          <w:rFonts w:ascii="楷体"/>
          <w:b/>
          <w:sz w:val="52"/>
        </w:rPr>
      </w:pPr>
    </w:p>
    <w:p>
      <w:pPr>
        <w:spacing w:before="0"/>
        <w:ind w:left="1215" w:right="1121" w:firstLine="0"/>
        <w:jc w:val="center"/>
        <w:rPr>
          <w:rFonts w:ascii="楷体" w:eastAsia="楷体" w:hint="eastAsia"/>
          <w:sz w:val="32"/>
        </w:rPr>
      </w:pPr>
      <w:r>
        <w:rPr>
          <w:rFonts w:ascii="楷体" w:eastAsia="楷体" w:hint="eastAsia"/>
          <w:sz w:val="32"/>
        </w:rPr>
        <w:t>英 语 试 题 卷</w:t>
      </w:r>
    </w:p>
    <w:p>
      <w:pPr>
        <w:pStyle w:val="Heading1"/>
        <w:spacing w:before="106"/>
        <w:ind w:left="3146"/>
      </w:pPr>
      <w:r>
        <w:t>第一部分 听力部分（</w:t>
      </w:r>
      <w:r>
        <w:rPr>
          <w:rFonts w:ascii="Times New Roman" w:eastAsia="Times New Roman"/>
        </w:rPr>
        <w:t xml:space="preserve">20 </w:t>
      </w:r>
      <w:r>
        <w:t>分）</w:t>
      </w:r>
    </w:p>
    <w:p>
      <w:pPr>
        <w:spacing w:before="26"/>
        <w:ind w:left="220" w:right="0" w:firstLine="0"/>
        <w:jc w:val="left"/>
        <w:rPr>
          <w:rFonts w:ascii="宋体" w:eastAsia="宋体" w:hint="eastAsia"/>
          <w:b/>
          <w:sz w:val="21"/>
        </w:rPr>
      </w:pPr>
      <w:r>
        <w:rPr>
          <w:rFonts w:ascii="宋体" w:eastAsia="宋体" w:hint="eastAsia"/>
          <w:b/>
          <w:sz w:val="21"/>
        </w:rPr>
        <w:t xml:space="preserve">一、听力（本题有 </w:t>
      </w:r>
      <w:r>
        <w:rPr>
          <w:b/>
          <w:sz w:val="21"/>
        </w:rPr>
        <w:t xml:space="preserve">15 </w:t>
      </w:r>
      <w:r>
        <w:rPr>
          <w:rFonts w:ascii="宋体" w:eastAsia="宋体" w:hint="eastAsia"/>
          <w:b/>
          <w:sz w:val="21"/>
        </w:rPr>
        <w:t xml:space="preserve">小题，第一、二节每小题 </w:t>
      </w:r>
      <w:r>
        <w:rPr>
          <w:b/>
          <w:sz w:val="21"/>
        </w:rPr>
        <w:t xml:space="preserve">1 </w:t>
      </w:r>
      <w:r>
        <w:rPr>
          <w:rFonts w:ascii="宋体" w:eastAsia="宋体" w:hint="eastAsia"/>
          <w:b/>
          <w:sz w:val="21"/>
        </w:rPr>
        <w:t xml:space="preserve">分，第三节每小题 </w:t>
      </w:r>
      <w:r>
        <w:rPr>
          <w:b/>
          <w:sz w:val="21"/>
        </w:rPr>
        <w:t xml:space="preserve">2 </w:t>
      </w:r>
      <w:r>
        <w:rPr>
          <w:rFonts w:ascii="宋体" w:eastAsia="宋体" w:hint="eastAsia"/>
          <w:b/>
          <w:sz w:val="21"/>
        </w:rPr>
        <w:t xml:space="preserve">分，共 </w:t>
      </w:r>
      <w:r>
        <w:rPr>
          <w:b/>
          <w:sz w:val="21"/>
        </w:rPr>
        <w:t xml:space="preserve">20 </w:t>
      </w:r>
      <w:r>
        <w:rPr>
          <w:rFonts w:ascii="宋体" w:eastAsia="宋体" w:hint="eastAsia"/>
          <w:b/>
          <w:sz w:val="21"/>
        </w:rPr>
        <w:t>分）</w:t>
      </w:r>
    </w:p>
    <w:p>
      <w:pPr>
        <w:pStyle w:val="BodyText"/>
        <w:spacing w:before="26" w:line="264" w:lineRule="auto"/>
        <w:ind w:left="220" w:right="116" w:firstLine="420"/>
        <w:rPr>
          <w:rFonts w:ascii="宋体" w:eastAsia="宋体" w:hint="eastAsia"/>
        </w:rPr>
      </w:pPr>
      <w:r>
        <w:rPr>
          <w:rFonts w:ascii="宋体" w:eastAsia="宋体" w:hint="eastAsia"/>
          <w:spacing w:val="-7"/>
        </w:rPr>
        <w:t>第一节：听小对话，从题中所给的</w:t>
      </w:r>
      <w:r>
        <w:t>A</w:t>
      </w:r>
      <w:r>
        <w:rPr>
          <w:rFonts w:ascii="宋体" w:eastAsia="宋体" w:hint="eastAsia"/>
          <w:spacing w:val="-20"/>
        </w:rPr>
        <w:t>、</w:t>
      </w:r>
      <w:r>
        <w:t>B</w:t>
      </w:r>
      <w:r>
        <w:rPr>
          <w:rFonts w:ascii="宋体" w:eastAsia="宋体" w:hint="eastAsia"/>
          <w:spacing w:val="-20"/>
        </w:rPr>
        <w:t>、</w:t>
      </w:r>
      <w:r>
        <w:t>C</w:t>
      </w:r>
      <w:r>
        <w:rPr>
          <w:rFonts w:ascii="宋体" w:eastAsia="宋体" w:hint="eastAsia"/>
          <w:spacing w:val="-4"/>
        </w:rPr>
        <w:t>三个选项中选择符合对话内容的图片。对话仅</w:t>
      </w:r>
      <w:r>
        <w:rPr>
          <w:rFonts w:ascii="宋体" w:eastAsia="宋体" w:hint="eastAsia"/>
          <w:spacing w:val="-3"/>
        </w:rPr>
        <w:t>读一遍。</w:t>
      </w:r>
    </w:p>
    <w:p>
      <w:pPr>
        <w:pStyle w:val="ListParagraph"/>
        <w:numPr>
          <w:ilvl w:val="0"/>
          <w:numId w:val="5"/>
        </w:numPr>
        <w:tabs>
          <w:tab w:val="left" w:pos="640"/>
          <w:tab w:val="left" w:pos="641"/>
        </w:tabs>
        <w:spacing w:before="10" w:after="0" w:line="240" w:lineRule="auto"/>
        <w:ind w:left="640" w:right="0" w:hanging="421"/>
        <w:jc w:val="left"/>
        <w:rPr>
          <w:sz w:val="21"/>
        </w:rPr>
      </w:pPr>
      <w:r>
        <w:rPr>
          <w:spacing w:val="-3"/>
          <w:sz w:val="21"/>
        </w:rPr>
        <w:t xml:space="preserve">What’s </w:t>
      </w:r>
      <w:r>
        <w:rPr>
          <w:sz w:val="21"/>
        </w:rPr>
        <w:t>this in</w:t>
      </w:r>
      <w:r>
        <w:rPr>
          <w:spacing w:val="3"/>
          <w:sz w:val="21"/>
        </w:rPr>
        <w:t xml:space="preserve"> </w:t>
      </w:r>
      <w:r>
        <w:rPr>
          <w:sz w:val="21"/>
        </w:rPr>
        <w:t>English?</w:t>
      </w:r>
    </w:p>
    <w:p>
      <w:pPr>
        <w:pStyle w:val="BodyText"/>
        <w:tabs>
          <w:tab w:val="left" w:pos="1054"/>
          <w:tab w:val="left" w:pos="6165"/>
        </w:tabs>
        <w:spacing w:before="59"/>
      </w:pPr>
      <w:r>
        <w:t>A.</w:t>
        <w:tab/>
      </w:r>
      <w:r>
        <w:drawing>
          <wp:inline distT="0" distB="0" distL="0" distR="0">
            <wp:extent cx="984885" cy="67691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xmlns:r="http://schemas.openxmlformats.org/officeDocument/2006/relationships" r:embed="rId5" cstate="print"/>
                    <a:stretch>
                      <a:fillRect/>
                    </a:stretch>
                  </pic:blipFill>
                  <pic:spPr>
                    <a:xfrm>
                      <a:off x="0" y="0"/>
                      <a:ext cx="984885" cy="676910"/>
                    </a:xfrm>
                    <a:prstGeom prst="rect">
                      <a:avLst/>
                    </a:prstGeom>
                  </pic:spPr>
                </pic:pic>
              </a:graphicData>
            </a:graphic>
          </wp:inline>
        </w:drawing>
      </w:r>
      <w:r>
        <w:t xml:space="preserve">          </w:t>
      </w:r>
      <w:r>
        <w:rPr>
          <w:spacing w:val="-23"/>
        </w:rPr>
        <w:t xml:space="preserve"> </w:t>
      </w:r>
      <w:r>
        <w:t xml:space="preserve">B. </w:t>
      </w:r>
      <w:r>
        <w:rPr>
          <w:spacing w:val="18"/>
        </w:rPr>
        <w:t xml:space="preserve"> </w:t>
      </w:r>
      <w:r>
        <w:rPr>
          <w:spacing w:val="17"/>
          <w:position w:val="12"/>
        </w:rPr>
        <w:drawing>
          <wp:inline distT="0" distB="0" distL="0" distR="0">
            <wp:extent cx="977182" cy="594583"/>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xmlns:r="http://schemas.openxmlformats.org/officeDocument/2006/relationships" r:embed="rId6" cstate="print"/>
                    <a:stretch>
                      <a:fillRect/>
                    </a:stretch>
                  </pic:blipFill>
                  <pic:spPr>
                    <a:xfrm>
                      <a:off x="0" y="0"/>
                      <a:ext cx="977182" cy="594583"/>
                    </a:xfrm>
                    <a:prstGeom prst="rect">
                      <a:avLst/>
                    </a:prstGeom>
                  </pic:spPr>
                </pic:pic>
              </a:graphicData>
            </a:graphic>
          </wp:inline>
        </w:drawing>
      </w:r>
      <w:r>
        <w:rPr>
          <w:spacing w:val="17"/>
        </w:rPr>
        <w:t xml:space="preserve">         </w:t>
      </w:r>
      <w:r>
        <w:rPr>
          <w:spacing w:val="-31"/>
        </w:rPr>
        <w:t xml:space="preserve"> </w:t>
      </w:r>
      <w:r>
        <w:t>C.</w:t>
        <w:tab/>
      </w:r>
      <w:r>
        <w:drawing>
          <wp:inline distT="0" distB="0" distL="0" distR="0">
            <wp:extent cx="854630" cy="65849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xmlns:r="http://schemas.openxmlformats.org/officeDocument/2006/relationships" r:embed="rId7" cstate="print"/>
                    <a:stretch>
                      <a:fillRect/>
                    </a:stretch>
                  </pic:blipFill>
                  <pic:spPr>
                    <a:xfrm>
                      <a:off x="0" y="0"/>
                      <a:ext cx="854630" cy="658495"/>
                    </a:xfrm>
                    <a:prstGeom prst="rect">
                      <a:avLst/>
                    </a:prstGeom>
                  </pic:spPr>
                </pic:pic>
              </a:graphicData>
            </a:graphic>
          </wp:inline>
        </w:drawing>
      </w:r>
    </w:p>
    <w:p>
      <w:pPr>
        <w:pStyle w:val="ListParagraph"/>
        <w:numPr>
          <w:ilvl w:val="0"/>
          <w:numId w:val="5"/>
        </w:numPr>
        <w:tabs>
          <w:tab w:val="left" w:pos="640"/>
          <w:tab w:val="left" w:pos="641"/>
        </w:tabs>
        <w:spacing w:before="61" w:after="0" w:line="240" w:lineRule="auto"/>
        <w:ind w:left="640" w:right="0" w:hanging="421"/>
        <w:jc w:val="left"/>
        <w:rPr>
          <w:sz w:val="21"/>
        </w:rPr>
      </w:pPr>
      <w:r>
        <w:pict>
          <v:group id="_x0000_s1026" style="height:56.1pt;margin-left:249.1pt;margin-top:18.97pt;mso-position-horizontal-relative:page;mso-wrap-distance-left:0;mso-wrap-distance-right:0;position:absolute;width:55.5pt;z-index:-251653120" coordorigin="4982,379" coordsize="1110,1122">
            <v:shape id="_x0000_s1027" style="height:1092;left:4997;position:absolute;top:394;width:1080" coordorigin="4997,394" coordsize="1080,1092" path="m6077,394l5255,394,4997,653,4997,1486,5818,1486,6077,1228,6077,394xe" filled="t" fillcolor="#badfe2" stroked="f">
              <v:fill type="solid"/>
              <v:path arrowok="t"/>
            </v:shape>
            <v:shape id="_x0000_s1028" style="height:259;left:4997;position:absolute;top:394;width:1080" coordorigin="4997,394" coordsize="1080,259" path="m6077,394l5255,394,4997,653,5818,653,6077,394xe" filled="t" fillcolor="#c8e6e9" stroked="f">
              <v:fill type="solid"/>
              <v:path arrowok="t"/>
            </v:shape>
            <v:shape id="_x0000_s1029" style="height:1092;left:5818;position:absolute;top:394;width:259" coordorigin="5818,394" coordsize="259,1092" path="m6077,394l5818,653,5818,1486,6077,1228,6077,394xe" filled="t" fillcolor="#95b4b7" stroked="f">
              <v:fill type="solid"/>
              <v:path arrowok="t"/>
            </v:shape>
            <v:shape id="_x0000_s1030" style="height:1092;left:4997;position:absolute;top:394;width:1080" coordorigin="4997,394" coordsize="1080,1092" path="m5255,394l4997,653,4997,1486,5818,1486,6077,1228,6077,394,5255,394xe" filled="f" stroked="t" strokecolor="black" strokeweight="1.5pt">
              <v:stroke dashstyle="solid"/>
              <v:path arrowok="t"/>
            </v:shape>
            <v:shape id="_x0000_s1031" style="height:259;left:4997;position:absolute;top:394;width:1080" coordorigin="4997,394" coordsize="1080,259" path="m4997,653l5818,653,6077,394e" filled="f" stroked="t" strokecolor="black" strokeweight="1.5pt">
              <v:stroke dashstyle="solid"/>
              <v:path arrowok="t"/>
            </v:shape>
            <v:line id="_x0000_s1032" style="position:absolute" from="5818,653" to="5818,1486" stroked="t" strokecolor="black" strokeweight="1.5pt">
              <v:stroke dashstyle="solid"/>
            </v:line>
            <v:shape id="_x0000_s1033" type="#_x0000_t75" style="height:691;left:5086;position:absolute;top:736;width:669" stroked="f">
              <v:imagedata r:id="rId8" o:title=""/>
            </v:shape>
            <w10:wrap type="topAndBottom"/>
          </v:group>
        </w:pict>
      </w:r>
      <w:r>
        <w:pict>
          <v:group id="_x0000_s1034" style="height:55.35pt;margin-left:112.75pt;margin-top:25.37pt;mso-position-horizontal-relative:page;position:absolute;width:55.55pt;z-index:-251655168" coordorigin="2255,507" coordsize="1111,1107">
            <v:shape id="_x0000_s1035" style="height:435;left:2270;position:absolute;top:1164;width:1081" coordorigin="2270,1164" coordsize="1081,435" path="m3351,1164l2383,1164,2270,1277,2270,1599,3238,1599,3351,1486,3351,1164xe" filled="t" fillcolor="#badfe2" stroked="f">
              <v:fill type="solid"/>
              <v:path arrowok="t"/>
            </v:shape>
            <v:shape id="_x0000_s1036" style="height:113;left:2270;position:absolute;top:1164;width:1081" coordorigin="2270,1164" coordsize="1081,113" path="m3351,1164l2383,1164,2270,1277,3238,1277,3351,1164xe" filled="t" fillcolor="#c8e6e9" stroked="f">
              <v:fill type="solid"/>
              <v:path arrowok="t"/>
            </v:shape>
            <v:shape id="_x0000_s1037" style="height:435;left:3238;position:absolute;top:1164;width:113" coordorigin="3238,1164" coordsize="113,435" path="m3351,1164l3238,1277,3238,1599,3351,1486,3351,1164xe" filled="t" fillcolor="#95b4b7" stroked="f">
              <v:fill type="solid"/>
              <v:path arrowok="t"/>
            </v:shape>
            <v:shape id="_x0000_s1038" style="height:435;left:2270;position:absolute;top:1164;width:1081" coordorigin="2270,1164" coordsize="1081,435" path="m2383,1164l2270,1277,2270,1599,3238,1599,3351,1486,3351,1164,2383,1164xm2270,1277l3238,1277,3351,1164m3238,1277l3238,1599e" filled="f" stroked="t" strokecolor="black" strokeweight="1.5pt">
              <v:stroke dashstyle="solid"/>
              <v:path arrowok="t"/>
            </v:shape>
            <v:shape id="_x0000_s1039" type="#_x0000_t75" style="height:711;left:2451;position:absolute;top:507;width:900" stroked="f">
              <v:imagedata r:id="rId9" o:title=""/>
            </v:shape>
          </v:group>
        </w:pict>
      </w:r>
      <w:r>
        <w:pict>
          <v:group id="_x0000_s1040" style="height:67.1pt;margin-left:364.45pt;margin-top:18.97pt;mso-position-horizontal-relative:page;position:absolute;width:61.55pt;z-index:251665408" coordorigin="7289,379" coordsize="1231,1342">
            <v:shape id="_x0000_s1041" type="#_x0000_t75" style="height:740;left:7289;position:absolute;top:981;width:1093" stroked="f">
              <v:imagedata r:id="rId10" o:title=""/>
            </v:shape>
            <v:shape id="_x0000_s1042" style="height:651;left:7328;position:absolute;top:394;width:1177" coordorigin="7328,394" coordsize="1177,651" path="m8505,394l7484,394,7328,550,7328,1045,8349,1045,8505,890,8505,394xe" filled="t" fillcolor="#badfe2" stroked="f">
              <v:fill type="solid"/>
              <v:path arrowok="t"/>
            </v:shape>
            <v:shape id="_x0000_s1043" style="height:156;left:7328;position:absolute;top:394;width:1177" coordorigin="7328,394" coordsize="1177,156" path="m8505,394l7484,394,7328,550,8349,550,8505,394xe" filled="t" fillcolor="#c8e6e9" stroked="f">
              <v:fill type="solid"/>
              <v:path arrowok="t"/>
            </v:shape>
            <v:shape id="_x0000_s1044" style="height:651;left:8349;position:absolute;top:394;width:156" coordorigin="8349,394" coordsize="156,651" path="m8505,394l8349,550,8349,1045,8505,890,8505,394xe" filled="t" fillcolor="#95b4b7" stroked="f">
              <v:fill type="solid"/>
              <v:path arrowok="t"/>
            </v:shape>
            <v:shape id="_x0000_s1045" style="height:651;left:7328;position:absolute;top:394;width:1177" coordorigin="7328,394" coordsize="1177,651" path="m7484,394l7328,550,7328,1045,8349,1045,8505,890,8505,394,7484,394xm7328,550l8349,550,8505,394m8349,550l8349,1045e" filled="f" stroked="t" strokecolor="black" strokeweight="1.5pt">
              <v:stroke dashstyle="solid"/>
              <v:path arrowok="t"/>
            </v:shape>
          </v:group>
        </w:pict>
      </w:r>
      <w:r>
        <w:rPr>
          <w:sz w:val="21"/>
        </w:rPr>
        <w:t>Where is the</w:t>
      </w:r>
      <w:r>
        <w:rPr>
          <w:spacing w:val="-1"/>
          <w:sz w:val="21"/>
        </w:rPr>
        <w:t xml:space="preserve"> </w:t>
      </w:r>
      <w:r>
        <w:rPr>
          <w:sz w:val="21"/>
        </w:rPr>
        <w:t>cat?</w:t>
      </w:r>
    </w:p>
    <w:p>
      <w:pPr>
        <w:pStyle w:val="ListParagraph"/>
        <w:numPr>
          <w:ilvl w:val="1"/>
          <w:numId w:val="5"/>
        </w:numPr>
        <w:tabs>
          <w:tab w:val="left" w:pos="3160"/>
          <w:tab w:val="left" w:pos="3161"/>
          <w:tab w:val="left" w:pos="5681"/>
        </w:tabs>
        <w:spacing w:before="6" w:after="0" w:line="240" w:lineRule="auto"/>
        <w:ind w:left="3161" w:right="0" w:hanging="2521"/>
        <w:jc w:val="left"/>
        <w:rPr>
          <w:sz w:val="21"/>
        </w:rPr>
      </w:pPr>
      <w:r>
        <w:rPr>
          <w:sz w:val="21"/>
        </w:rPr>
        <w:t>B.</w:t>
        <w:tab/>
        <w:t>C.</w:t>
      </w:r>
    </w:p>
    <w:p>
      <w:pPr>
        <w:pStyle w:val="ListParagraph"/>
        <w:numPr>
          <w:ilvl w:val="0"/>
          <w:numId w:val="5"/>
        </w:numPr>
        <w:tabs>
          <w:tab w:val="left" w:pos="640"/>
          <w:tab w:val="left" w:pos="641"/>
        </w:tabs>
        <w:spacing w:before="54" w:after="0" w:line="240" w:lineRule="auto"/>
        <w:ind w:left="640" w:right="0" w:hanging="421"/>
        <w:jc w:val="left"/>
        <w:rPr>
          <w:sz w:val="21"/>
        </w:rPr>
      </w:pPr>
      <w:r>
        <w:rPr>
          <w:sz w:val="21"/>
        </w:rPr>
        <w:t>What does the boy</w:t>
      </w:r>
      <w:r>
        <w:rPr>
          <w:spacing w:val="-10"/>
          <w:sz w:val="21"/>
        </w:rPr>
        <w:t xml:space="preserve"> </w:t>
      </w:r>
      <w:r>
        <w:rPr>
          <w:sz w:val="21"/>
        </w:rPr>
        <w:t>like?</w:t>
      </w:r>
    </w:p>
    <w:p>
      <w:pPr>
        <w:pStyle w:val="BodyText"/>
        <w:spacing w:before="92"/>
      </w:pPr>
      <w:r>
        <w:t xml:space="preserve">A. </w:t>
      </w:r>
      <w:r>
        <w:rPr>
          <w:spacing w:val="17"/>
        </w:rPr>
        <w:drawing>
          <wp:inline distT="0" distB="0" distL="0" distR="0">
            <wp:extent cx="813386" cy="856273"/>
            <wp:effectExtent l="0" t="0" r="0" b="0"/>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png"/>
                    <pic:cNvPicPr/>
                  </pic:nvPicPr>
                  <pic:blipFill>
                    <a:blip xmlns:r="http://schemas.openxmlformats.org/officeDocument/2006/relationships" r:embed="rId11" cstate="print"/>
                    <a:stretch>
                      <a:fillRect/>
                    </a:stretch>
                  </pic:blipFill>
                  <pic:spPr>
                    <a:xfrm>
                      <a:off x="0" y="0"/>
                      <a:ext cx="813386" cy="856273"/>
                    </a:xfrm>
                    <a:prstGeom prst="rect">
                      <a:avLst/>
                    </a:prstGeom>
                  </pic:spPr>
                </pic:pic>
              </a:graphicData>
            </a:graphic>
          </wp:inline>
        </w:drawing>
      </w:r>
      <w:r>
        <w:rPr>
          <w:spacing w:val="17"/>
        </w:rPr>
        <w:t xml:space="preserve">             </w:t>
      </w:r>
      <w:r>
        <w:rPr>
          <w:spacing w:val="-10"/>
        </w:rPr>
        <w:t xml:space="preserve"> </w:t>
      </w:r>
      <w:r>
        <w:t xml:space="preserve">B.  </w:t>
      </w:r>
      <w:r>
        <w:rPr>
          <w:spacing w:val="-3"/>
          <w:position w:val="3"/>
        </w:rPr>
        <w:drawing>
          <wp:inline distT="0" distB="0" distL="0" distR="0">
            <wp:extent cx="878546" cy="808302"/>
            <wp:effectExtent l="0" t="0" r="0" b="0"/>
            <wp:docPr id="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8.png"/>
                    <pic:cNvPicPr/>
                  </pic:nvPicPr>
                  <pic:blipFill>
                    <a:blip xmlns:r="http://schemas.openxmlformats.org/officeDocument/2006/relationships" r:embed="rId12" cstate="print"/>
                    <a:stretch>
                      <a:fillRect/>
                    </a:stretch>
                  </pic:blipFill>
                  <pic:spPr>
                    <a:xfrm>
                      <a:off x="0" y="0"/>
                      <a:ext cx="878546" cy="808302"/>
                    </a:xfrm>
                    <a:prstGeom prst="rect">
                      <a:avLst/>
                    </a:prstGeom>
                  </pic:spPr>
                </pic:pic>
              </a:graphicData>
            </a:graphic>
          </wp:inline>
        </w:drawing>
      </w:r>
      <w:r>
        <w:rPr>
          <w:spacing w:val="-3"/>
        </w:rPr>
        <w:t xml:space="preserve">                </w:t>
      </w:r>
      <w:r>
        <w:rPr>
          <w:spacing w:val="-2"/>
        </w:rPr>
        <w:t xml:space="preserve"> </w:t>
      </w:r>
      <w:r>
        <w:t xml:space="preserve">C. </w:t>
      </w:r>
      <w:r>
        <w:rPr>
          <w:spacing w:val="-17"/>
          <w:position w:val="-4"/>
        </w:rPr>
        <w:drawing>
          <wp:inline distT="0" distB="0" distL="0" distR="0">
            <wp:extent cx="1047750" cy="693420"/>
            <wp:effectExtent l="0" t="0" r="0" b="0"/>
            <wp:docPr id="1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9.png"/>
                    <pic:cNvPicPr/>
                  </pic:nvPicPr>
                  <pic:blipFill>
                    <a:blip xmlns:r="http://schemas.openxmlformats.org/officeDocument/2006/relationships" r:embed="rId13" cstate="print"/>
                    <a:stretch>
                      <a:fillRect/>
                    </a:stretch>
                  </pic:blipFill>
                  <pic:spPr>
                    <a:xfrm>
                      <a:off x="0" y="0"/>
                      <a:ext cx="1047750" cy="693420"/>
                    </a:xfrm>
                    <a:prstGeom prst="rect">
                      <a:avLst/>
                    </a:prstGeom>
                  </pic:spPr>
                </pic:pic>
              </a:graphicData>
            </a:graphic>
          </wp:inline>
        </w:drawing>
      </w:r>
    </w:p>
    <w:p>
      <w:pPr>
        <w:pStyle w:val="ListParagraph"/>
        <w:numPr>
          <w:ilvl w:val="0"/>
          <w:numId w:val="5"/>
        </w:numPr>
        <w:tabs>
          <w:tab w:val="left" w:pos="640"/>
          <w:tab w:val="left" w:pos="641"/>
        </w:tabs>
        <w:spacing w:before="35" w:after="0" w:line="240" w:lineRule="auto"/>
        <w:ind w:left="640" w:right="0" w:hanging="421"/>
        <w:jc w:val="left"/>
        <w:rPr>
          <w:sz w:val="21"/>
        </w:rPr>
      </w:pPr>
      <w:r>
        <w:rPr>
          <w:sz w:val="21"/>
        </w:rPr>
        <w:t xml:space="preserve">Which one is the </w:t>
      </w:r>
      <w:r>
        <w:rPr>
          <w:spacing w:val="-3"/>
          <w:sz w:val="21"/>
        </w:rPr>
        <w:t xml:space="preserve">girl’s </w:t>
      </w:r>
      <w:r>
        <w:rPr>
          <w:sz w:val="21"/>
        </w:rPr>
        <w:t>family</w:t>
      </w:r>
      <w:r>
        <w:rPr>
          <w:spacing w:val="-1"/>
          <w:sz w:val="21"/>
        </w:rPr>
        <w:t xml:space="preserve"> </w:t>
      </w:r>
      <w:r>
        <w:rPr>
          <w:sz w:val="21"/>
        </w:rPr>
        <w:t>photo?</w:t>
      </w:r>
    </w:p>
    <w:p>
      <w:pPr>
        <w:pStyle w:val="BodyText"/>
        <w:spacing w:before="150"/>
      </w:pPr>
      <w:r>
        <w:t xml:space="preserve">A.  </w:t>
      </w:r>
      <w:r>
        <w:rPr>
          <w:spacing w:val="7"/>
        </w:rPr>
        <w:drawing>
          <wp:inline distT="0" distB="0" distL="0" distR="0">
            <wp:extent cx="892232" cy="702337"/>
            <wp:effectExtent l="0" t="0" r="0" b="0"/>
            <wp:docPr id="1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0.png"/>
                    <pic:cNvPicPr/>
                  </pic:nvPicPr>
                  <pic:blipFill>
                    <a:blip xmlns:r="http://schemas.openxmlformats.org/officeDocument/2006/relationships" r:embed="rId14" cstate="print"/>
                    <a:stretch>
                      <a:fillRect/>
                    </a:stretch>
                  </pic:blipFill>
                  <pic:spPr>
                    <a:xfrm>
                      <a:off x="0" y="0"/>
                      <a:ext cx="892232" cy="702337"/>
                    </a:xfrm>
                    <a:prstGeom prst="rect">
                      <a:avLst/>
                    </a:prstGeom>
                  </pic:spPr>
                </pic:pic>
              </a:graphicData>
            </a:graphic>
          </wp:inline>
        </w:drawing>
      </w:r>
      <w:r>
        <w:rPr>
          <w:spacing w:val="7"/>
        </w:rPr>
        <w:t xml:space="preserve">            </w:t>
      </w:r>
      <w:r>
        <w:rPr>
          <w:spacing w:val="23"/>
        </w:rPr>
        <w:t xml:space="preserve"> </w:t>
      </w:r>
      <w:r>
        <w:t xml:space="preserve">B.  </w:t>
      </w:r>
      <w:r>
        <w:rPr>
          <w:spacing w:val="-3"/>
        </w:rPr>
        <w:drawing>
          <wp:inline distT="0" distB="0" distL="0" distR="0">
            <wp:extent cx="970280" cy="755650"/>
            <wp:effectExtent l="0" t="0" r="0" b="0"/>
            <wp:docPr id="1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1.png"/>
                    <pic:cNvPicPr/>
                  </pic:nvPicPr>
                  <pic:blipFill>
                    <a:blip xmlns:r="http://schemas.openxmlformats.org/officeDocument/2006/relationships" r:embed="rId15" cstate="print"/>
                    <a:stretch>
                      <a:fillRect/>
                    </a:stretch>
                  </pic:blipFill>
                  <pic:spPr>
                    <a:xfrm>
                      <a:off x="0" y="0"/>
                      <a:ext cx="970280" cy="755650"/>
                    </a:xfrm>
                    <a:prstGeom prst="rect">
                      <a:avLst/>
                    </a:prstGeom>
                  </pic:spPr>
                </pic:pic>
              </a:graphicData>
            </a:graphic>
          </wp:inline>
        </w:drawing>
      </w:r>
      <w:r>
        <w:rPr>
          <w:spacing w:val="-3"/>
        </w:rPr>
        <w:t xml:space="preserve">             </w:t>
      </w:r>
      <w:r>
        <w:rPr>
          <w:spacing w:val="2"/>
        </w:rPr>
        <w:t xml:space="preserve"> </w:t>
      </w:r>
      <w:r>
        <w:t xml:space="preserve">C. </w:t>
      </w:r>
      <w:r>
        <w:rPr>
          <w:spacing w:val="-3"/>
        </w:rPr>
        <w:drawing>
          <wp:inline distT="0" distB="0" distL="0" distR="0">
            <wp:extent cx="964564" cy="739048"/>
            <wp:effectExtent l="0" t="0" r="0" b="0"/>
            <wp:docPr id="1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2.png"/>
                    <pic:cNvPicPr/>
                  </pic:nvPicPr>
                  <pic:blipFill>
                    <a:blip xmlns:r="http://schemas.openxmlformats.org/officeDocument/2006/relationships" r:embed="rId16" cstate="print"/>
                    <a:stretch>
                      <a:fillRect/>
                    </a:stretch>
                  </pic:blipFill>
                  <pic:spPr>
                    <a:xfrm>
                      <a:off x="0" y="0"/>
                      <a:ext cx="964564" cy="739048"/>
                    </a:xfrm>
                    <a:prstGeom prst="rect">
                      <a:avLst/>
                    </a:prstGeom>
                  </pic:spPr>
                </pic:pic>
              </a:graphicData>
            </a:graphic>
          </wp:inline>
        </w:drawing>
      </w:r>
    </w:p>
    <w:p>
      <w:pPr>
        <w:pStyle w:val="ListParagraph"/>
        <w:numPr>
          <w:ilvl w:val="0"/>
          <w:numId w:val="5"/>
        </w:numPr>
        <w:tabs>
          <w:tab w:val="left" w:pos="640"/>
          <w:tab w:val="left" w:pos="641"/>
        </w:tabs>
        <w:spacing w:before="142" w:after="0" w:line="240" w:lineRule="auto"/>
        <w:ind w:left="640" w:right="0" w:hanging="421"/>
        <w:jc w:val="left"/>
        <w:rPr>
          <w:sz w:val="21"/>
        </w:rPr>
      </w:pPr>
      <w:r>
        <w:drawing>
          <wp:anchor distT="0" distB="0" distL="0" distR="0" simplePos="0" relativeHeight="251659264" behindDoc="1" locked="0" layoutInCell="1" allowOverlap="1">
            <wp:simplePos x="0" y="0"/>
            <wp:positionH relativeFrom="page">
              <wp:posOffset>1420382</wp:posOffset>
            </wp:positionH>
            <wp:positionV relativeFrom="paragraph">
              <wp:posOffset>327996</wp:posOffset>
            </wp:positionV>
            <wp:extent cx="768195" cy="624769"/>
            <wp:effectExtent l="0" t="0" r="0" b="0"/>
            <wp:wrapNone/>
            <wp:docPr id="19"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3.jpeg"/>
                    <pic:cNvPicPr/>
                  </pic:nvPicPr>
                  <pic:blipFill>
                    <a:blip xmlns:r="http://schemas.openxmlformats.org/officeDocument/2006/relationships" r:embed="rId17" cstate="print"/>
                    <a:stretch>
                      <a:fillRect/>
                    </a:stretch>
                  </pic:blipFill>
                  <pic:spPr>
                    <a:xfrm>
                      <a:off x="0" y="0"/>
                      <a:ext cx="768195" cy="624769"/>
                    </a:xfrm>
                    <a:prstGeom prst="rect">
                      <a:avLst/>
                    </a:prstGeom>
                  </pic:spPr>
                </pic:pic>
              </a:graphicData>
            </a:graphic>
          </wp:anchor>
        </w:drawing>
      </w:r>
      <w:r>
        <w:drawing>
          <wp:anchor distT="0" distB="0" distL="0" distR="0" simplePos="0" relativeHeight="251660288" behindDoc="1" locked="0" layoutInCell="1" allowOverlap="1">
            <wp:simplePos x="0" y="0"/>
            <wp:positionH relativeFrom="page">
              <wp:posOffset>3037204</wp:posOffset>
            </wp:positionH>
            <wp:positionV relativeFrom="paragraph">
              <wp:posOffset>300135</wp:posOffset>
            </wp:positionV>
            <wp:extent cx="868680" cy="657225"/>
            <wp:effectExtent l="0" t="0" r="0" b="0"/>
            <wp:wrapNone/>
            <wp:docPr id="21"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4.jpeg"/>
                    <pic:cNvPicPr/>
                  </pic:nvPicPr>
                  <pic:blipFill>
                    <a:blip xmlns:r="http://schemas.openxmlformats.org/officeDocument/2006/relationships" r:embed="rId18" cstate="print"/>
                    <a:stretch>
                      <a:fillRect/>
                    </a:stretch>
                  </pic:blipFill>
                  <pic:spPr>
                    <a:xfrm>
                      <a:off x="0" y="0"/>
                      <a:ext cx="868680" cy="657225"/>
                    </a:xfrm>
                    <a:prstGeom prst="rect">
                      <a:avLst/>
                    </a:prstGeom>
                  </pic:spPr>
                </pic:pic>
              </a:graphicData>
            </a:graphic>
          </wp:anchor>
        </w:drawing>
      </w:r>
      <w:r>
        <w:drawing>
          <wp:anchor distT="0" distB="0" distL="0" distR="0" simplePos="0" relativeHeight="251664384" behindDoc="0" locked="0" layoutInCell="1" allowOverlap="1">
            <wp:simplePos x="0" y="0"/>
            <wp:positionH relativeFrom="page">
              <wp:posOffset>4503420</wp:posOffset>
            </wp:positionH>
            <wp:positionV relativeFrom="paragraph">
              <wp:posOffset>281720</wp:posOffset>
            </wp:positionV>
            <wp:extent cx="982979" cy="675640"/>
            <wp:effectExtent l="0" t="0" r="0" b="0"/>
            <wp:wrapNone/>
            <wp:docPr id="2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5.png"/>
                    <pic:cNvPicPr/>
                  </pic:nvPicPr>
                  <pic:blipFill>
                    <a:blip xmlns:r="http://schemas.openxmlformats.org/officeDocument/2006/relationships" r:embed="rId19" cstate="print"/>
                    <a:stretch>
                      <a:fillRect/>
                    </a:stretch>
                  </pic:blipFill>
                  <pic:spPr>
                    <a:xfrm>
                      <a:off x="0" y="0"/>
                      <a:ext cx="982979" cy="675640"/>
                    </a:xfrm>
                    <a:prstGeom prst="rect">
                      <a:avLst/>
                    </a:prstGeom>
                  </pic:spPr>
                </pic:pic>
              </a:graphicData>
            </a:graphic>
          </wp:anchor>
        </w:drawing>
      </w:r>
      <w:r>
        <w:rPr>
          <w:sz w:val="21"/>
        </w:rPr>
        <w:t>What does Dale have for</w:t>
      </w:r>
      <w:r>
        <w:rPr>
          <w:spacing w:val="-10"/>
          <w:sz w:val="21"/>
        </w:rPr>
        <w:t xml:space="preserve"> </w:t>
      </w:r>
      <w:r>
        <w:rPr>
          <w:sz w:val="21"/>
        </w:rPr>
        <w:t>breakfast?</w:t>
      </w: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ListParagraph"/>
        <w:numPr>
          <w:ilvl w:val="1"/>
          <w:numId w:val="5"/>
        </w:numPr>
        <w:tabs>
          <w:tab w:val="left" w:pos="3160"/>
          <w:tab w:val="left" w:pos="3161"/>
          <w:tab w:val="left" w:pos="5681"/>
        </w:tabs>
        <w:spacing w:before="172" w:after="0" w:line="240" w:lineRule="auto"/>
        <w:ind w:left="3161" w:right="0" w:hanging="2521"/>
        <w:jc w:val="left"/>
        <w:rPr>
          <w:sz w:val="21"/>
        </w:rPr>
      </w:pPr>
      <w:r>
        <w:rPr>
          <w:sz w:val="21"/>
        </w:rPr>
        <w:t>B.</w:t>
        <w:tab/>
        <w:t>C.</w:t>
      </w:r>
    </w:p>
    <w:p>
      <w:pPr>
        <w:spacing w:after="0" w:line="240" w:lineRule="auto"/>
        <w:jc w:val="left"/>
        <w:rPr>
          <w:sz w:val="21"/>
        </w:rPr>
        <w:sectPr>
          <w:footerReference w:type="default" r:id="rId20"/>
          <w:type w:val="continuous"/>
          <w:pgSz w:w="11170" w:h="15490"/>
          <w:pgMar w:top="1460" w:right="1060" w:bottom="1000" w:left="1220" w:header="720" w:footer="812"/>
          <w:pgNumType w:start="1"/>
          <w:cols w:space="720"/>
        </w:sectPr>
      </w:pPr>
    </w:p>
    <w:p>
      <w:pPr>
        <w:pStyle w:val="BodyText"/>
        <w:spacing w:before="49" w:line="264" w:lineRule="auto"/>
        <w:ind w:left="220" w:right="119" w:firstLine="420"/>
        <w:rPr>
          <w:rFonts w:ascii="宋体" w:eastAsia="宋体" w:hint="eastAsia"/>
        </w:rPr>
      </w:pPr>
      <w:r>
        <w:rPr>
          <w:rFonts w:ascii="宋体" w:eastAsia="宋体" w:hint="eastAsia"/>
          <w:spacing w:val="-7"/>
        </w:rPr>
        <w:t>第二节：听长对话，请从所给的</w:t>
      </w:r>
      <w:r>
        <w:t>A</w:t>
      </w:r>
      <w:r>
        <w:rPr>
          <w:rFonts w:ascii="宋体" w:eastAsia="宋体" w:hint="eastAsia"/>
          <w:spacing w:val="-15"/>
        </w:rPr>
        <w:t>、</w:t>
      </w:r>
      <w:r>
        <w:t>B</w:t>
      </w:r>
      <w:r>
        <w:rPr>
          <w:rFonts w:ascii="宋体" w:eastAsia="宋体" w:hint="eastAsia"/>
          <w:spacing w:val="-17"/>
        </w:rPr>
        <w:t>、</w:t>
      </w:r>
      <w:r>
        <w:t>C</w:t>
      </w:r>
      <w:r>
        <w:rPr>
          <w:rFonts w:ascii="宋体" w:eastAsia="宋体" w:hint="eastAsia"/>
          <w:spacing w:val="-5"/>
        </w:rPr>
        <w:t>三个选项中选出最佳答案，回答问题。对话读两遍。</w:t>
      </w:r>
    </w:p>
    <w:p>
      <w:pPr>
        <w:pStyle w:val="BodyText"/>
        <w:spacing w:before="0" w:line="268" w:lineRule="exact"/>
        <w:rPr>
          <w:rFonts w:ascii="宋体" w:eastAsia="宋体" w:hint="eastAsia"/>
        </w:rPr>
      </w:pPr>
      <w:r>
        <w:rPr>
          <w:rFonts w:ascii="宋体" w:eastAsia="宋体" w:hint="eastAsia"/>
        </w:rPr>
        <w:t xml:space="preserve">听下面一段较长的对话，回答第 </w:t>
      </w:r>
      <w:r>
        <w:t xml:space="preserve">6 </w:t>
      </w:r>
      <w:r>
        <w:rPr>
          <w:rFonts w:ascii="宋体" w:eastAsia="宋体" w:hint="eastAsia"/>
        </w:rPr>
        <w:t xml:space="preserve">至 </w:t>
      </w:r>
      <w:r>
        <w:t xml:space="preserve">7 </w:t>
      </w:r>
      <w:r>
        <w:rPr>
          <w:rFonts w:ascii="宋体" w:eastAsia="宋体" w:hint="eastAsia"/>
        </w:rPr>
        <w:t>两个小题。</w:t>
      </w:r>
    </w:p>
    <w:p>
      <w:pPr>
        <w:pStyle w:val="ListParagraph"/>
        <w:numPr>
          <w:ilvl w:val="0"/>
          <w:numId w:val="5"/>
        </w:numPr>
        <w:tabs>
          <w:tab w:val="left" w:pos="640"/>
          <w:tab w:val="left" w:pos="641"/>
        </w:tabs>
        <w:spacing w:before="37" w:after="0" w:line="240" w:lineRule="auto"/>
        <w:ind w:left="640" w:right="0" w:hanging="421"/>
        <w:jc w:val="left"/>
        <w:rPr>
          <w:sz w:val="21"/>
        </w:rPr>
      </w:pPr>
      <w:r>
        <w:rPr>
          <w:spacing w:val="-3"/>
          <w:sz w:val="21"/>
        </w:rPr>
        <w:t xml:space="preserve">What’s Alan’s </w:t>
      </w:r>
      <w:r>
        <w:rPr>
          <w:sz w:val="21"/>
        </w:rPr>
        <w:t>family</w:t>
      </w:r>
      <w:r>
        <w:rPr>
          <w:spacing w:val="-10"/>
          <w:sz w:val="21"/>
        </w:rPr>
        <w:t xml:space="preserve"> </w:t>
      </w:r>
      <w:r>
        <w:rPr>
          <w:sz w:val="21"/>
        </w:rPr>
        <w:t>name?</w:t>
      </w:r>
    </w:p>
    <w:p>
      <w:pPr>
        <w:pStyle w:val="BodyText"/>
        <w:tabs>
          <w:tab w:val="left" w:pos="3160"/>
          <w:tab w:val="left" w:pos="5681"/>
        </w:tabs>
      </w:pPr>
      <w:r>
        <w:t>A.</w:t>
      </w:r>
      <w:r>
        <w:rPr>
          <w:spacing w:val="-3"/>
        </w:rPr>
        <w:t xml:space="preserve"> </w:t>
      </w:r>
      <w:r>
        <w:t>Brown.</w:t>
        <w:tab/>
        <w:t>B.</w:t>
      </w:r>
      <w:r>
        <w:rPr>
          <w:spacing w:val="2"/>
        </w:rPr>
        <w:t xml:space="preserve"> </w:t>
      </w:r>
      <w:r>
        <w:rPr>
          <w:spacing w:val="-3"/>
        </w:rPr>
        <w:t>Miller.</w:t>
        <w:tab/>
      </w:r>
      <w:r>
        <w:t>C. Smith.</w:t>
      </w:r>
    </w:p>
    <w:p>
      <w:pPr>
        <w:pStyle w:val="ListParagraph"/>
        <w:numPr>
          <w:ilvl w:val="0"/>
          <w:numId w:val="5"/>
        </w:numPr>
        <w:tabs>
          <w:tab w:val="left" w:pos="640"/>
          <w:tab w:val="left" w:pos="641"/>
        </w:tabs>
        <w:spacing w:before="54" w:after="0" w:line="240" w:lineRule="auto"/>
        <w:ind w:left="640" w:right="0" w:hanging="421"/>
        <w:jc w:val="left"/>
        <w:rPr>
          <w:sz w:val="21"/>
        </w:rPr>
      </w:pPr>
      <w:r>
        <w:rPr>
          <w:sz w:val="21"/>
        </w:rPr>
        <w:t>Who is</w:t>
      </w:r>
      <w:r>
        <w:rPr>
          <w:spacing w:val="-4"/>
          <w:sz w:val="21"/>
        </w:rPr>
        <w:t xml:space="preserve"> </w:t>
      </w:r>
      <w:r>
        <w:rPr>
          <w:sz w:val="21"/>
        </w:rPr>
        <w:t>Nick?</w:t>
      </w:r>
    </w:p>
    <w:p>
      <w:pPr>
        <w:pStyle w:val="BodyText"/>
        <w:tabs>
          <w:tab w:val="left" w:pos="3160"/>
          <w:tab w:val="left" w:pos="5681"/>
        </w:tabs>
        <w:spacing w:before="53"/>
      </w:pPr>
      <w:r>
        <w:t>A.</w:t>
      </w:r>
      <w:r>
        <w:rPr>
          <w:spacing w:val="4"/>
        </w:rPr>
        <w:t xml:space="preserve"> </w:t>
      </w:r>
      <w:r>
        <w:rPr>
          <w:spacing w:val="-4"/>
        </w:rPr>
        <w:t>Lucy’s</w:t>
      </w:r>
      <w:r>
        <w:rPr>
          <w:spacing w:val="4"/>
        </w:rPr>
        <w:t xml:space="preserve"> </w:t>
      </w:r>
      <w:r>
        <w:rPr>
          <w:spacing w:val="-3"/>
        </w:rPr>
        <w:t>brother.</w:t>
        <w:tab/>
      </w:r>
      <w:r>
        <w:t>B.</w:t>
      </w:r>
      <w:r>
        <w:rPr>
          <w:spacing w:val="2"/>
        </w:rPr>
        <w:t xml:space="preserve"> </w:t>
      </w:r>
      <w:r>
        <w:rPr>
          <w:spacing w:val="-4"/>
        </w:rPr>
        <w:t>Lucy’s</w:t>
      </w:r>
      <w:r>
        <w:rPr>
          <w:spacing w:val="2"/>
        </w:rPr>
        <w:t xml:space="preserve"> </w:t>
      </w:r>
      <w:r>
        <w:t>cousin.</w:t>
        <w:tab/>
        <w:t xml:space="preserve">C. </w:t>
      </w:r>
      <w:r>
        <w:rPr>
          <w:spacing w:val="-4"/>
        </w:rPr>
        <w:t>Lucy’s</w:t>
      </w:r>
      <w:r>
        <w:rPr>
          <w:spacing w:val="-1"/>
        </w:rPr>
        <w:t xml:space="preserve"> </w:t>
      </w:r>
      <w:r>
        <w:t>uncle.</w:t>
      </w:r>
    </w:p>
    <w:p>
      <w:pPr>
        <w:pStyle w:val="BodyText"/>
        <w:spacing w:before="40"/>
        <w:rPr>
          <w:rFonts w:ascii="宋体" w:eastAsia="宋体" w:hint="eastAsia"/>
        </w:rPr>
      </w:pPr>
      <w:r>
        <w:rPr>
          <w:rFonts w:ascii="宋体" w:eastAsia="宋体" w:hint="eastAsia"/>
        </w:rPr>
        <w:t xml:space="preserve">听下面一段较长的对话，回答第 </w:t>
      </w:r>
      <w:r>
        <w:t xml:space="preserve">8 </w:t>
      </w:r>
      <w:r>
        <w:rPr>
          <w:rFonts w:ascii="宋体" w:eastAsia="宋体" w:hint="eastAsia"/>
        </w:rPr>
        <w:t xml:space="preserve">至 </w:t>
      </w:r>
      <w:r>
        <w:t xml:space="preserve">10 </w:t>
      </w:r>
      <w:r>
        <w:rPr>
          <w:rFonts w:ascii="宋体" w:eastAsia="宋体" w:hint="eastAsia"/>
        </w:rPr>
        <w:t>三个小题。</w:t>
      </w:r>
    </w:p>
    <w:p>
      <w:pPr>
        <w:pStyle w:val="ListParagraph"/>
        <w:numPr>
          <w:ilvl w:val="0"/>
          <w:numId w:val="5"/>
        </w:numPr>
        <w:tabs>
          <w:tab w:val="left" w:pos="640"/>
          <w:tab w:val="left" w:pos="641"/>
        </w:tabs>
        <w:spacing w:before="38" w:after="0" w:line="240" w:lineRule="auto"/>
        <w:ind w:left="640" w:right="0" w:hanging="421"/>
        <w:jc w:val="left"/>
        <w:rPr>
          <w:sz w:val="21"/>
        </w:rPr>
      </w:pPr>
      <w:r>
        <w:rPr>
          <w:sz w:val="21"/>
        </w:rPr>
        <w:t>Who is the jacket</w:t>
      </w:r>
      <w:r>
        <w:rPr>
          <w:spacing w:val="-3"/>
          <w:sz w:val="21"/>
        </w:rPr>
        <w:t xml:space="preserve"> </w:t>
      </w:r>
      <w:r>
        <w:rPr>
          <w:sz w:val="21"/>
        </w:rPr>
        <w:t>for?</w:t>
      </w:r>
    </w:p>
    <w:p>
      <w:pPr>
        <w:pStyle w:val="BodyText"/>
        <w:tabs>
          <w:tab w:val="left" w:pos="3160"/>
          <w:tab w:val="left" w:pos="5681"/>
        </w:tabs>
      </w:pPr>
      <w:r>
        <w:t>A. The</w:t>
      </w:r>
      <w:r>
        <w:rPr>
          <w:spacing w:val="-3"/>
        </w:rPr>
        <w:t xml:space="preserve"> </w:t>
      </w:r>
      <w:r>
        <w:rPr>
          <w:spacing w:val="-4"/>
        </w:rPr>
        <w:t>man’s</w:t>
      </w:r>
      <w:r>
        <w:rPr>
          <w:spacing w:val="1"/>
        </w:rPr>
        <w:t xml:space="preserve"> </w:t>
      </w:r>
      <w:r>
        <w:t>son.</w:t>
        <w:tab/>
        <w:t>B. The</w:t>
      </w:r>
      <w:r>
        <w:rPr>
          <w:spacing w:val="-1"/>
        </w:rPr>
        <w:t xml:space="preserve"> </w:t>
      </w:r>
      <w:r>
        <w:rPr>
          <w:spacing w:val="-4"/>
        </w:rPr>
        <w:t>man’s</w:t>
      </w:r>
      <w:r>
        <w:rPr>
          <w:spacing w:val="2"/>
        </w:rPr>
        <w:t xml:space="preserve"> </w:t>
      </w:r>
      <w:r>
        <w:rPr>
          <w:spacing w:val="-3"/>
        </w:rPr>
        <w:t>mother.</w:t>
        <w:tab/>
      </w:r>
      <w:r>
        <w:t xml:space="preserve">C. The </w:t>
      </w:r>
      <w:r>
        <w:rPr>
          <w:spacing w:val="-4"/>
        </w:rPr>
        <w:t>man’s</w:t>
      </w:r>
      <w:r>
        <w:rPr>
          <w:spacing w:val="-7"/>
        </w:rPr>
        <w:t xml:space="preserve"> </w:t>
      </w:r>
      <w:r>
        <w:t>daughter.</w:t>
      </w:r>
    </w:p>
    <w:p>
      <w:pPr>
        <w:pStyle w:val="ListParagraph"/>
        <w:numPr>
          <w:ilvl w:val="0"/>
          <w:numId w:val="5"/>
        </w:numPr>
        <w:tabs>
          <w:tab w:val="left" w:pos="640"/>
          <w:tab w:val="left" w:pos="641"/>
        </w:tabs>
        <w:spacing w:before="53" w:after="0" w:line="240" w:lineRule="auto"/>
        <w:ind w:left="640" w:right="0" w:hanging="421"/>
        <w:jc w:val="left"/>
        <w:rPr>
          <w:sz w:val="21"/>
        </w:rPr>
      </w:pPr>
      <w:r>
        <w:rPr>
          <w:sz w:val="21"/>
        </w:rPr>
        <w:t>Which jacket does the man</w:t>
      </w:r>
      <w:r>
        <w:rPr>
          <w:spacing w:val="-3"/>
          <w:sz w:val="21"/>
        </w:rPr>
        <w:t xml:space="preserve"> buy?</w:t>
      </w:r>
    </w:p>
    <w:p>
      <w:pPr>
        <w:pStyle w:val="BodyText"/>
        <w:tabs>
          <w:tab w:val="left" w:pos="3160"/>
          <w:tab w:val="left" w:pos="5681"/>
        </w:tabs>
        <w:spacing w:before="55"/>
      </w:pPr>
      <w:r>
        <w:t>A. The</w:t>
      </w:r>
      <w:r>
        <w:rPr>
          <w:spacing w:val="-5"/>
        </w:rPr>
        <w:t xml:space="preserve"> </w:t>
      </w:r>
      <w:r>
        <w:t>brown one.</w:t>
        <w:tab/>
        <w:t>B. The</w:t>
      </w:r>
      <w:r>
        <w:rPr>
          <w:spacing w:val="-7"/>
        </w:rPr>
        <w:t xml:space="preserve"> </w:t>
      </w:r>
      <w:r>
        <w:t>black</w:t>
      </w:r>
      <w:r>
        <w:rPr>
          <w:spacing w:val="1"/>
        </w:rPr>
        <w:t xml:space="preserve"> </w:t>
      </w:r>
      <w:r>
        <w:t>one.</w:t>
        <w:tab/>
        <w:t>C. The yellow</w:t>
      </w:r>
      <w:r>
        <w:rPr>
          <w:spacing w:val="-8"/>
        </w:rPr>
        <w:t xml:space="preserve"> </w:t>
      </w:r>
      <w:r>
        <w:t>one.</w:t>
      </w:r>
    </w:p>
    <w:p>
      <w:pPr>
        <w:pStyle w:val="ListParagraph"/>
        <w:numPr>
          <w:ilvl w:val="0"/>
          <w:numId w:val="5"/>
        </w:numPr>
        <w:tabs>
          <w:tab w:val="left" w:pos="641"/>
        </w:tabs>
        <w:spacing w:before="42" w:after="0" w:line="240" w:lineRule="auto"/>
        <w:ind w:left="640" w:right="0" w:hanging="421"/>
        <w:jc w:val="left"/>
        <w:rPr>
          <w:sz w:val="21"/>
        </w:rPr>
      </w:pPr>
      <w:r>
        <w:rPr>
          <w:sz w:val="21"/>
        </w:rPr>
        <w:t>How</w:t>
      </w:r>
      <w:r>
        <w:rPr>
          <w:spacing w:val="-2"/>
          <w:sz w:val="21"/>
        </w:rPr>
        <w:t xml:space="preserve"> </w:t>
      </w:r>
      <w:r>
        <w:rPr>
          <w:sz w:val="21"/>
        </w:rPr>
        <w:t>much does</w:t>
      </w:r>
      <w:r>
        <w:rPr>
          <w:spacing w:val="-1"/>
          <w:sz w:val="21"/>
        </w:rPr>
        <w:t xml:space="preserve"> </w:t>
      </w:r>
      <w:r>
        <w:rPr>
          <w:sz w:val="21"/>
        </w:rPr>
        <w:t>the man pay</w:t>
      </w:r>
      <w:r>
        <w:rPr>
          <w:rFonts w:ascii="宋体" w:eastAsia="宋体" w:hint="eastAsia"/>
          <w:sz w:val="21"/>
        </w:rPr>
        <w:t>（</w:t>
      </w:r>
      <w:r>
        <w:rPr>
          <w:rFonts w:ascii="宋体" w:eastAsia="宋体" w:hint="eastAsia"/>
          <w:spacing w:val="-2"/>
          <w:sz w:val="21"/>
        </w:rPr>
        <w:t>支付</w:t>
      </w:r>
      <w:r>
        <w:rPr>
          <w:rFonts w:ascii="宋体" w:eastAsia="宋体" w:hint="eastAsia"/>
          <w:sz w:val="21"/>
        </w:rPr>
        <w:t>）</w:t>
      </w:r>
      <w:r>
        <w:rPr>
          <w:sz w:val="21"/>
        </w:rPr>
        <w:t>?</w:t>
      </w:r>
    </w:p>
    <w:p>
      <w:pPr>
        <w:pStyle w:val="BodyText"/>
        <w:tabs>
          <w:tab w:val="left" w:pos="3160"/>
          <w:tab w:val="left" w:pos="5681"/>
        </w:tabs>
        <w:spacing w:before="37"/>
      </w:pPr>
      <w:r>
        <w:t>A. $20.</w:t>
        <w:tab/>
        <w:t>B. $21.</w:t>
        <w:tab/>
        <w:t>C. $22.</w:t>
      </w:r>
    </w:p>
    <w:p>
      <w:pPr>
        <w:pStyle w:val="BodyText"/>
        <w:spacing w:before="43"/>
        <w:rPr>
          <w:rFonts w:ascii="宋体" w:eastAsia="宋体" w:hint="eastAsia"/>
        </w:rPr>
      </w:pPr>
      <w:r>
        <w:rPr>
          <w:rFonts w:ascii="宋体" w:eastAsia="宋体" w:hint="eastAsia"/>
        </w:rPr>
        <w:t>第三节：听独白，根据内容从所给的</w:t>
      </w:r>
      <w:r>
        <w:t>A</w:t>
      </w:r>
      <w:r>
        <w:rPr>
          <w:rFonts w:ascii="宋体" w:eastAsia="宋体" w:hint="eastAsia"/>
        </w:rPr>
        <w:t>、</w:t>
      </w:r>
      <w:r>
        <w:t>B</w:t>
      </w:r>
      <w:r>
        <w:rPr>
          <w:rFonts w:ascii="宋体" w:eastAsia="宋体" w:hint="eastAsia"/>
        </w:rPr>
        <w:t>、</w:t>
      </w:r>
      <w:r>
        <w:t>C</w:t>
      </w:r>
      <w:r>
        <w:rPr>
          <w:rFonts w:ascii="宋体" w:eastAsia="宋体" w:hint="eastAsia"/>
        </w:rPr>
        <w:t xml:space="preserve">三个选项中选出正确的选项，回答第 </w:t>
      </w:r>
      <w:r>
        <w:t xml:space="preserve">11 </w:t>
      </w:r>
      <w:r>
        <w:rPr>
          <w:rFonts w:ascii="宋体" w:eastAsia="宋体" w:hint="eastAsia"/>
        </w:rPr>
        <w:t>至</w:t>
      </w:r>
    </w:p>
    <w:p>
      <w:pPr>
        <w:pStyle w:val="BodyText"/>
        <w:spacing w:before="26"/>
        <w:ind w:left="220"/>
        <w:rPr>
          <w:rFonts w:ascii="宋体" w:eastAsia="宋体" w:hint="eastAsia"/>
        </w:rPr>
      </w:pPr>
      <w:r>
        <w:t xml:space="preserve">15 </w:t>
      </w:r>
      <w:r>
        <w:rPr>
          <w:rFonts w:ascii="宋体" w:eastAsia="宋体" w:hint="eastAsia"/>
        </w:rPr>
        <w:t>五个小题。独白读两遍。</w:t>
      </w:r>
    </w:p>
    <w:p>
      <w:pPr>
        <w:pStyle w:val="ListParagraph"/>
        <w:numPr>
          <w:ilvl w:val="0"/>
          <w:numId w:val="5"/>
        </w:numPr>
        <w:tabs>
          <w:tab w:val="left" w:pos="641"/>
        </w:tabs>
        <w:spacing w:before="37" w:after="0" w:line="240" w:lineRule="auto"/>
        <w:ind w:left="640" w:right="0" w:hanging="421"/>
        <w:jc w:val="left"/>
        <w:rPr>
          <w:sz w:val="21"/>
        </w:rPr>
      </w:pPr>
      <w:r>
        <w:rPr>
          <w:sz w:val="21"/>
        </w:rPr>
        <w:t>What is in the Lost and Found</w:t>
      </w:r>
      <w:r>
        <w:rPr>
          <w:spacing w:val="-4"/>
          <w:sz w:val="21"/>
        </w:rPr>
        <w:t xml:space="preserve"> </w:t>
      </w:r>
      <w:r>
        <w:rPr>
          <w:sz w:val="21"/>
        </w:rPr>
        <w:t>case?</w:t>
      </w:r>
    </w:p>
    <w:p>
      <w:pPr>
        <w:pStyle w:val="ListParagraph"/>
        <w:numPr>
          <w:ilvl w:val="1"/>
          <w:numId w:val="5"/>
        </w:numPr>
        <w:tabs>
          <w:tab w:val="left" w:pos="886"/>
        </w:tabs>
        <w:spacing w:before="54" w:after="0" w:line="240" w:lineRule="auto"/>
        <w:ind w:left="885" w:right="0" w:hanging="246"/>
        <w:jc w:val="left"/>
        <w:rPr>
          <w:sz w:val="21"/>
        </w:rPr>
      </w:pPr>
      <w:r>
        <w:rPr>
          <w:sz w:val="21"/>
        </w:rPr>
        <w:t>A green sweater and a school ID</w:t>
      </w:r>
      <w:r>
        <w:rPr>
          <w:spacing w:val="-12"/>
          <w:sz w:val="21"/>
        </w:rPr>
        <w:t xml:space="preserve"> </w:t>
      </w:r>
      <w:r>
        <w:rPr>
          <w:sz w:val="21"/>
        </w:rPr>
        <w:t>card.</w:t>
      </w:r>
    </w:p>
    <w:p>
      <w:pPr>
        <w:pStyle w:val="ListParagraph"/>
        <w:numPr>
          <w:ilvl w:val="1"/>
          <w:numId w:val="5"/>
        </w:numPr>
        <w:tabs>
          <w:tab w:val="left" w:pos="876"/>
        </w:tabs>
        <w:spacing w:before="54" w:after="0" w:line="240" w:lineRule="auto"/>
        <w:ind w:left="875" w:right="0" w:hanging="236"/>
        <w:jc w:val="left"/>
        <w:rPr>
          <w:sz w:val="21"/>
        </w:rPr>
      </w:pPr>
      <w:r>
        <w:rPr>
          <w:sz w:val="21"/>
        </w:rPr>
        <w:t>A blue sweater and a school ID</w:t>
      </w:r>
      <w:r>
        <w:rPr>
          <w:spacing w:val="-17"/>
          <w:sz w:val="21"/>
        </w:rPr>
        <w:t xml:space="preserve"> </w:t>
      </w:r>
      <w:r>
        <w:rPr>
          <w:sz w:val="21"/>
        </w:rPr>
        <w:t>card.</w:t>
      </w:r>
    </w:p>
    <w:p>
      <w:pPr>
        <w:pStyle w:val="ListParagraph"/>
        <w:numPr>
          <w:ilvl w:val="1"/>
          <w:numId w:val="5"/>
        </w:numPr>
        <w:tabs>
          <w:tab w:val="left" w:pos="876"/>
        </w:tabs>
        <w:spacing w:before="51" w:after="0" w:line="240" w:lineRule="auto"/>
        <w:ind w:left="875" w:right="0" w:hanging="236"/>
        <w:jc w:val="left"/>
        <w:rPr>
          <w:sz w:val="21"/>
        </w:rPr>
      </w:pPr>
      <w:r>
        <w:rPr>
          <w:sz w:val="21"/>
        </w:rPr>
        <w:t>A green sweater and a blue</w:t>
      </w:r>
      <w:r>
        <w:rPr>
          <w:spacing w:val="-14"/>
          <w:sz w:val="21"/>
        </w:rPr>
        <w:t xml:space="preserve"> </w:t>
      </w:r>
      <w:r>
        <w:rPr>
          <w:spacing w:val="-3"/>
          <w:sz w:val="21"/>
        </w:rPr>
        <w:t>sweater.</w:t>
      </w:r>
    </w:p>
    <w:p>
      <w:pPr>
        <w:pStyle w:val="ListParagraph"/>
        <w:numPr>
          <w:ilvl w:val="0"/>
          <w:numId w:val="5"/>
        </w:numPr>
        <w:tabs>
          <w:tab w:val="left" w:pos="641"/>
        </w:tabs>
        <w:spacing w:before="54" w:after="0" w:line="240" w:lineRule="auto"/>
        <w:ind w:left="640" w:right="0" w:hanging="421"/>
        <w:jc w:val="left"/>
        <w:rPr>
          <w:sz w:val="21"/>
        </w:rPr>
      </w:pPr>
      <w:r>
        <w:rPr>
          <w:sz w:val="21"/>
        </w:rPr>
        <w:t>Where did Frank find the</w:t>
      </w:r>
      <w:r>
        <w:rPr>
          <w:spacing w:val="-1"/>
          <w:sz w:val="21"/>
        </w:rPr>
        <w:t xml:space="preserve"> </w:t>
      </w:r>
      <w:r>
        <w:rPr>
          <w:sz w:val="21"/>
        </w:rPr>
        <w:t>sweater?</w:t>
      </w:r>
    </w:p>
    <w:p>
      <w:pPr>
        <w:pStyle w:val="BodyText"/>
        <w:tabs>
          <w:tab w:val="left" w:pos="3160"/>
          <w:tab w:val="left" w:pos="5681"/>
        </w:tabs>
      </w:pPr>
      <w:r>
        <w:t>A. In Classroom</w:t>
      </w:r>
      <w:r>
        <w:rPr>
          <w:spacing w:val="-3"/>
        </w:rPr>
        <w:t xml:space="preserve"> </w:t>
      </w:r>
      <w:r>
        <w:t>7A.</w:t>
        <w:tab/>
        <w:t>B. In the</w:t>
      </w:r>
      <w:r>
        <w:rPr>
          <w:spacing w:val="2"/>
        </w:rPr>
        <w:t xml:space="preserve"> </w:t>
      </w:r>
      <w:r>
        <w:t>school</w:t>
      </w:r>
      <w:r>
        <w:rPr>
          <w:spacing w:val="-1"/>
        </w:rPr>
        <w:t xml:space="preserve"> </w:t>
      </w:r>
      <w:r>
        <w:rPr>
          <w:spacing w:val="-3"/>
        </w:rPr>
        <w:t>library.</w:t>
        <w:tab/>
      </w:r>
      <w:r>
        <w:t>C. On the</w:t>
      </w:r>
      <w:r>
        <w:rPr>
          <w:spacing w:val="-5"/>
        </w:rPr>
        <w:t xml:space="preserve"> </w:t>
      </w:r>
      <w:r>
        <w:t>playground.</w:t>
      </w:r>
    </w:p>
    <w:p>
      <w:pPr>
        <w:pStyle w:val="ListParagraph"/>
        <w:numPr>
          <w:ilvl w:val="0"/>
          <w:numId w:val="5"/>
        </w:numPr>
        <w:tabs>
          <w:tab w:val="left" w:pos="641"/>
        </w:tabs>
        <w:spacing w:before="54" w:after="0" w:line="240" w:lineRule="auto"/>
        <w:ind w:left="640" w:right="0" w:hanging="421"/>
        <w:jc w:val="left"/>
        <w:rPr>
          <w:sz w:val="21"/>
        </w:rPr>
      </w:pPr>
      <w:r>
        <w:rPr>
          <w:sz w:val="21"/>
        </w:rPr>
        <w:t>What is the number of the school ID</w:t>
      </w:r>
      <w:r>
        <w:rPr>
          <w:spacing w:val="-6"/>
          <w:sz w:val="21"/>
        </w:rPr>
        <w:t xml:space="preserve"> </w:t>
      </w:r>
      <w:r>
        <w:rPr>
          <w:sz w:val="21"/>
        </w:rPr>
        <w:t>card?</w:t>
      </w:r>
    </w:p>
    <w:p>
      <w:pPr>
        <w:pStyle w:val="BodyText"/>
        <w:tabs>
          <w:tab w:val="left" w:pos="3160"/>
          <w:tab w:val="left" w:pos="5681"/>
        </w:tabs>
        <w:spacing w:before="53"/>
      </w:pPr>
      <w:r>
        <w:t>A.</w:t>
      </w:r>
      <w:r>
        <w:rPr>
          <w:spacing w:val="-1"/>
        </w:rPr>
        <w:t xml:space="preserve"> </w:t>
      </w:r>
      <w:r>
        <w:t>320-576.</w:t>
        <w:tab/>
        <w:t>B.</w:t>
      </w:r>
      <w:r>
        <w:rPr>
          <w:spacing w:val="-1"/>
        </w:rPr>
        <w:t xml:space="preserve"> </w:t>
      </w:r>
      <w:r>
        <w:t>230-567.</w:t>
        <w:tab/>
        <w:t>C. 320-567.</w:t>
      </w:r>
    </w:p>
    <w:p>
      <w:pPr>
        <w:pStyle w:val="ListParagraph"/>
        <w:numPr>
          <w:ilvl w:val="0"/>
          <w:numId w:val="5"/>
        </w:numPr>
        <w:tabs>
          <w:tab w:val="left" w:pos="641"/>
        </w:tabs>
        <w:spacing w:before="43" w:after="0" w:line="240" w:lineRule="auto"/>
        <w:ind w:left="640" w:right="0" w:hanging="421"/>
        <w:jc w:val="left"/>
        <w:rPr>
          <w:sz w:val="21"/>
        </w:rPr>
      </w:pPr>
      <w:r>
        <w:rPr>
          <w:sz w:val="21"/>
        </w:rPr>
        <w:t>When can</w:t>
      </w:r>
      <w:r>
        <w:rPr>
          <w:spacing w:val="-1"/>
          <w:sz w:val="21"/>
        </w:rPr>
        <w:t xml:space="preserve"> </w:t>
      </w:r>
      <w:r>
        <w:rPr>
          <w:sz w:val="21"/>
        </w:rPr>
        <w:t>the owners</w:t>
      </w:r>
      <w:r>
        <w:rPr>
          <w:rFonts w:ascii="宋体" w:eastAsia="宋体" w:hint="eastAsia"/>
          <w:sz w:val="21"/>
        </w:rPr>
        <w:t>（</w:t>
      </w:r>
      <w:r>
        <w:rPr>
          <w:rFonts w:ascii="宋体" w:eastAsia="宋体" w:hint="eastAsia"/>
          <w:spacing w:val="-3"/>
          <w:sz w:val="21"/>
        </w:rPr>
        <w:t>主人</w:t>
      </w:r>
      <w:r>
        <w:rPr>
          <w:rFonts w:ascii="宋体" w:eastAsia="宋体" w:hint="eastAsia"/>
          <w:sz w:val="21"/>
        </w:rPr>
        <w:t>）</w:t>
      </w:r>
      <w:r>
        <w:rPr>
          <w:sz w:val="21"/>
        </w:rPr>
        <w:t>get</w:t>
      </w:r>
      <w:r>
        <w:rPr>
          <w:spacing w:val="-1"/>
          <w:sz w:val="21"/>
        </w:rPr>
        <w:t xml:space="preserve"> </w:t>
      </w:r>
      <w:r>
        <w:rPr>
          <w:sz w:val="21"/>
        </w:rPr>
        <w:t>the things?</w:t>
      </w:r>
    </w:p>
    <w:p>
      <w:pPr>
        <w:pStyle w:val="BodyText"/>
        <w:tabs>
          <w:tab w:val="left" w:pos="3160"/>
          <w:tab w:val="left" w:pos="5681"/>
        </w:tabs>
        <w:spacing w:before="37"/>
      </w:pPr>
      <w:r>
        <w:t>A. In</w:t>
      </w:r>
      <w:r>
        <w:rPr>
          <w:spacing w:val="-2"/>
        </w:rPr>
        <w:t xml:space="preserve"> </w:t>
      </w:r>
      <w:r>
        <w:t>the</w:t>
      </w:r>
      <w:r>
        <w:rPr>
          <w:spacing w:val="-1"/>
        </w:rPr>
        <w:t xml:space="preserve"> </w:t>
      </w:r>
      <w:r>
        <w:t>morning.</w:t>
        <w:tab/>
        <w:t>B. In</w:t>
      </w:r>
      <w:r>
        <w:rPr>
          <w:spacing w:val="-1"/>
        </w:rPr>
        <w:t xml:space="preserve"> </w:t>
      </w:r>
      <w:r>
        <w:t>the</w:t>
      </w:r>
      <w:r>
        <w:rPr>
          <w:spacing w:val="-1"/>
        </w:rPr>
        <w:t xml:space="preserve"> </w:t>
      </w:r>
      <w:r>
        <w:t>afternoon.</w:t>
        <w:tab/>
        <w:t>C. In the evening.</w:t>
      </w:r>
    </w:p>
    <w:p>
      <w:pPr>
        <w:pStyle w:val="ListParagraph"/>
        <w:numPr>
          <w:ilvl w:val="0"/>
          <w:numId w:val="5"/>
        </w:numPr>
        <w:tabs>
          <w:tab w:val="left" w:pos="641"/>
        </w:tabs>
        <w:spacing w:before="54" w:after="0" w:line="240" w:lineRule="auto"/>
        <w:ind w:left="640" w:right="0" w:hanging="421"/>
        <w:jc w:val="left"/>
        <w:rPr>
          <w:sz w:val="21"/>
        </w:rPr>
      </w:pPr>
      <w:r>
        <w:rPr>
          <w:sz w:val="21"/>
        </w:rPr>
        <w:t>What does Bill think of Frank and</w:t>
      </w:r>
      <w:r>
        <w:rPr>
          <w:spacing w:val="-10"/>
          <w:sz w:val="21"/>
        </w:rPr>
        <w:t xml:space="preserve"> </w:t>
      </w:r>
      <w:r>
        <w:rPr>
          <w:sz w:val="21"/>
        </w:rPr>
        <w:t>John?</w:t>
      </w:r>
    </w:p>
    <w:p>
      <w:pPr>
        <w:pStyle w:val="BodyText"/>
        <w:tabs>
          <w:tab w:val="left" w:pos="3160"/>
          <w:tab w:val="left" w:pos="5681"/>
        </w:tabs>
      </w:pPr>
      <w:r>
        <w:t>A.</w:t>
      </w:r>
      <w:r>
        <w:rPr>
          <w:spacing w:val="-2"/>
        </w:rPr>
        <w:t xml:space="preserve"> </w:t>
      </w:r>
      <w:r>
        <w:rPr>
          <w:spacing w:val="-4"/>
        </w:rPr>
        <w:t>Busy.</w:t>
        <w:tab/>
      </w:r>
      <w:r>
        <w:t>B.</w:t>
      </w:r>
      <w:r>
        <w:rPr>
          <w:spacing w:val="-2"/>
        </w:rPr>
        <w:t xml:space="preserve"> </w:t>
      </w:r>
      <w:r>
        <w:t>Old.</w:t>
        <w:tab/>
        <w:t>C.</w:t>
      </w:r>
      <w:r>
        <w:rPr>
          <w:spacing w:val="-2"/>
        </w:rPr>
        <w:t xml:space="preserve"> </w:t>
      </w:r>
      <w:r>
        <w:t>Great.</w:t>
      </w:r>
    </w:p>
    <w:p>
      <w:pPr>
        <w:pStyle w:val="Heading1"/>
        <w:spacing w:before="42" w:line="264" w:lineRule="auto"/>
        <w:ind w:right="3047" w:firstLine="2926"/>
      </w:pPr>
      <w:r>
        <w:t>第二部分 笔试部分（</w:t>
      </w:r>
      <w:r>
        <w:rPr>
          <w:rFonts w:ascii="Times New Roman" w:eastAsia="Times New Roman"/>
        </w:rPr>
        <w:t xml:space="preserve">80 </w:t>
      </w:r>
      <w:r>
        <w:t>分</w:t>
      </w:r>
      <w:r>
        <w:rPr>
          <w:spacing w:val="-15"/>
        </w:rPr>
        <w:t xml:space="preserve">） </w:t>
      </w:r>
      <w:r>
        <w:t>二、完形填空（</w:t>
      </w:r>
      <w:r>
        <w:rPr>
          <w:spacing w:val="-15"/>
        </w:rPr>
        <w:t xml:space="preserve">本题有 </w:t>
      </w:r>
      <w:r>
        <w:rPr>
          <w:rFonts w:ascii="Times New Roman" w:eastAsia="Times New Roman"/>
        </w:rPr>
        <w:t>10</w:t>
      </w:r>
      <w:r>
        <w:rPr>
          <w:rFonts w:ascii="Times New Roman" w:eastAsia="Times New Roman"/>
          <w:spacing w:val="52"/>
        </w:rPr>
        <w:t xml:space="preserve"> </w:t>
      </w:r>
      <w:r>
        <w:rPr>
          <w:spacing w:val="-8"/>
        </w:rPr>
        <w:t xml:space="preserve">小题，每小题 </w:t>
      </w:r>
      <w:r>
        <w:rPr>
          <w:rFonts w:ascii="Times New Roman" w:eastAsia="Times New Roman"/>
        </w:rPr>
        <w:t xml:space="preserve">1  </w:t>
      </w:r>
      <w:r>
        <w:rPr>
          <w:spacing w:val="-14"/>
        </w:rPr>
        <w:t xml:space="preserve">分，共 </w:t>
      </w:r>
      <w:r>
        <w:rPr>
          <w:rFonts w:ascii="Times New Roman" w:eastAsia="Times New Roman"/>
        </w:rPr>
        <w:t xml:space="preserve">10 </w:t>
      </w:r>
      <w:r>
        <w:t>分）</w:t>
      </w:r>
    </w:p>
    <w:p>
      <w:pPr>
        <w:pStyle w:val="BodyText"/>
        <w:spacing w:before="0" w:line="268" w:lineRule="exact"/>
        <w:rPr>
          <w:rFonts w:ascii="宋体" w:eastAsia="宋体" w:hint="eastAsia"/>
        </w:rPr>
      </w:pPr>
      <w:r>
        <w:rPr>
          <w:rFonts w:ascii="宋体" w:eastAsia="宋体" w:hint="eastAsia"/>
        </w:rPr>
        <w:t>阅读下面短文，掌握大意，然后从各小题所给的四个选项中选出一个最佳选项。</w:t>
      </w:r>
    </w:p>
    <w:p>
      <w:pPr>
        <w:pStyle w:val="BodyText"/>
        <w:spacing w:before="35" w:line="292" w:lineRule="auto"/>
        <w:ind w:left="220" w:right="119" w:firstLine="420"/>
        <w:jc w:val="both"/>
      </w:pPr>
      <w:r>
        <w:t xml:space="preserve">I have a nice </w:t>
      </w:r>
      <w:r>
        <w:rPr>
          <w:spacing w:val="-3"/>
        </w:rPr>
        <w:t xml:space="preserve">sister,  </w:t>
      </w:r>
      <w:r>
        <w:rPr>
          <w:spacing w:val="-4"/>
        </w:rPr>
        <w:t xml:space="preserve">Mary.  </w:t>
      </w:r>
      <w:r>
        <w:t xml:space="preserve">One </w:t>
      </w:r>
      <w:r>
        <w:rPr>
          <w:spacing w:val="-5"/>
        </w:rPr>
        <w:t xml:space="preserve">day,  </w:t>
      </w:r>
      <w:r>
        <w:t xml:space="preserve">she comes home </w:t>
      </w:r>
      <w:r>
        <w:rPr>
          <w:u w:val="single"/>
        </w:rPr>
        <w:t xml:space="preserve">  16  </w:t>
      </w:r>
      <w:r>
        <w:t xml:space="preserve">  school. She tells me one thing.    She says Jack is a boy in her </w:t>
      </w:r>
      <w:r>
        <w:rPr>
          <w:u w:val="single"/>
        </w:rPr>
        <w:t xml:space="preserve">    17   </w:t>
      </w:r>
      <w:r>
        <w:t xml:space="preserve">  . His family is </w:t>
      </w:r>
      <w:r>
        <w:rPr>
          <w:spacing w:val="-3"/>
        </w:rPr>
        <w:t xml:space="preserve">poor. </w:t>
      </w:r>
      <w:r>
        <w:t xml:space="preserve">He only has a(n) </w:t>
      </w:r>
      <w:r>
        <w:rPr>
          <w:u w:val="single"/>
        </w:rPr>
        <w:t xml:space="preserve">    18    </w:t>
      </w:r>
      <w:r>
        <w:t xml:space="preserve">  schoolbag and   he doesn’t have any new school things. </w:t>
      </w:r>
      <w:r>
        <w:rPr>
          <w:u w:val="single"/>
        </w:rPr>
        <w:t xml:space="preserve">   19  </w:t>
      </w:r>
      <w:r>
        <w:t xml:space="preserve">  he often takes others’ school things. The children in her class don’t</w:t>
      </w:r>
      <w:r>
        <w:rPr>
          <w:u w:val="single"/>
        </w:rPr>
        <w:t xml:space="preserve"> 20</w:t>
      </w:r>
      <w:r>
        <w:t xml:space="preserve"> him. Mary wants to help him, but she doesn’t know</w:t>
      </w:r>
      <w:r>
        <w:rPr>
          <w:u w:val="single"/>
        </w:rPr>
        <w:t xml:space="preserve"> 21</w:t>
      </w:r>
      <w:r>
        <w:t xml:space="preserve"> to</w:t>
      </w:r>
      <w:r>
        <w:rPr>
          <w:spacing w:val="-21"/>
        </w:rPr>
        <w:t xml:space="preserve"> </w:t>
      </w:r>
      <w:r>
        <w:t>do.</w:t>
      </w:r>
    </w:p>
    <w:p>
      <w:pPr>
        <w:pStyle w:val="BodyText"/>
        <w:spacing w:before="0" w:line="273" w:lineRule="auto"/>
        <w:ind w:right="1626"/>
        <w:jc w:val="both"/>
      </w:pPr>
      <w:r>
        <w:t>“I</w:t>
      </w:r>
      <w:r>
        <w:rPr>
          <w:spacing w:val="-4"/>
        </w:rPr>
        <w:t xml:space="preserve"> </w:t>
      </w:r>
      <w:r>
        <w:t>have</w:t>
      </w:r>
      <w:r>
        <w:rPr>
          <w:spacing w:val="2"/>
          <w:u w:val="single"/>
        </w:rPr>
        <w:t xml:space="preserve">  </w:t>
      </w:r>
      <w:r>
        <w:rPr>
          <w:u w:val="single"/>
        </w:rPr>
        <w:t xml:space="preserve">22  </w:t>
      </w:r>
      <w:r>
        <w:rPr>
          <w:spacing w:val="6"/>
        </w:rPr>
        <w:t xml:space="preserve"> </w:t>
      </w:r>
      <w:r>
        <w:t>idea</w:t>
      </w:r>
      <w:r>
        <w:rPr>
          <w:rFonts w:ascii="宋体" w:eastAsia="宋体" w:hAnsi="宋体" w:hint="eastAsia"/>
        </w:rPr>
        <w:t>（</w:t>
      </w:r>
      <w:r>
        <w:rPr>
          <w:rFonts w:ascii="宋体" w:eastAsia="宋体" w:hAnsi="宋体" w:hint="eastAsia"/>
          <w:spacing w:val="-3"/>
        </w:rPr>
        <w:t>主意</w:t>
      </w:r>
      <w:r>
        <w:rPr>
          <w:rFonts w:ascii="宋体" w:eastAsia="宋体" w:hAnsi="宋体" w:hint="eastAsia"/>
        </w:rPr>
        <w:t>）</w:t>
      </w:r>
      <w:r>
        <w:t xml:space="preserve">. </w:t>
      </w:r>
      <w:r>
        <w:rPr>
          <w:spacing w:val="-4"/>
        </w:rPr>
        <w:t>Let’s</w:t>
      </w:r>
      <w:r>
        <w:t xml:space="preserve"> buy</w:t>
      </w:r>
      <w:r>
        <w:rPr>
          <w:spacing w:val="-4"/>
        </w:rPr>
        <w:t xml:space="preserve"> </w:t>
      </w:r>
      <w:r>
        <w:t>him</w:t>
      </w:r>
      <w:r>
        <w:rPr>
          <w:spacing w:val="-3"/>
        </w:rPr>
        <w:t xml:space="preserve"> </w:t>
      </w:r>
      <w:r>
        <w:t>some new</w:t>
      </w:r>
      <w:r>
        <w:rPr>
          <w:spacing w:val="1"/>
        </w:rPr>
        <w:t xml:space="preserve"> </w:t>
      </w:r>
      <w:r>
        <w:t>school things,”</w:t>
      </w:r>
      <w:r>
        <w:rPr>
          <w:spacing w:val="-1"/>
        </w:rPr>
        <w:t xml:space="preserve"> </w:t>
      </w:r>
      <w:r>
        <w:t>I</w:t>
      </w:r>
      <w:r>
        <w:rPr>
          <w:spacing w:val="-2"/>
        </w:rPr>
        <w:t xml:space="preserve"> </w:t>
      </w:r>
      <w:r>
        <w:rPr>
          <w:spacing w:val="-5"/>
        </w:rPr>
        <w:t xml:space="preserve">say. </w:t>
      </w:r>
      <w:r>
        <w:rPr>
          <w:spacing w:val="-4"/>
        </w:rPr>
        <w:t xml:space="preserve">“It’s </w:t>
      </w:r>
      <w:r>
        <w:t>a very good idea,” Mary</w:t>
      </w:r>
      <w:r>
        <w:rPr>
          <w:u w:val="single"/>
        </w:rPr>
        <w:t xml:space="preserve"> 23</w:t>
      </w:r>
      <w:r>
        <w:t xml:space="preserve"> .</w:t>
      </w:r>
    </w:p>
    <w:p>
      <w:pPr>
        <w:pStyle w:val="BodyText"/>
        <w:tabs>
          <w:tab w:val="left" w:pos="3588"/>
          <w:tab w:val="left" w:pos="8564"/>
        </w:tabs>
        <w:spacing w:before="12" w:line="292" w:lineRule="auto"/>
        <w:ind w:left="220" w:right="121" w:firstLine="420"/>
      </w:pPr>
      <w:r>
        <w:t xml:space="preserve">The next </w:t>
      </w:r>
      <w:r>
        <w:rPr>
          <w:spacing w:val="-5"/>
        </w:rPr>
        <w:t xml:space="preserve">day, </w:t>
      </w:r>
      <w:r>
        <w:t>I buy some pens, pencils, erasers and a schoolbag. Then my sister</w:t>
      </w:r>
      <w:r>
        <w:rPr>
          <w:spacing w:val="-8"/>
        </w:rPr>
        <w:t xml:space="preserve"> </w:t>
      </w:r>
      <w:r>
        <w:t xml:space="preserve">takes  </w:t>
      </w:r>
      <w:r>
        <w:rPr>
          <w:u w:val="single"/>
        </w:rPr>
        <w:t xml:space="preserve">   </w:t>
      </w:r>
      <w:r>
        <w:rPr>
          <w:spacing w:val="1"/>
          <w:u w:val="single"/>
        </w:rPr>
        <w:t xml:space="preserve"> </w:t>
      </w:r>
      <w:r>
        <w:rPr>
          <w:u w:val="single"/>
        </w:rPr>
        <w:t>24</w:t>
        <w:tab/>
      </w:r>
      <w:r>
        <w:t xml:space="preserve"> to school. The boy is  happy</w:t>
      </w:r>
      <w:r>
        <w:rPr>
          <w:spacing w:val="31"/>
        </w:rPr>
        <w:t xml:space="preserve"> </w:t>
      </w:r>
      <w:r>
        <w:t xml:space="preserve">to  </w:t>
      </w:r>
      <w:r>
        <w:rPr>
          <w:u w:val="single"/>
        </w:rPr>
        <w:t xml:space="preserve">   </w:t>
      </w:r>
      <w:r>
        <w:rPr>
          <w:spacing w:val="3"/>
          <w:u w:val="single"/>
        </w:rPr>
        <w:t xml:space="preserve"> </w:t>
      </w:r>
      <w:r>
        <w:rPr>
          <w:u w:val="single"/>
        </w:rPr>
        <w:t>25</w:t>
        <w:tab/>
      </w:r>
      <w:r>
        <w:t>these new things. Because he doesn’t think others can help him.</w:t>
      </w:r>
    </w:p>
    <w:p>
      <w:pPr>
        <w:pStyle w:val="BodyText"/>
        <w:spacing w:before="1"/>
      </w:pPr>
      <w:r>
        <w:t>Now, Jack doesn’t take others’ things. He begins to help others.</w:t>
      </w:r>
    </w:p>
    <w:p>
      <w:pPr>
        <w:pStyle w:val="BodyText"/>
        <w:spacing w:before="4"/>
        <w:ind w:left="0"/>
        <w:rPr>
          <w:sz w:val="5"/>
        </w:rPr>
      </w:pPr>
    </w:p>
    <w:tbl>
      <w:tblPr>
        <w:tblW w:w="0" w:type="auto"/>
        <w:jc w:val="left"/>
        <w:tblInd w:w="17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60"/>
        <w:gridCol w:w="2130"/>
        <w:gridCol w:w="2079"/>
        <w:gridCol w:w="1561"/>
      </w:tblGrid>
      <w:tr>
        <w:tblPrEx>
          <w:tblW w:w="0" w:type="auto"/>
          <w:jc w:val="left"/>
          <w:tblInd w:w="177" w:type="dxa"/>
          <w:tblBorders>
            <w:top w:val="nil"/>
            <w:left w:val="nil"/>
            <w:bottom w:val="nil"/>
            <w:right w:val="nil"/>
            <w:insideH w:val="nil"/>
            <w:insideV w:val="nil"/>
          </w:tblBorders>
          <w:tblLayout w:type="fixed"/>
          <w:tblCellMar>
            <w:top w:w="0" w:type="dxa"/>
            <w:left w:w="0" w:type="dxa"/>
            <w:bottom w:w="0" w:type="dxa"/>
            <w:right w:w="0" w:type="dxa"/>
          </w:tblCellMar>
          <w:tblLook w:val="01E0"/>
        </w:tblPrEx>
        <w:trPr>
          <w:trHeight w:val="559"/>
          <w:jc w:val="left"/>
        </w:trPr>
        <w:tc>
          <w:tcPr>
            <w:tcW w:w="1860" w:type="dxa"/>
          </w:tcPr>
          <w:p>
            <w:pPr>
              <w:pStyle w:val="TableParagraph"/>
              <w:numPr>
                <w:ilvl w:val="0"/>
                <w:numId w:val="4"/>
              </w:numPr>
              <w:tabs>
                <w:tab w:val="left" w:pos="470"/>
              </w:tabs>
              <w:spacing w:before="0" w:after="0" w:line="234" w:lineRule="exact"/>
              <w:ind w:left="470" w:right="0" w:hanging="420"/>
              <w:jc w:val="left"/>
              <w:rPr>
                <w:sz w:val="21"/>
              </w:rPr>
            </w:pPr>
            <w:r>
              <w:rPr>
                <w:sz w:val="21"/>
              </w:rPr>
              <w:t>A. to</w:t>
            </w:r>
          </w:p>
          <w:p>
            <w:pPr>
              <w:pStyle w:val="TableParagraph"/>
              <w:numPr>
                <w:ilvl w:val="0"/>
                <w:numId w:val="4"/>
              </w:numPr>
              <w:tabs>
                <w:tab w:val="left" w:pos="470"/>
              </w:tabs>
              <w:spacing w:before="54" w:after="0" w:line="240" w:lineRule="auto"/>
              <w:ind w:left="470" w:right="0" w:hanging="420"/>
              <w:jc w:val="left"/>
              <w:rPr>
                <w:sz w:val="21"/>
              </w:rPr>
            </w:pPr>
            <w:r>
              <w:rPr>
                <w:sz w:val="21"/>
              </w:rPr>
              <w:t>A. class</w:t>
            </w:r>
          </w:p>
        </w:tc>
        <w:tc>
          <w:tcPr>
            <w:tcW w:w="2130" w:type="dxa"/>
          </w:tcPr>
          <w:p>
            <w:pPr>
              <w:pStyle w:val="TableParagraph"/>
              <w:spacing w:before="0" w:line="234" w:lineRule="exact"/>
              <w:ind w:left="710"/>
              <w:rPr>
                <w:sz w:val="21"/>
              </w:rPr>
            </w:pPr>
            <w:r>
              <w:rPr>
                <w:sz w:val="21"/>
              </w:rPr>
              <w:t>B. for</w:t>
            </w:r>
          </w:p>
          <w:p>
            <w:pPr>
              <w:pStyle w:val="TableParagraph"/>
              <w:spacing w:before="54" w:line="240" w:lineRule="auto"/>
              <w:ind w:left="710"/>
              <w:rPr>
                <w:sz w:val="21"/>
              </w:rPr>
            </w:pPr>
            <w:r>
              <w:rPr>
                <w:sz w:val="21"/>
              </w:rPr>
              <w:t>B. house</w:t>
            </w:r>
          </w:p>
        </w:tc>
        <w:tc>
          <w:tcPr>
            <w:tcW w:w="2079" w:type="dxa"/>
          </w:tcPr>
          <w:p>
            <w:pPr>
              <w:pStyle w:val="TableParagraph"/>
              <w:spacing w:before="0" w:line="234" w:lineRule="exact"/>
              <w:ind w:left="680"/>
              <w:rPr>
                <w:sz w:val="21"/>
              </w:rPr>
            </w:pPr>
            <w:r>
              <w:rPr>
                <w:sz w:val="21"/>
              </w:rPr>
              <w:t>C.</w:t>
            </w:r>
            <w:r>
              <w:rPr>
                <w:spacing w:val="1"/>
                <w:sz w:val="21"/>
              </w:rPr>
              <w:t xml:space="preserve"> </w:t>
            </w:r>
            <w:r>
              <w:rPr>
                <w:sz w:val="21"/>
              </w:rPr>
              <w:t>from</w:t>
            </w:r>
          </w:p>
          <w:p>
            <w:pPr>
              <w:pStyle w:val="TableParagraph"/>
              <w:spacing w:before="54" w:line="240" w:lineRule="auto"/>
              <w:ind w:left="680"/>
              <w:rPr>
                <w:sz w:val="21"/>
              </w:rPr>
            </w:pPr>
            <w:r>
              <w:rPr>
                <w:sz w:val="21"/>
              </w:rPr>
              <w:t>C.</w:t>
            </w:r>
            <w:r>
              <w:rPr>
                <w:spacing w:val="2"/>
                <w:sz w:val="21"/>
              </w:rPr>
              <w:t xml:space="preserve"> </w:t>
            </w:r>
            <w:r>
              <w:rPr>
                <w:sz w:val="21"/>
              </w:rPr>
              <w:t>room</w:t>
            </w:r>
          </w:p>
        </w:tc>
        <w:tc>
          <w:tcPr>
            <w:tcW w:w="1561" w:type="dxa"/>
          </w:tcPr>
          <w:p>
            <w:pPr>
              <w:pStyle w:val="TableParagraph"/>
              <w:spacing w:before="0" w:line="234" w:lineRule="exact"/>
              <w:ind w:left="702"/>
              <w:rPr>
                <w:sz w:val="21"/>
              </w:rPr>
            </w:pPr>
            <w:r>
              <w:rPr>
                <w:sz w:val="21"/>
              </w:rPr>
              <w:t>D. at</w:t>
            </w:r>
          </w:p>
          <w:p>
            <w:pPr>
              <w:pStyle w:val="TableParagraph"/>
              <w:spacing w:before="54" w:line="240" w:lineRule="auto"/>
              <w:ind w:left="702"/>
              <w:rPr>
                <w:sz w:val="21"/>
              </w:rPr>
            </w:pPr>
            <w:r>
              <w:rPr>
                <w:sz w:val="21"/>
              </w:rPr>
              <w:t>D. family</w:t>
            </w:r>
          </w:p>
        </w:tc>
      </w:tr>
      <w:tr>
        <w:tblPrEx>
          <w:tblW w:w="0" w:type="auto"/>
          <w:jc w:val="left"/>
          <w:tblInd w:w="177" w:type="dxa"/>
          <w:tblLayout w:type="fixed"/>
          <w:tblCellMar>
            <w:top w:w="0" w:type="dxa"/>
            <w:left w:w="0" w:type="dxa"/>
            <w:bottom w:w="0" w:type="dxa"/>
            <w:right w:w="0" w:type="dxa"/>
          </w:tblCellMar>
          <w:tblLook w:val="01E0"/>
        </w:tblPrEx>
        <w:trPr>
          <w:trHeight w:val="263"/>
          <w:jc w:val="left"/>
        </w:trPr>
        <w:tc>
          <w:tcPr>
            <w:tcW w:w="1860" w:type="dxa"/>
          </w:tcPr>
          <w:p>
            <w:pPr>
              <w:pStyle w:val="TableParagraph"/>
              <w:spacing w:before="21" w:line="222" w:lineRule="exact"/>
              <w:ind w:left="50"/>
              <w:rPr>
                <w:sz w:val="21"/>
              </w:rPr>
            </w:pPr>
            <w:r>
              <w:rPr>
                <w:sz w:val="21"/>
              </w:rPr>
              <w:t>18. A. good</w:t>
            </w:r>
          </w:p>
        </w:tc>
        <w:tc>
          <w:tcPr>
            <w:tcW w:w="2130" w:type="dxa"/>
          </w:tcPr>
          <w:p>
            <w:pPr>
              <w:pStyle w:val="TableParagraph"/>
              <w:spacing w:before="21" w:line="222" w:lineRule="exact"/>
              <w:ind w:left="710"/>
              <w:rPr>
                <w:sz w:val="21"/>
              </w:rPr>
            </w:pPr>
            <w:r>
              <w:rPr>
                <w:sz w:val="21"/>
              </w:rPr>
              <w:t>B. nice</w:t>
            </w:r>
          </w:p>
        </w:tc>
        <w:tc>
          <w:tcPr>
            <w:tcW w:w="2079" w:type="dxa"/>
          </w:tcPr>
          <w:p>
            <w:pPr>
              <w:pStyle w:val="TableParagraph"/>
              <w:spacing w:before="21" w:line="222" w:lineRule="exact"/>
              <w:ind w:left="680"/>
              <w:rPr>
                <w:sz w:val="21"/>
              </w:rPr>
            </w:pPr>
            <w:r>
              <w:rPr>
                <w:sz w:val="21"/>
              </w:rPr>
              <w:t>C. old</w:t>
            </w:r>
          </w:p>
        </w:tc>
        <w:tc>
          <w:tcPr>
            <w:tcW w:w="1561" w:type="dxa"/>
          </w:tcPr>
          <w:p>
            <w:pPr>
              <w:pStyle w:val="TableParagraph"/>
              <w:spacing w:before="21" w:line="222" w:lineRule="exact"/>
              <w:ind w:left="702"/>
              <w:rPr>
                <w:sz w:val="21"/>
              </w:rPr>
            </w:pPr>
            <w:r>
              <w:rPr>
                <w:sz w:val="21"/>
              </w:rPr>
              <w:t>D. big</w:t>
            </w:r>
          </w:p>
        </w:tc>
      </w:tr>
    </w:tbl>
    <w:p>
      <w:pPr>
        <w:spacing w:after="0" w:line="222" w:lineRule="exact"/>
        <w:rPr>
          <w:sz w:val="21"/>
        </w:rPr>
        <w:sectPr>
          <w:pgSz w:w="11170" w:h="15490"/>
          <w:pgMar w:top="1400" w:right="1060" w:bottom="1000" w:left="1220" w:header="0" w:footer="812"/>
          <w:cols w:space="720"/>
        </w:sectPr>
      </w:pPr>
    </w:p>
    <w:p>
      <w:pPr>
        <w:pStyle w:val="ListParagraph"/>
        <w:numPr>
          <w:ilvl w:val="0"/>
          <w:numId w:val="3"/>
        </w:numPr>
        <w:tabs>
          <w:tab w:val="left" w:pos="641"/>
          <w:tab w:val="left" w:pos="2740"/>
          <w:tab w:val="left" w:pos="4841"/>
          <w:tab w:val="left" w:pos="6941"/>
        </w:tabs>
        <w:spacing w:before="80" w:after="0" w:line="240" w:lineRule="auto"/>
        <w:ind w:left="640" w:right="0" w:hanging="421"/>
        <w:jc w:val="left"/>
        <w:rPr>
          <w:sz w:val="21"/>
        </w:rPr>
      </w:pPr>
      <w:r>
        <w:rPr>
          <w:sz w:val="21"/>
        </w:rPr>
        <w:t>A.</w:t>
      </w:r>
      <w:r>
        <w:rPr>
          <w:spacing w:val="-1"/>
          <w:sz w:val="21"/>
        </w:rPr>
        <w:t xml:space="preserve"> </w:t>
      </w:r>
      <w:r>
        <w:rPr>
          <w:sz w:val="21"/>
        </w:rPr>
        <w:t>So</w:t>
        <w:tab/>
        <w:t>B.</w:t>
      </w:r>
      <w:r>
        <w:rPr>
          <w:spacing w:val="-1"/>
          <w:sz w:val="21"/>
        </w:rPr>
        <w:t xml:space="preserve"> </w:t>
      </w:r>
      <w:r>
        <w:rPr>
          <w:sz w:val="21"/>
        </w:rPr>
        <w:t>But</w:t>
        <w:tab/>
        <w:t>C.</w:t>
      </w:r>
      <w:r>
        <w:rPr>
          <w:spacing w:val="-14"/>
          <w:sz w:val="21"/>
        </w:rPr>
        <w:t xml:space="preserve"> </w:t>
      </w:r>
      <w:r>
        <w:rPr>
          <w:sz w:val="21"/>
        </w:rPr>
        <w:t>And</w:t>
        <w:tab/>
        <w:t>D.</w:t>
      </w:r>
      <w:r>
        <w:rPr>
          <w:spacing w:val="-3"/>
          <w:sz w:val="21"/>
        </w:rPr>
        <w:t xml:space="preserve"> </w:t>
      </w:r>
      <w:r>
        <w:rPr>
          <w:sz w:val="21"/>
        </w:rPr>
        <w:t>Because</w:t>
      </w:r>
    </w:p>
    <w:p>
      <w:pPr>
        <w:pStyle w:val="ListParagraph"/>
        <w:numPr>
          <w:ilvl w:val="0"/>
          <w:numId w:val="3"/>
        </w:numPr>
        <w:tabs>
          <w:tab w:val="left" w:pos="641"/>
          <w:tab w:val="left" w:pos="2740"/>
          <w:tab w:val="left" w:pos="4841"/>
          <w:tab w:val="left" w:pos="6941"/>
        </w:tabs>
        <w:spacing w:before="54" w:after="0" w:line="240" w:lineRule="auto"/>
        <w:ind w:left="640" w:right="0" w:hanging="421"/>
        <w:jc w:val="left"/>
        <w:rPr>
          <w:sz w:val="21"/>
        </w:rPr>
      </w:pPr>
      <w:r>
        <w:rPr>
          <w:sz w:val="21"/>
        </w:rPr>
        <w:t>A. find</w:t>
        <w:tab/>
        <w:t>B.</w:t>
      </w:r>
      <w:r>
        <w:rPr>
          <w:spacing w:val="-1"/>
          <w:sz w:val="21"/>
        </w:rPr>
        <w:t xml:space="preserve"> </w:t>
      </w:r>
      <w:r>
        <w:rPr>
          <w:sz w:val="21"/>
        </w:rPr>
        <w:t>like</w:t>
        <w:tab/>
        <w:t>C.</w:t>
      </w:r>
      <w:r>
        <w:rPr>
          <w:spacing w:val="1"/>
          <w:sz w:val="21"/>
        </w:rPr>
        <w:t xml:space="preserve"> </w:t>
      </w:r>
      <w:r>
        <w:rPr>
          <w:sz w:val="21"/>
        </w:rPr>
        <w:t>answer</w:t>
        <w:tab/>
        <w:t>D. meet</w:t>
      </w:r>
    </w:p>
    <w:p>
      <w:pPr>
        <w:pStyle w:val="ListParagraph"/>
        <w:numPr>
          <w:ilvl w:val="0"/>
          <w:numId w:val="3"/>
        </w:numPr>
        <w:tabs>
          <w:tab w:val="left" w:pos="641"/>
          <w:tab w:val="left" w:pos="2740"/>
          <w:tab w:val="left" w:pos="4841"/>
          <w:tab w:val="left" w:pos="6941"/>
        </w:tabs>
        <w:spacing w:before="53" w:after="0" w:line="240" w:lineRule="auto"/>
        <w:ind w:left="640" w:right="0" w:hanging="421"/>
        <w:jc w:val="left"/>
        <w:rPr>
          <w:sz w:val="21"/>
        </w:rPr>
      </w:pPr>
      <w:r>
        <w:rPr>
          <w:sz w:val="21"/>
        </w:rPr>
        <w:t>A. how</w:t>
        <w:tab/>
        <w:t>B. what</w:t>
        <w:tab/>
        <w:t>C. when</w:t>
        <w:tab/>
        <w:t>D.</w:t>
      </w:r>
      <w:r>
        <w:rPr>
          <w:spacing w:val="1"/>
          <w:sz w:val="21"/>
        </w:rPr>
        <w:t xml:space="preserve"> </w:t>
      </w:r>
      <w:r>
        <w:rPr>
          <w:sz w:val="21"/>
        </w:rPr>
        <w:t>where</w:t>
      </w:r>
    </w:p>
    <w:p>
      <w:pPr>
        <w:pStyle w:val="ListParagraph"/>
        <w:numPr>
          <w:ilvl w:val="0"/>
          <w:numId w:val="3"/>
        </w:numPr>
        <w:tabs>
          <w:tab w:val="left" w:pos="641"/>
          <w:tab w:val="left" w:pos="2740"/>
          <w:tab w:val="left" w:pos="4841"/>
          <w:tab w:val="left" w:pos="6941"/>
        </w:tabs>
        <w:spacing w:before="54" w:after="0" w:line="240" w:lineRule="auto"/>
        <w:ind w:left="640" w:right="0" w:hanging="421"/>
        <w:jc w:val="left"/>
        <w:rPr>
          <w:sz w:val="21"/>
        </w:rPr>
      </w:pPr>
      <w:r>
        <w:rPr>
          <w:sz w:val="21"/>
        </w:rPr>
        <w:t>A.</w:t>
      </w:r>
      <w:r>
        <w:rPr>
          <w:spacing w:val="1"/>
          <w:sz w:val="21"/>
        </w:rPr>
        <w:t xml:space="preserve"> </w:t>
      </w:r>
      <w:r>
        <w:rPr>
          <w:sz w:val="21"/>
        </w:rPr>
        <w:t>a</w:t>
        <w:tab/>
        <w:t>B.</w:t>
      </w:r>
      <w:r>
        <w:rPr>
          <w:spacing w:val="1"/>
          <w:sz w:val="21"/>
        </w:rPr>
        <w:t xml:space="preserve"> </w:t>
      </w:r>
      <w:r>
        <w:rPr>
          <w:sz w:val="21"/>
        </w:rPr>
        <w:t>an</w:t>
        <w:tab/>
        <w:t>C. the</w:t>
        <w:tab/>
        <w:t>D. /</w:t>
      </w:r>
    </w:p>
    <w:p>
      <w:pPr>
        <w:pStyle w:val="ListParagraph"/>
        <w:numPr>
          <w:ilvl w:val="0"/>
          <w:numId w:val="3"/>
        </w:numPr>
        <w:tabs>
          <w:tab w:val="left" w:pos="641"/>
          <w:tab w:val="left" w:pos="2740"/>
          <w:tab w:val="left" w:pos="4841"/>
          <w:tab w:val="left" w:pos="6941"/>
        </w:tabs>
        <w:spacing w:before="54" w:after="0" w:line="240" w:lineRule="auto"/>
        <w:ind w:left="640" w:right="0" w:hanging="421"/>
        <w:jc w:val="left"/>
        <w:rPr>
          <w:sz w:val="21"/>
        </w:rPr>
      </w:pPr>
      <w:r>
        <w:rPr>
          <w:sz w:val="21"/>
        </w:rPr>
        <w:t>A. asks</w:t>
        <w:tab/>
        <w:t>B. tells</w:t>
        <w:tab/>
        <w:t>C.</w:t>
      </w:r>
      <w:r>
        <w:rPr>
          <w:spacing w:val="-1"/>
          <w:sz w:val="21"/>
        </w:rPr>
        <w:t xml:space="preserve"> </w:t>
      </w:r>
      <w:r>
        <w:rPr>
          <w:sz w:val="21"/>
        </w:rPr>
        <w:t>says</w:t>
        <w:tab/>
        <w:t>D. speaks</w:t>
      </w:r>
    </w:p>
    <w:p>
      <w:pPr>
        <w:pStyle w:val="ListParagraph"/>
        <w:numPr>
          <w:ilvl w:val="0"/>
          <w:numId w:val="3"/>
        </w:numPr>
        <w:tabs>
          <w:tab w:val="left" w:pos="641"/>
          <w:tab w:val="left" w:pos="2740"/>
          <w:tab w:val="left" w:pos="4841"/>
          <w:tab w:val="left" w:pos="6941"/>
        </w:tabs>
        <w:spacing w:before="54" w:after="0" w:line="240" w:lineRule="auto"/>
        <w:ind w:left="640" w:right="0" w:hanging="421"/>
        <w:jc w:val="left"/>
        <w:rPr>
          <w:sz w:val="21"/>
        </w:rPr>
      </w:pPr>
      <w:r>
        <w:rPr>
          <w:sz w:val="21"/>
        </w:rPr>
        <w:t>A.</w:t>
      </w:r>
      <w:r>
        <w:rPr>
          <w:spacing w:val="-1"/>
          <w:sz w:val="21"/>
        </w:rPr>
        <w:t xml:space="preserve"> </w:t>
      </w:r>
      <w:r>
        <w:rPr>
          <w:sz w:val="21"/>
        </w:rPr>
        <w:t>it</w:t>
        <w:tab/>
        <w:t>B. its</w:t>
        <w:tab/>
        <w:t>C. they</w:t>
        <w:tab/>
        <w:t>D. them</w:t>
      </w:r>
    </w:p>
    <w:p>
      <w:pPr>
        <w:pStyle w:val="ListParagraph"/>
        <w:numPr>
          <w:ilvl w:val="0"/>
          <w:numId w:val="3"/>
        </w:numPr>
        <w:tabs>
          <w:tab w:val="left" w:pos="641"/>
          <w:tab w:val="left" w:pos="2740"/>
          <w:tab w:val="left" w:pos="4841"/>
          <w:tab w:val="left" w:pos="6941"/>
        </w:tabs>
        <w:spacing w:before="53" w:after="0" w:line="240" w:lineRule="auto"/>
        <w:ind w:left="640" w:right="0" w:hanging="421"/>
        <w:jc w:val="left"/>
        <w:rPr>
          <w:sz w:val="21"/>
        </w:rPr>
      </w:pPr>
      <w:r>
        <w:rPr>
          <w:sz w:val="21"/>
        </w:rPr>
        <w:t>A. read</w:t>
        <w:tab/>
        <w:t>B.</w:t>
      </w:r>
      <w:r>
        <w:rPr>
          <w:spacing w:val="1"/>
          <w:sz w:val="21"/>
        </w:rPr>
        <w:t xml:space="preserve"> </w:t>
      </w:r>
      <w:r>
        <w:rPr>
          <w:sz w:val="21"/>
        </w:rPr>
        <w:t>look</w:t>
        <w:tab/>
        <w:t>C. see</w:t>
        <w:tab/>
        <w:t>D. watch</w:t>
      </w:r>
    </w:p>
    <w:p>
      <w:pPr>
        <w:pStyle w:val="Heading1"/>
        <w:spacing w:before="40"/>
      </w:pPr>
      <w:r>
        <w:t>三、阅读理解（</w:t>
      </w:r>
      <w:r>
        <w:rPr>
          <w:spacing w:val="-15"/>
        </w:rPr>
        <w:t xml:space="preserve">本题有 </w:t>
      </w:r>
      <w:r>
        <w:rPr>
          <w:rFonts w:ascii="Times New Roman" w:eastAsia="Times New Roman"/>
        </w:rPr>
        <w:t xml:space="preserve">15 </w:t>
      </w:r>
      <w:r>
        <w:rPr>
          <w:spacing w:val="-8"/>
        </w:rPr>
        <w:t xml:space="preserve">小题，每小题 </w:t>
      </w:r>
      <w:r>
        <w:rPr>
          <w:rFonts w:ascii="Times New Roman" w:eastAsia="Times New Roman"/>
        </w:rPr>
        <w:t>2</w:t>
      </w:r>
      <w:r>
        <w:rPr>
          <w:rFonts w:ascii="Times New Roman" w:eastAsia="Times New Roman"/>
          <w:spacing w:val="51"/>
        </w:rPr>
        <w:t xml:space="preserve"> </w:t>
      </w:r>
      <w:r>
        <w:rPr>
          <w:spacing w:val="-14"/>
        </w:rPr>
        <w:t xml:space="preserve">分，共 </w:t>
      </w:r>
      <w:r>
        <w:rPr>
          <w:rFonts w:ascii="Times New Roman" w:eastAsia="Times New Roman"/>
        </w:rPr>
        <w:t xml:space="preserve">30 </w:t>
      </w:r>
      <w:r>
        <w:t>分）</w:t>
      </w:r>
    </w:p>
    <w:p>
      <w:pPr>
        <w:pStyle w:val="BodyText"/>
        <w:spacing w:before="26"/>
        <w:rPr>
          <w:rFonts w:ascii="宋体" w:eastAsia="宋体" w:hint="eastAsia"/>
        </w:rPr>
      </w:pPr>
      <w:r>
        <w:rPr>
          <w:rFonts w:ascii="宋体" w:eastAsia="宋体" w:hint="eastAsia"/>
        </w:rPr>
        <w:t>阅读下面材料，从每小题所给的</w:t>
      </w:r>
      <w:r>
        <w:t>A</w:t>
      </w:r>
      <w:r>
        <w:rPr>
          <w:rFonts w:ascii="宋体" w:eastAsia="宋体" w:hint="eastAsia"/>
        </w:rPr>
        <w:t>、</w:t>
      </w:r>
      <w:r>
        <w:t>B</w:t>
      </w:r>
      <w:r>
        <w:rPr>
          <w:rFonts w:ascii="宋体" w:eastAsia="宋体" w:hint="eastAsia"/>
        </w:rPr>
        <w:t>、</w:t>
      </w:r>
      <w:r>
        <w:t>C</w:t>
      </w:r>
      <w:r>
        <w:rPr>
          <w:rFonts w:ascii="宋体" w:eastAsia="宋体" w:hint="eastAsia"/>
        </w:rPr>
        <w:t>、</w:t>
      </w:r>
      <w:r>
        <w:t>D</w:t>
      </w:r>
      <w:r>
        <w:rPr>
          <w:rFonts w:ascii="宋体" w:eastAsia="宋体" w:hint="eastAsia"/>
        </w:rPr>
        <w:t>四个选项中选出最佳选项。</w:t>
      </w:r>
    </w:p>
    <w:p>
      <w:pPr>
        <w:pStyle w:val="BodyText"/>
        <w:spacing w:before="38"/>
        <w:ind w:left="0" w:right="98"/>
        <w:jc w:val="center"/>
      </w:pPr>
      <w:r>
        <w:pict>
          <v:group id="_x0000_s1046" style="height:98.55pt;margin-left:85.94pt;margin-top:15.42pt;mso-position-horizontal-relative:page;position:absolute;width:409.45pt;z-index:-251654144" coordorigin="1719,308" coordsize="8189,1971">
            <v:rect id="_x0000_s1047" style="height:10;left:1718;position:absolute;top:308;width:10" filled="t" fillcolor="black" stroked="f">
              <v:fill type="solid"/>
            </v:rect>
            <v:line id="_x0000_s1048" style="position:absolute" from="1728,313" to="9898,313" stroked="t" strokecolor="black" strokeweight="0.48pt">
              <v:stroke dashstyle="solid"/>
            </v:line>
            <v:rect id="_x0000_s1049" style="height:10;left:9897;position:absolute;top:308;width:10" filled="t" fillcolor="black" stroked="f">
              <v:fill type="solid"/>
            </v:rect>
            <v:line id="_x0000_s1050" style="position:absolute" from="1724,318" to="1724,2279" stroked="t" strokecolor="black" strokeweight="0.48pt">
              <v:stroke dashstyle="solid"/>
            </v:line>
            <v:line id="_x0000_s1051" style="position:absolute" from="1728,2275" to="9898,2275" stroked="t" strokecolor="black" strokeweight="0.48pt">
              <v:stroke dashstyle="solid"/>
            </v:line>
            <v:line id="_x0000_s1052" style="position:absolute" from="9902,318" to="9902,2279" stroked="t" strokecolor="black" strokeweight="0.48pt">
              <v:stroke dashstyle="solid"/>
            </v:line>
            <v:shape id="_x0000_s1053" type="#_x0000_t75" style="height:1743;left:1832;position:absolute;top:393;width:1416" stroked="f">
              <v:imagedata r:id="rId21" o:title=""/>
            </v:shape>
          </v:group>
        </w:pict>
      </w:r>
      <w:r>
        <w:rPr>
          <w:w w:val="100"/>
        </w:rPr>
        <w:t>A</w:t>
      </w:r>
    </w:p>
    <w:p>
      <w:pPr>
        <w:pStyle w:val="BodyText"/>
        <w:spacing w:before="63" w:line="292" w:lineRule="auto"/>
        <w:ind w:left="2208" w:right="308"/>
        <w:jc w:val="both"/>
      </w:pPr>
      <w:r>
        <w:t xml:space="preserve">Zhang </w:t>
      </w:r>
      <w:r>
        <w:rPr>
          <w:spacing w:val="-3"/>
        </w:rPr>
        <w:t xml:space="preserve">Yixing </w:t>
      </w:r>
      <w:r>
        <w:t xml:space="preserve">is from Changsha, Hunan. People also call him </w:t>
      </w:r>
      <w:r>
        <w:rPr>
          <w:spacing w:val="-5"/>
        </w:rPr>
        <w:t xml:space="preserve">Lay. </w:t>
      </w:r>
      <w:r>
        <w:t xml:space="preserve">He is 27 years old this </w:t>
      </w:r>
      <w:r>
        <w:rPr>
          <w:spacing w:val="-4"/>
        </w:rPr>
        <w:t xml:space="preserve">year. </w:t>
      </w:r>
      <w:r>
        <w:t>His birthday is on October 7</w:t>
      </w:r>
      <w:r>
        <w:rPr>
          <w:vertAlign w:val="superscript"/>
        </w:rPr>
        <w:t>th</w:t>
      </w:r>
      <w:r>
        <w:rPr>
          <w:vertAlign w:val="baseline"/>
        </w:rPr>
        <w:t xml:space="preserve">. Many people like him. He likes to sing and dance. He can make music. He is also an </w:t>
      </w:r>
      <w:r>
        <w:rPr>
          <w:spacing w:val="-3"/>
          <w:vertAlign w:val="baseline"/>
        </w:rPr>
        <w:t xml:space="preserve">actor. </w:t>
      </w:r>
      <w:r>
        <w:rPr>
          <w:vertAlign w:val="baseline"/>
        </w:rPr>
        <w:t>He</w:t>
      </w:r>
      <w:r>
        <w:rPr>
          <w:spacing w:val="16"/>
          <w:vertAlign w:val="baseline"/>
        </w:rPr>
        <w:t xml:space="preserve"> </w:t>
      </w:r>
      <w:r>
        <w:rPr>
          <w:vertAlign w:val="baseline"/>
        </w:rPr>
        <w:t>acts</w:t>
      </w:r>
    </w:p>
    <w:p>
      <w:pPr>
        <w:pStyle w:val="BodyText"/>
        <w:spacing w:before="0" w:line="268" w:lineRule="auto"/>
        <w:ind w:left="2208" w:right="307" w:hanging="106"/>
        <w:jc w:val="both"/>
      </w:pPr>
      <w:r>
        <w:rPr>
          <w:rFonts w:ascii="宋体" w:eastAsia="宋体" w:hint="eastAsia"/>
        </w:rPr>
        <w:t>（表演）</w:t>
      </w:r>
      <w:r>
        <w:t xml:space="preserve">in some movies and TV plays, like </w:t>
      </w:r>
      <w:r>
        <w:rPr>
          <w:i/>
        </w:rPr>
        <w:t>Kung Fu Yoga</w:t>
      </w:r>
      <w:r>
        <w:t>. From 2015 to 2018, he joined</w:t>
      </w:r>
      <w:r>
        <w:rPr>
          <w:rFonts w:ascii="宋体" w:eastAsia="宋体" w:hint="eastAsia"/>
        </w:rPr>
        <w:t>（加入）</w:t>
      </w:r>
      <w:r>
        <w:t xml:space="preserve">the TV show </w:t>
      </w:r>
      <w:r>
        <w:rPr>
          <w:i/>
        </w:rPr>
        <w:t>Go Fighting</w:t>
      </w:r>
      <w:r>
        <w:t>! He is just like a lovely sheep in the show. Do you like this young man?</w:t>
      </w:r>
    </w:p>
    <w:p>
      <w:pPr>
        <w:pStyle w:val="BodyText"/>
        <w:spacing w:before="0"/>
        <w:ind w:left="0"/>
        <w:rPr>
          <w:sz w:val="20"/>
        </w:rPr>
      </w:pPr>
    </w:p>
    <w:p>
      <w:pPr>
        <w:pStyle w:val="BodyText"/>
        <w:spacing w:before="8"/>
        <w:ind w:left="0"/>
        <w:rPr>
          <w:sz w:val="17"/>
        </w:rPr>
      </w:pPr>
      <w:r>
        <w:pict>
          <v:group id="_x0000_s1054" style="height:81.65pt;margin-left:85.94pt;margin-top:12.15pt;mso-position-horizontal-relative:page;mso-wrap-distance-left:0;mso-wrap-distance-right:0;position:absolute;width:413.15pt;z-index:-251650048" coordorigin="1719,243" coordsize="8263,1633">
            <v:shape id="_x0000_s1055" type="#_x0000_t75" style="height:1513;left:1832;position:absolute;top:351;width:1443" stroked="f">
              <v:imagedata r:id="rId22" o:title=""/>
            </v:shape>
            <v:shapetype id="_x0000_t202" coordsize="21600,21600" o:spt="202" path="m,l,21600r21600,l21600,xe">
              <v:stroke joinstyle="miter"/>
              <v:path gradientshapeok="t" o:connecttype="rect"/>
            </v:shapetype>
            <v:shape id="_x0000_s1056" type="#_x0000_t202" style="height:1623;left:1723;position:absolute;top:247;width:8254" filled="f" stroked="t" strokecolor="black" strokeweight="0.48pt">
              <v:stroke dashstyle="solid"/>
              <v:textbox inset="0,0,0,0">
                <w:txbxContent>
                  <w:p>
                    <w:pPr>
                      <w:spacing w:before="27" w:line="283" w:lineRule="auto"/>
                      <w:ind w:left="1728" w:right="97" w:firstLine="0"/>
                      <w:jc w:val="both"/>
                      <w:rPr>
                        <w:sz w:val="21"/>
                      </w:rPr>
                    </w:pPr>
                    <w:r>
                      <w:rPr>
                        <w:sz w:val="21"/>
                      </w:rPr>
                      <w:t>Jacob Tremblay is a child actor from Canada. He was born in 2006 and his birthday is on October 5</w:t>
                    </w:r>
                    <w:r>
                      <w:rPr>
                        <w:sz w:val="21"/>
                        <w:vertAlign w:val="superscript"/>
                      </w:rPr>
                      <w:t>th</w:t>
                    </w:r>
                    <w:r>
                      <w:rPr>
                        <w:sz w:val="21"/>
                        <w:vertAlign w:val="baseline"/>
                      </w:rPr>
                      <w:t xml:space="preserve">. He is young, but he acts in many movies, like </w:t>
                    </w:r>
                    <w:r>
                      <w:rPr>
                        <w:i/>
                        <w:sz w:val="21"/>
                        <w:vertAlign w:val="baseline"/>
                      </w:rPr>
                      <w:t>The Smurfs 2</w:t>
                    </w:r>
                    <w:r>
                      <w:rPr>
                        <w:i/>
                        <w:spacing w:val="1"/>
                        <w:sz w:val="21"/>
                        <w:vertAlign w:val="baseline"/>
                      </w:rPr>
                      <w:t xml:space="preserve"> </w:t>
                    </w:r>
                    <w:r>
                      <w:rPr>
                        <w:rFonts w:ascii="宋体" w:eastAsia="宋体" w:hint="eastAsia"/>
                        <w:spacing w:val="-13"/>
                        <w:sz w:val="21"/>
                        <w:vertAlign w:val="baseline"/>
                      </w:rPr>
                      <w:t xml:space="preserve">《蓝精灵 </w:t>
                    </w:r>
                    <w:r>
                      <w:rPr>
                        <w:spacing w:val="-3"/>
                        <w:sz w:val="21"/>
                        <w:vertAlign w:val="baseline"/>
                      </w:rPr>
                      <w:t>2</w:t>
                    </w:r>
                    <w:r>
                      <w:rPr>
                        <w:rFonts w:ascii="宋体" w:eastAsia="宋体" w:hint="eastAsia"/>
                        <w:spacing w:val="-51"/>
                        <w:sz w:val="21"/>
                        <w:vertAlign w:val="baseline"/>
                      </w:rPr>
                      <w:t>》</w:t>
                    </w:r>
                    <w:r>
                      <w:rPr>
                        <w:sz w:val="21"/>
                        <w:vertAlign w:val="baseline"/>
                      </w:rPr>
                      <w:t>and</w:t>
                    </w:r>
                    <w:r>
                      <w:rPr>
                        <w:spacing w:val="1"/>
                        <w:sz w:val="21"/>
                        <w:vertAlign w:val="baseline"/>
                      </w:rPr>
                      <w:t xml:space="preserve"> </w:t>
                    </w:r>
                    <w:r>
                      <w:rPr>
                        <w:i/>
                        <w:sz w:val="21"/>
                        <w:vertAlign w:val="baseline"/>
                      </w:rPr>
                      <w:t>Room</w:t>
                    </w:r>
                    <w:r>
                      <w:rPr>
                        <w:spacing w:val="-2"/>
                        <w:sz w:val="21"/>
                        <w:vertAlign w:val="baseline"/>
                      </w:rPr>
                      <w:t xml:space="preserve">. </w:t>
                    </w:r>
                    <w:r>
                      <w:rPr>
                        <w:sz w:val="21"/>
                        <w:vertAlign w:val="baseline"/>
                      </w:rPr>
                      <w:t>He</w:t>
                    </w:r>
                    <w:r>
                      <w:rPr>
                        <w:spacing w:val="1"/>
                        <w:sz w:val="21"/>
                        <w:vertAlign w:val="baseline"/>
                      </w:rPr>
                      <w:t xml:space="preserve"> </w:t>
                    </w:r>
                    <w:r>
                      <w:rPr>
                        <w:sz w:val="21"/>
                        <w:vertAlign w:val="baseline"/>
                      </w:rPr>
                      <w:t>acts</w:t>
                    </w:r>
                    <w:r>
                      <w:rPr>
                        <w:spacing w:val="-3"/>
                        <w:sz w:val="21"/>
                        <w:vertAlign w:val="baseline"/>
                      </w:rPr>
                      <w:t xml:space="preserve"> </w:t>
                    </w:r>
                    <w:r>
                      <w:rPr>
                        <w:sz w:val="21"/>
                        <w:vertAlign w:val="baseline"/>
                      </w:rPr>
                      <w:t>Jack</w:t>
                    </w:r>
                    <w:r>
                      <w:rPr>
                        <w:spacing w:val="-3"/>
                        <w:sz w:val="21"/>
                        <w:vertAlign w:val="baseline"/>
                      </w:rPr>
                      <w:t xml:space="preserve"> </w:t>
                    </w:r>
                    <w:r>
                      <w:rPr>
                        <w:sz w:val="21"/>
                        <w:vertAlign w:val="baseline"/>
                      </w:rPr>
                      <w:t>in</w:t>
                    </w:r>
                    <w:r>
                      <w:rPr>
                        <w:spacing w:val="2"/>
                        <w:sz w:val="21"/>
                        <w:vertAlign w:val="baseline"/>
                      </w:rPr>
                      <w:t xml:space="preserve"> </w:t>
                    </w:r>
                    <w:r>
                      <w:rPr>
                        <w:i/>
                        <w:sz w:val="21"/>
                        <w:vertAlign w:val="baseline"/>
                      </w:rPr>
                      <w:t>Room</w:t>
                    </w:r>
                    <w:r>
                      <w:rPr>
                        <w:spacing w:val="-2"/>
                        <w:sz w:val="21"/>
                        <w:vertAlign w:val="baseline"/>
                      </w:rPr>
                      <w:t xml:space="preserve">. </w:t>
                    </w:r>
                    <w:r>
                      <w:rPr>
                        <w:sz w:val="21"/>
                        <w:vertAlign w:val="baseline"/>
                      </w:rPr>
                      <w:t>Jack</w:t>
                    </w:r>
                    <w:r>
                      <w:rPr>
                        <w:spacing w:val="1"/>
                        <w:sz w:val="21"/>
                        <w:vertAlign w:val="baseline"/>
                      </w:rPr>
                      <w:t xml:space="preserve"> </w:t>
                    </w:r>
                    <w:r>
                      <w:rPr>
                        <w:sz w:val="21"/>
                        <w:vertAlign w:val="baseline"/>
                      </w:rPr>
                      <w:t xml:space="preserve">is a smart </w:t>
                    </w:r>
                    <w:r>
                      <w:rPr>
                        <w:spacing w:val="-5"/>
                        <w:sz w:val="21"/>
                        <w:vertAlign w:val="baseline"/>
                      </w:rPr>
                      <w:t xml:space="preserve">boy. </w:t>
                    </w:r>
                    <w:r>
                      <w:rPr>
                        <w:sz w:val="21"/>
                        <w:vertAlign w:val="baseline"/>
                      </w:rPr>
                      <w:t>He lives in a small room and sees the big world. Jacob gets many awards</w:t>
                    </w:r>
                    <w:r>
                      <w:rPr>
                        <w:rFonts w:ascii="宋体" w:eastAsia="宋体" w:hint="eastAsia"/>
                        <w:sz w:val="21"/>
                        <w:vertAlign w:val="baseline"/>
                      </w:rPr>
                      <w:t>（</w:t>
                    </w:r>
                    <w:r>
                      <w:rPr>
                        <w:rFonts w:ascii="宋体" w:eastAsia="宋体" w:hint="eastAsia"/>
                        <w:spacing w:val="-3"/>
                        <w:sz w:val="21"/>
                        <w:vertAlign w:val="baseline"/>
                      </w:rPr>
                      <w:t>奖</w:t>
                    </w:r>
                    <w:r>
                      <w:rPr>
                        <w:rFonts w:ascii="宋体" w:eastAsia="宋体" w:hint="eastAsia"/>
                        <w:sz w:val="21"/>
                        <w:vertAlign w:val="baseline"/>
                      </w:rPr>
                      <w:t>）</w:t>
                    </w:r>
                    <w:r>
                      <w:rPr>
                        <w:spacing w:val="-2"/>
                        <w:sz w:val="21"/>
                        <w:vertAlign w:val="baseline"/>
                      </w:rPr>
                      <w:t xml:space="preserve">. </w:t>
                    </w:r>
                    <w:r>
                      <w:rPr>
                        <w:sz w:val="21"/>
                        <w:vertAlign w:val="baseline"/>
                      </w:rPr>
                      <w:t>People all</w:t>
                    </w:r>
                    <w:r>
                      <w:rPr>
                        <w:spacing w:val="-1"/>
                        <w:sz w:val="21"/>
                        <w:vertAlign w:val="baseline"/>
                      </w:rPr>
                      <w:t xml:space="preserve"> </w:t>
                    </w:r>
                    <w:r>
                      <w:rPr>
                        <w:sz w:val="21"/>
                        <w:vertAlign w:val="baseline"/>
                      </w:rPr>
                      <w:t>like him.</w:t>
                    </w:r>
                  </w:p>
                </w:txbxContent>
              </v:textbox>
            </v:shape>
            <w10:wrap type="topAndBottom"/>
          </v:group>
        </w:pict>
      </w:r>
    </w:p>
    <w:p>
      <w:pPr>
        <w:pStyle w:val="ListParagraph"/>
        <w:numPr>
          <w:ilvl w:val="0"/>
          <w:numId w:val="3"/>
        </w:numPr>
        <w:tabs>
          <w:tab w:val="left" w:pos="641"/>
          <w:tab w:val="left" w:pos="2416"/>
        </w:tabs>
        <w:spacing w:before="0" w:after="0" w:line="237" w:lineRule="exact"/>
        <w:ind w:left="640" w:right="0" w:hanging="421"/>
        <w:jc w:val="left"/>
        <w:rPr>
          <w:sz w:val="21"/>
        </w:rPr>
      </w:pPr>
      <w:r>
        <w:rPr>
          <w:sz w:val="21"/>
        </w:rPr>
        <w:t>Lay</w:t>
      </w:r>
      <w:r>
        <w:rPr>
          <w:spacing w:val="-4"/>
          <w:sz w:val="21"/>
        </w:rPr>
        <w:t xml:space="preserve"> </w:t>
      </w:r>
      <w:r>
        <w:rPr>
          <w:sz w:val="21"/>
        </w:rPr>
        <w:t>likes</w:t>
      </w:r>
      <w:r>
        <w:rPr>
          <w:spacing w:val="-1"/>
          <w:sz w:val="21"/>
        </w:rPr>
        <w:t xml:space="preserve"> </w:t>
      </w:r>
      <w:r>
        <w:rPr>
          <w:sz w:val="21"/>
        </w:rPr>
        <w:t>to</w:t>
      </w:r>
      <w:r>
        <w:rPr>
          <w:sz w:val="21"/>
          <w:u w:val="single"/>
        </w:rPr>
        <w:t xml:space="preserve"> </w:t>
        <w:tab/>
      </w:r>
      <w:r>
        <w:rPr>
          <w:sz w:val="21"/>
        </w:rPr>
        <w:t>.</w:t>
      </w:r>
    </w:p>
    <w:p>
      <w:pPr>
        <w:pStyle w:val="BodyText"/>
        <w:tabs>
          <w:tab w:val="left" w:pos="4841"/>
        </w:tabs>
        <w:spacing w:before="53"/>
      </w:pPr>
      <w:r>
        <w:t xml:space="preserve">A. do Kung </w:t>
      </w:r>
      <w:r>
        <w:rPr>
          <w:spacing w:val="-3"/>
        </w:rPr>
        <w:t>Fu</w:t>
        <w:tab/>
      </w:r>
      <w:r>
        <w:t>B. watch</w:t>
      </w:r>
      <w:r>
        <w:rPr>
          <w:spacing w:val="-5"/>
        </w:rPr>
        <w:t xml:space="preserve"> </w:t>
      </w:r>
      <w:r>
        <w:t>TV</w:t>
      </w:r>
    </w:p>
    <w:p>
      <w:pPr>
        <w:pStyle w:val="BodyText"/>
        <w:tabs>
          <w:tab w:val="left" w:pos="4841"/>
        </w:tabs>
      </w:pPr>
      <w:r>
        <w:t>C. sing</w:t>
      </w:r>
      <w:r>
        <w:rPr>
          <w:spacing w:val="-1"/>
        </w:rPr>
        <w:t xml:space="preserve"> </w:t>
      </w:r>
      <w:r>
        <w:t>and dance</w:t>
        <w:tab/>
        <w:t>D. have a lovely</w:t>
      </w:r>
      <w:r>
        <w:rPr>
          <w:spacing w:val="-5"/>
        </w:rPr>
        <w:t xml:space="preserve"> </w:t>
      </w:r>
      <w:r>
        <w:t>sheep</w:t>
      </w:r>
    </w:p>
    <w:p>
      <w:pPr>
        <w:pStyle w:val="ListParagraph"/>
        <w:numPr>
          <w:ilvl w:val="0"/>
          <w:numId w:val="3"/>
        </w:numPr>
        <w:tabs>
          <w:tab w:val="left" w:pos="641"/>
          <w:tab w:val="left" w:pos="2954"/>
        </w:tabs>
        <w:spacing w:before="54" w:after="0" w:line="240" w:lineRule="auto"/>
        <w:ind w:left="640" w:right="0" w:hanging="421"/>
        <w:jc w:val="left"/>
        <w:rPr>
          <w:sz w:val="21"/>
        </w:rPr>
      </w:pPr>
      <w:r>
        <w:rPr>
          <w:sz w:val="21"/>
        </w:rPr>
        <w:t>Jacob</w:t>
      </w:r>
      <w:r>
        <w:rPr>
          <w:spacing w:val="-7"/>
          <w:sz w:val="21"/>
        </w:rPr>
        <w:t xml:space="preserve"> </w:t>
      </w:r>
      <w:r>
        <w:rPr>
          <w:sz w:val="21"/>
        </w:rPr>
        <w:t>Tremblay</w:t>
      </w:r>
      <w:r>
        <w:rPr>
          <w:spacing w:val="-7"/>
          <w:sz w:val="21"/>
        </w:rPr>
        <w:t xml:space="preserve"> </w:t>
      </w:r>
      <w:r>
        <w:rPr>
          <w:sz w:val="21"/>
        </w:rPr>
        <w:t>is</w:t>
      </w:r>
      <w:r>
        <w:rPr>
          <w:sz w:val="21"/>
          <w:u w:val="single"/>
        </w:rPr>
        <w:t xml:space="preserve"> </w:t>
        <w:tab/>
      </w:r>
      <w:r>
        <w:rPr>
          <w:sz w:val="21"/>
        </w:rPr>
        <w:t>years old in 2019.</w:t>
      </w:r>
    </w:p>
    <w:p>
      <w:pPr>
        <w:pStyle w:val="BodyText"/>
        <w:tabs>
          <w:tab w:val="left" w:pos="2740"/>
          <w:tab w:val="left" w:pos="4841"/>
          <w:tab w:val="left" w:pos="6941"/>
        </w:tabs>
      </w:pPr>
      <w:r>
        <w:t>A.</w:t>
      </w:r>
      <w:r>
        <w:rPr>
          <w:spacing w:val="-1"/>
        </w:rPr>
        <w:t xml:space="preserve"> </w:t>
      </w:r>
      <w:r>
        <w:t>13</w:t>
        <w:tab/>
        <w:t>B.</w:t>
      </w:r>
      <w:r>
        <w:rPr>
          <w:spacing w:val="1"/>
        </w:rPr>
        <w:t xml:space="preserve"> </w:t>
      </w:r>
      <w:r>
        <w:t>15</w:t>
        <w:tab/>
        <w:t>C.</w:t>
      </w:r>
      <w:r>
        <w:rPr>
          <w:spacing w:val="1"/>
        </w:rPr>
        <w:t xml:space="preserve"> </w:t>
      </w:r>
      <w:r>
        <w:t>20</w:t>
        <w:tab/>
        <w:t>D. 26</w:t>
      </w:r>
    </w:p>
    <w:p>
      <w:pPr>
        <w:pStyle w:val="ListParagraph"/>
        <w:numPr>
          <w:ilvl w:val="0"/>
          <w:numId w:val="3"/>
        </w:numPr>
        <w:tabs>
          <w:tab w:val="left" w:pos="641"/>
        </w:tabs>
        <w:spacing w:before="42" w:after="0" w:line="240" w:lineRule="auto"/>
        <w:ind w:left="640" w:right="0" w:hanging="421"/>
        <w:jc w:val="left"/>
        <w:rPr>
          <w:sz w:val="21"/>
        </w:rPr>
      </w:pPr>
      <w:r>
        <w:rPr>
          <w:sz w:val="21"/>
        </w:rPr>
        <w:t>Which</w:t>
      </w:r>
      <w:r>
        <w:rPr>
          <w:spacing w:val="-1"/>
          <w:sz w:val="21"/>
        </w:rPr>
        <w:t xml:space="preserve"> </w:t>
      </w:r>
      <w:r>
        <w:rPr>
          <w:sz w:val="21"/>
        </w:rPr>
        <w:t>of</w:t>
      </w:r>
      <w:r>
        <w:rPr>
          <w:spacing w:val="-1"/>
          <w:sz w:val="21"/>
        </w:rPr>
        <w:t xml:space="preserve"> </w:t>
      </w:r>
      <w:r>
        <w:rPr>
          <w:sz w:val="21"/>
        </w:rPr>
        <w:t>the following is</w:t>
      </w:r>
      <w:r>
        <w:rPr>
          <w:spacing w:val="-5"/>
          <w:sz w:val="21"/>
        </w:rPr>
        <w:t xml:space="preserve"> </w:t>
      </w:r>
      <w:r>
        <w:rPr>
          <w:sz w:val="21"/>
        </w:rPr>
        <w:t>WRONG</w:t>
      </w:r>
      <w:r>
        <w:rPr>
          <w:rFonts w:ascii="宋体" w:eastAsia="宋体" w:hint="eastAsia"/>
          <w:sz w:val="21"/>
        </w:rPr>
        <w:t>（</w:t>
      </w:r>
      <w:r>
        <w:rPr>
          <w:rFonts w:ascii="宋体" w:eastAsia="宋体" w:hint="eastAsia"/>
          <w:spacing w:val="-3"/>
          <w:sz w:val="21"/>
        </w:rPr>
        <w:t>错误的</w:t>
      </w:r>
      <w:r>
        <w:rPr>
          <w:rFonts w:ascii="宋体" w:eastAsia="宋体" w:hint="eastAsia"/>
          <w:sz w:val="21"/>
        </w:rPr>
        <w:t>）</w:t>
      </w:r>
      <w:r>
        <w:rPr>
          <w:sz w:val="21"/>
        </w:rPr>
        <w:t>?</w:t>
      </w:r>
    </w:p>
    <w:p>
      <w:pPr>
        <w:pStyle w:val="ListParagraph"/>
        <w:numPr>
          <w:ilvl w:val="1"/>
          <w:numId w:val="3"/>
        </w:numPr>
        <w:tabs>
          <w:tab w:val="left" w:pos="900"/>
        </w:tabs>
        <w:spacing w:before="37" w:after="0" w:line="240" w:lineRule="auto"/>
        <w:ind w:left="899" w:right="0" w:hanging="260"/>
        <w:jc w:val="left"/>
        <w:rPr>
          <w:sz w:val="21"/>
        </w:rPr>
      </w:pPr>
      <w:r>
        <w:rPr>
          <w:sz w:val="21"/>
        </w:rPr>
        <w:t>Lay and Jacob are</w:t>
      </w:r>
      <w:r>
        <w:rPr>
          <w:spacing w:val="-5"/>
          <w:sz w:val="21"/>
        </w:rPr>
        <w:t xml:space="preserve"> </w:t>
      </w:r>
      <w:r>
        <w:rPr>
          <w:sz w:val="21"/>
        </w:rPr>
        <w:t>actors.</w:t>
      </w:r>
    </w:p>
    <w:p>
      <w:pPr>
        <w:pStyle w:val="ListParagraph"/>
        <w:numPr>
          <w:ilvl w:val="1"/>
          <w:numId w:val="3"/>
        </w:numPr>
        <w:tabs>
          <w:tab w:val="left" w:pos="886"/>
        </w:tabs>
        <w:spacing w:before="54" w:after="0" w:line="240" w:lineRule="auto"/>
        <w:ind w:left="885" w:right="0" w:hanging="246"/>
        <w:jc w:val="left"/>
        <w:rPr>
          <w:sz w:val="21"/>
        </w:rPr>
      </w:pPr>
      <w:r>
        <w:rPr>
          <w:sz w:val="21"/>
        </w:rPr>
        <w:t>Jacob lives in a small</w:t>
      </w:r>
      <w:r>
        <w:rPr>
          <w:spacing w:val="-3"/>
          <w:sz w:val="21"/>
        </w:rPr>
        <w:t xml:space="preserve"> </w:t>
      </w:r>
      <w:r>
        <w:rPr>
          <w:sz w:val="21"/>
        </w:rPr>
        <w:t>room.</w:t>
      </w:r>
    </w:p>
    <w:p>
      <w:pPr>
        <w:pStyle w:val="ListParagraph"/>
        <w:numPr>
          <w:ilvl w:val="1"/>
          <w:numId w:val="3"/>
        </w:numPr>
        <w:tabs>
          <w:tab w:val="left" w:pos="888"/>
        </w:tabs>
        <w:spacing w:before="52" w:after="0" w:line="240" w:lineRule="auto"/>
        <w:ind w:left="887" w:right="0" w:hanging="248"/>
        <w:jc w:val="left"/>
        <w:rPr>
          <w:sz w:val="21"/>
        </w:rPr>
      </w:pPr>
      <w:r>
        <w:rPr>
          <w:sz w:val="21"/>
        </w:rPr>
        <w:t xml:space="preserve">Lay joined the TV show </w:t>
      </w:r>
      <w:r>
        <w:rPr>
          <w:i/>
          <w:sz w:val="21"/>
        </w:rPr>
        <w:t>Go</w:t>
      </w:r>
      <w:r>
        <w:rPr>
          <w:i/>
          <w:spacing w:val="-20"/>
          <w:sz w:val="21"/>
        </w:rPr>
        <w:t xml:space="preserve"> </w:t>
      </w:r>
      <w:r>
        <w:rPr>
          <w:i/>
          <w:sz w:val="21"/>
        </w:rPr>
        <w:t>Fighting</w:t>
      </w:r>
      <w:r>
        <w:rPr>
          <w:sz w:val="21"/>
        </w:rPr>
        <w:t>.</w:t>
      </w:r>
    </w:p>
    <w:p>
      <w:pPr>
        <w:pStyle w:val="ListParagraph"/>
        <w:numPr>
          <w:ilvl w:val="1"/>
          <w:numId w:val="3"/>
        </w:numPr>
        <w:tabs>
          <w:tab w:val="left" w:pos="898"/>
        </w:tabs>
        <w:spacing w:before="54" w:after="0" w:line="240" w:lineRule="auto"/>
        <w:ind w:left="897" w:right="0" w:hanging="258"/>
        <w:jc w:val="left"/>
        <w:rPr>
          <w:sz w:val="21"/>
        </w:rPr>
      </w:pPr>
      <w:r>
        <w:rPr>
          <w:sz w:val="21"/>
        </w:rPr>
        <w:t>People like Lay and Jacob very</w:t>
      </w:r>
      <w:r>
        <w:rPr>
          <w:spacing w:val="-8"/>
          <w:sz w:val="21"/>
        </w:rPr>
        <w:t xml:space="preserve"> </w:t>
      </w:r>
      <w:r>
        <w:rPr>
          <w:sz w:val="21"/>
        </w:rPr>
        <w:t>much.</w:t>
      </w:r>
    </w:p>
    <w:p>
      <w:pPr>
        <w:pStyle w:val="BodyText"/>
        <w:ind w:left="521"/>
        <w:jc w:val="center"/>
      </w:pPr>
      <w:r>
        <w:rPr>
          <w:w w:val="100"/>
        </w:rPr>
        <w:t>B</w:t>
      </w:r>
    </w:p>
    <w:p>
      <w:pPr>
        <w:pStyle w:val="BodyText"/>
        <w:spacing w:before="53" w:line="278" w:lineRule="auto"/>
        <w:ind w:left="220" w:right="123" w:firstLine="420"/>
        <w:jc w:val="both"/>
      </w:pPr>
      <w:r>
        <w:t>Tony is a boy. He is 16 years old. He studies in a middle school. He often watches TV and likes the popular hair</w:t>
      </w:r>
      <w:r>
        <w:rPr>
          <w:rFonts w:ascii="宋体" w:eastAsia="宋体" w:hAnsi="宋体" w:hint="eastAsia"/>
        </w:rPr>
        <w:t>（头发）</w:t>
      </w:r>
      <w:r>
        <w:t>style. His parents and teachers tell him not to do so, but he doesn’t listen to them.</w:t>
      </w:r>
    </w:p>
    <w:p>
      <w:pPr>
        <w:pStyle w:val="BodyText"/>
        <w:spacing w:before="13" w:line="278" w:lineRule="auto"/>
        <w:ind w:left="220" w:right="120" w:firstLine="420"/>
        <w:jc w:val="both"/>
      </w:pPr>
      <w:r>
        <w:t xml:space="preserve">One Sunday afternoon his mother buys a beautiful </w:t>
      </w:r>
      <w:r>
        <w:rPr>
          <w:spacing w:val="-4"/>
        </w:rPr>
        <w:t xml:space="preserve">T-shirt </w:t>
      </w:r>
      <w:r>
        <w:t>for him and he loves it very much. The</w:t>
      </w:r>
      <w:r>
        <w:rPr>
          <w:spacing w:val="10"/>
        </w:rPr>
        <w:t xml:space="preserve"> </w:t>
      </w:r>
      <w:r>
        <w:t>next</w:t>
      </w:r>
      <w:r>
        <w:rPr>
          <w:spacing w:val="8"/>
        </w:rPr>
        <w:t xml:space="preserve"> </w:t>
      </w:r>
      <w:r>
        <w:t>morning,</w:t>
      </w:r>
      <w:r>
        <w:rPr>
          <w:spacing w:val="9"/>
        </w:rPr>
        <w:t xml:space="preserve"> </w:t>
      </w:r>
      <w:r>
        <w:t>it</w:t>
      </w:r>
      <w:r>
        <w:rPr>
          <w:spacing w:val="8"/>
        </w:rPr>
        <w:t xml:space="preserve"> </w:t>
      </w:r>
      <w:r>
        <w:t>is</w:t>
      </w:r>
      <w:r>
        <w:rPr>
          <w:spacing w:val="9"/>
        </w:rPr>
        <w:t xml:space="preserve"> </w:t>
      </w:r>
      <w:r>
        <w:t>cold</w:t>
      </w:r>
      <w:r>
        <w:rPr>
          <w:spacing w:val="3"/>
        </w:rPr>
        <w:t xml:space="preserve">, </w:t>
      </w:r>
      <w:r>
        <w:t>but</w:t>
      </w:r>
      <w:r>
        <w:rPr>
          <w:spacing w:val="8"/>
        </w:rPr>
        <w:t xml:space="preserve"> </w:t>
      </w:r>
      <w:r>
        <w:t>he</w:t>
      </w:r>
      <w:r>
        <w:rPr>
          <w:spacing w:val="9"/>
        </w:rPr>
        <w:t xml:space="preserve"> </w:t>
      </w:r>
      <w:r>
        <w:t>still</w:t>
      </w:r>
      <w:r>
        <w:rPr>
          <w:spacing w:val="9"/>
        </w:rPr>
        <w:t xml:space="preserve"> </w:t>
      </w:r>
      <w:r>
        <w:t>puts</w:t>
      </w:r>
      <w:r>
        <w:rPr>
          <w:spacing w:val="9"/>
        </w:rPr>
        <w:t xml:space="preserve"> </w:t>
      </w:r>
      <w:r>
        <w:t>it</w:t>
      </w:r>
      <w:r>
        <w:rPr>
          <w:spacing w:val="8"/>
        </w:rPr>
        <w:t xml:space="preserve"> </w:t>
      </w:r>
      <w:r>
        <w:t>on.</w:t>
      </w:r>
      <w:r>
        <w:rPr>
          <w:spacing w:val="7"/>
        </w:rPr>
        <w:t xml:space="preserve"> </w:t>
      </w:r>
      <w:r>
        <w:t>That</w:t>
      </w:r>
      <w:r>
        <w:rPr>
          <w:spacing w:val="6"/>
        </w:rPr>
        <w:t xml:space="preserve"> </w:t>
      </w:r>
      <w:r>
        <w:t>evening</w:t>
      </w:r>
      <w:r>
        <w:rPr>
          <w:spacing w:val="9"/>
        </w:rPr>
        <w:t xml:space="preserve"> </w:t>
      </w:r>
      <w:r>
        <w:t>he</w:t>
      </w:r>
      <w:r>
        <w:rPr>
          <w:spacing w:val="9"/>
        </w:rPr>
        <w:t xml:space="preserve"> </w:t>
      </w:r>
      <w:r>
        <w:t>gets</w:t>
      </w:r>
      <w:r>
        <w:rPr>
          <w:spacing w:val="9"/>
        </w:rPr>
        <w:t xml:space="preserve"> </w:t>
      </w:r>
      <w:r>
        <w:t>a</w:t>
      </w:r>
      <w:r>
        <w:rPr>
          <w:spacing w:val="8"/>
        </w:rPr>
        <w:t xml:space="preserve"> </w:t>
      </w:r>
      <w:r>
        <w:t>bad</w:t>
      </w:r>
      <w:r>
        <w:rPr>
          <w:spacing w:val="7"/>
        </w:rPr>
        <w:t xml:space="preserve"> </w:t>
      </w:r>
      <w:r>
        <w:t>cold</w:t>
      </w:r>
      <w:r>
        <w:rPr>
          <w:rFonts w:ascii="宋体" w:eastAsia="宋体" w:hint="eastAsia"/>
        </w:rPr>
        <w:t>（</w:t>
      </w:r>
      <w:r>
        <w:rPr>
          <w:rFonts w:ascii="宋体" w:eastAsia="宋体" w:hint="eastAsia"/>
          <w:spacing w:val="-2"/>
        </w:rPr>
        <w:t>感冒</w:t>
      </w:r>
      <w:r>
        <w:rPr>
          <w:rFonts w:ascii="宋体" w:eastAsia="宋体" w:hint="eastAsia"/>
        </w:rPr>
        <w:t>）</w:t>
      </w:r>
      <w:r>
        <w:rPr>
          <w:spacing w:val="4"/>
        </w:rPr>
        <w:t xml:space="preserve">, </w:t>
      </w:r>
      <w:r>
        <w:t>so</w:t>
      </w:r>
      <w:r>
        <w:rPr>
          <w:spacing w:val="10"/>
        </w:rPr>
        <w:t xml:space="preserve"> </w:t>
      </w:r>
      <w:r>
        <w:t>his parents take him to</w:t>
      </w:r>
      <w:r>
        <w:rPr>
          <w:spacing w:val="-5"/>
        </w:rPr>
        <w:t xml:space="preserve"> </w:t>
      </w:r>
      <w:r>
        <w:t>hospital.</w:t>
      </w:r>
    </w:p>
    <w:p>
      <w:pPr>
        <w:pStyle w:val="BodyText"/>
        <w:spacing w:before="2" w:line="273" w:lineRule="auto"/>
        <w:ind w:left="220" w:right="120" w:firstLine="420"/>
        <w:jc w:val="both"/>
      </w:pPr>
      <w:r>
        <w:t xml:space="preserve">About thirty minutes </w:t>
      </w:r>
      <w:r>
        <w:rPr>
          <w:spacing w:val="-3"/>
        </w:rPr>
        <w:t>later</w:t>
      </w:r>
      <w:r>
        <w:rPr>
          <w:spacing w:val="-1"/>
        </w:rPr>
        <w:t xml:space="preserve">, </w:t>
      </w:r>
      <w:r>
        <w:t xml:space="preserve">a nurse brings him to a </w:t>
      </w:r>
      <w:r>
        <w:rPr>
          <w:spacing w:val="-3"/>
        </w:rPr>
        <w:t xml:space="preserve">women’s </w:t>
      </w:r>
      <w:r>
        <w:rPr>
          <w:spacing w:val="-16"/>
        </w:rPr>
        <w:t>ward</w:t>
      </w:r>
      <w:r>
        <w:rPr>
          <w:rFonts w:ascii="宋体" w:eastAsia="宋体" w:hAnsi="宋体" w:hint="eastAsia"/>
          <w:spacing w:val="-16"/>
        </w:rPr>
        <w:t>（</w:t>
      </w:r>
      <w:r>
        <w:rPr>
          <w:rFonts w:ascii="宋体" w:eastAsia="宋体" w:hAnsi="宋体" w:hint="eastAsia"/>
          <w:spacing w:val="-2"/>
        </w:rPr>
        <w:t>病房</w:t>
      </w:r>
      <w:r>
        <w:rPr>
          <w:rFonts w:ascii="宋体" w:eastAsia="宋体" w:hAnsi="宋体" w:hint="eastAsia"/>
          <w:spacing w:val="-11"/>
        </w:rPr>
        <w:t>）</w:t>
      </w:r>
      <w:r>
        <w:rPr>
          <w:spacing w:val="-11"/>
        </w:rPr>
        <w:t xml:space="preserve">.“Don’t </w:t>
      </w:r>
      <w:r>
        <w:t xml:space="preserve">you know I am a boy?” </w:t>
      </w:r>
      <w:r>
        <w:rPr>
          <w:spacing w:val="-3"/>
        </w:rPr>
        <w:t xml:space="preserve">says </w:t>
      </w:r>
      <w:r>
        <w:rPr>
          <w:spacing w:val="-7"/>
        </w:rPr>
        <w:t xml:space="preserve">Tony. </w:t>
      </w:r>
      <w:r>
        <w:t xml:space="preserve">“Oh, I’m </w:t>
      </w:r>
      <w:r>
        <w:rPr>
          <w:spacing w:val="-4"/>
        </w:rPr>
        <w:t xml:space="preserve">sorry. </w:t>
      </w:r>
      <w:r>
        <w:t xml:space="preserve">I don’t know you are a </w:t>
      </w:r>
      <w:r>
        <w:rPr>
          <w:spacing w:val="-5"/>
        </w:rPr>
        <w:t xml:space="preserve">boy, </w:t>
      </w:r>
      <w:r>
        <w:t>because your hair is too long.”</w:t>
      </w:r>
    </w:p>
    <w:p>
      <w:pPr>
        <w:pStyle w:val="ListParagraph"/>
        <w:numPr>
          <w:ilvl w:val="0"/>
          <w:numId w:val="3"/>
        </w:numPr>
        <w:tabs>
          <w:tab w:val="left" w:pos="641"/>
          <w:tab w:val="left" w:pos="2226"/>
        </w:tabs>
        <w:spacing w:before="21" w:after="0" w:line="240" w:lineRule="auto"/>
        <w:ind w:left="640" w:right="0" w:hanging="421"/>
        <w:jc w:val="both"/>
        <w:rPr>
          <w:sz w:val="21"/>
        </w:rPr>
      </w:pPr>
      <w:r>
        <w:rPr>
          <w:spacing w:val="-4"/>
          <w:sz w:val="21"/>
        </w:rPr>
        <w:t xml:space="preserve">Tony </w:t>
      </w:r>
      <w:r>
        <w:rPr>
          <w:sz w:val="21"/>
        </w:rPr>
        <w:t>is</w:t>
      </w:r>
      <w:r>
        <w:rPr>
          <w:spacing w:val="1"/>
          <w:sz w:val="21"/>
        </w:rPr>
        <w:t xml:space="preserve"> </w:t>
      </w:r>
      <w:r>
        <w:rPr>
          <w:sz w:val="21"/>
        </w:rPr>
        <w:t>a</w:t>
      </w:r>
      <w:r>
        <w:rPr>
          <w:sz w:val="21"/>
          <w:u w:val="single"/>
        </w:rPr>
        <w:t xml:space="preserve"> </w:t>
        <w:tab/>
      </w:r>
      <w:r>
        <w:rPr>
          <w:sz w:val="21"/>
        </w:rPr>
        <w:t>.</w:t>
      </w:r>
    </w:p>
    <w:p>
      <w:pPr>
        <w:spacing w:after="0" w:line="240" w:lineRule="auto"/>
        <w:jc w:val="both"/>
        <w:rPr>
          <w:sz w:val="21"/>
        </w:rPr>
        <w:sectPr>
          <w:pgSz w:w="11170" w:h="15490"/>
          <w:pgMar w:top="1380" w:right="1060" w:bottom="1020" w:left="1220" w:header="0" w:footer="812"/>
          <w:cols w:space="720"/>
        </w:sectPr>
      </w:pPr>
    </w:p>
    <w:p>
      <w:pPr>
        <w:pStyle w:val="BodyText"/>
        <w:tabs>
          <w:tab w:val="left" w:pos="2740"/>
          <w:tab w:val="left" w:pos="4841"/>
          <w:tab w:val="left" w:pos="6941"/>
        </w:tabs>
        <w:spacing w:before="80"/>
      </w:pPr>
      <w:r>
        <w:t>A.</w:t>
      </w:r>
      <w:r>
        <w:rPr>
          <w:spacing w:val="-1"/>
        </w:rPr>
        <w:t xml:space="preserve"> </w:t>
      </w:r>
      <w:r>
        <w:t>teacher</w:t>
        <w:tab/>
        <w:t>B.</w:t>
      </w:r>
      <w:r>
        <w:rPr>
          <w:spacing w:val="1"/>
        </w:rPr>
        <w:t xml:space="preserve"> </w:t>
      </w:r>
      <w:r>
        <w:t>student</w:t>
        <w:tab/>
        <w:t>C.</w:t>
      </w:r>
      <w:r>
        <w:rPr>
          <w:spacing w:val="1"/>
        </w:rPr>
        <w:t xml:space="preserve"> </w:t>
      </w:r>
      <w:r>
        <w:t>worker</w:t>
        <w:tab/>
        <w:t>D. doctor</w:t>
      </w:r>
    </w:p>
    <w:p>
      <w:pPr>
        <w:pStyle w:val="ListParagraph"/>
        <w:numPr>
          <w:ilvl w:val="0"/>
          <w:numId w:val="3"/>
        </w:numPr>
        <w:tabs>
          <w:tab w:val="left" w:pos="641"/>
          <w:tab w:val="left" w:pos="4070"/>
        </w:tabs>
        <w:spacing w:before="54" w:after="0" w:line="240" w:lineRule="auto"/>
        <w:ind w:left="640" w:right="0" w:hanging="421"/>
        <w:jc w:val="left"/>
        <w:rPr>
          <w:sz w:val="21"/>
        </w:rPr>
      </w:pPr>
      <w:r>
        <w:rPr>
          <w:spacing w:val="-6"/>
          <w:sz w:val="21"/>
        </w:rPr>
        <w:t xml:space="preserve">Tony’s </w:t>
      </w:r>
      <w:r>
        <w:rPr>
          <w:sz w:val="21"/>
        </w:rPr>
        <w:t>mother buys</w:t>
      </w:r>
      <w:r>
        <w:rPr>
          <w:spacing w:val="9"/>
          <w:sz w:val="21"/>
        </w:rPr>
        <w:t xml:space="preserve"> </w:t>
      </w:r>
      <w:r>
        <w:rPr>
          <w:sz w:val="21"/>
        </w:rPr>
        <w:t>a beautiful</w:t>
      </w:r>
      <w:r>
        <w:rPr>
          <w:sz w:val="21"/>
          <w:u w:val="single"/>
        </w:rPr>
        <w:t xml:space="preserve"> </w:t>
        <w:tab/>
      </w:r>
      <w:r>
        <w:rPr>
          <w:sz w:val="21"/>
        </w:rPr>
        <w:t>for</w:t>
      </w:r>
      <w:r>
        <w:rPr>
          <w:spacing w:val="-3"/>
          <w:sz w:val="21"/>
        </w:rPr>
        <w:t xml:space="preserve"> </w:t>
      </w:r>
      <w:r>
        <w:rPr>
          <w:sz w:val="21"/>
        </w:rPr>
        <w:t>him.</w:t>
      </w:r>
    </w:p>
    <w:p>
      <w:pPr>
        <w:pStyle w:val="BodyText"/>
        <w:tabs>
          <w:tab w:val="left" w:pos="2740"/>
          <w:tab w:val="left" w:pos="4841"/>
          <w:tab w:val="left" w:pos="6941"/>
        </w:tabs>
        <w:spacing w:before="53"/>
      </w:pPr>
      <w:r>
        <w:t>A.</w:t>
      </w:r>
      <w:r>
        <w:rPr>
          <w:spacing w:val="-1"/>
        </w:rPr>
        <w:t xml:space="preserve"> </w:t>
      </w:r>
      <w:r>
        <w:t>computer</w:t>
        <w:tab/>
        <w:t>B.</w:t>
      </w:r>
      <w:r>
        <w:rPr>
          <w:spacing w:val="1"/>
        </w:rPr>
        <w:t xml:space="preserve"> </w:t>
      </w:r>
      <w:r>
        <w:t>book</w:t>
        <w:tab/>
        <w:t>C.</w:t>
      </w:r>
      <w:r>
        <w:rPr>
          <w:spacing w:val="-4"/>
        </w:rPr>
        <w:t xml:space="preserve"> T-shirt</w:t>
        <w:tab/>
      </w:r>
      <w:r>
        <w:t>D. guitar</w:t>
      </w:r>
    </w:p>
    <w:p>
      <w:pPr>
        <w:pStyle w:val="ListParagraph"/>
        <w:numPr>
          <w:ilvl w:val="0"/>
          <w:numId w:val="3"/>
        </w:numPr>
        <w:tabs>
          <w:tab w:val="left" w:pos="641"/>
          <w:tab w:val="left" w:pos="5121"/>
        </w:tabs>
        <w:spacing w:before="54" w:after="0" w:line="240" w:lineRule="auto"/>
        <w:ind w:left="640" w:right="0" w:hanging="421"/>
        <w:jc w:val="left"/>
        <w:rPr>
          <w:sz w:val="21"/>
        </w:rPr>
      </w:pPr>
      <w:r>
        <w:rPr>
          <w:spacing w:val="-6"/>
          <w:sz w:val="21"/>
        </w:rPr>
        <w:t xml:space="preserve">Tony’s </w:t>
      </w:r>
      <w:r>
        <w:rPr>
          <w:sz w:val="21"/>
        </w:rPr>
        <w:t>parents take him to</w:t>
      </w:r>
      <w:r>
        <w:rPr>
          <w:spacing w:val="7"/>
          <w:sz w:val="21"/>
        </w:rPr>
        <w:t xml:space="preserve"> </w:t>
      </w:r>
      <w:r>
        <w:rPr>
          <w:sz w:val="21"/>
        </w:rPr>
        <w:t>hospital because</w:t>
      </w:r>
      <w:r>
        <w:rPr>
          <w:sz w:val="21"/>
          <w:u w:val="single"/>
        </w:rPr>
        <w:t xml:space="preserve"> </w:t>
        <w:tab/>
      </w:r>
      <w:r>
        <w:rPr>
          <w:sz w:val="21"/>
        </w:rPr>
        <w:t>.</w:t>
      </w:r>
    </w:p>
    <w:p>
      <w:pPr>
        <w:pStyle w:val="BodyText"/>
        <w:tabs>
          <w:tab w:val="left" w:pos="4841"/>
        </w:tabs>
      </w:pPr>
      <w:r>
        <w:t>A. he has a</w:t>
      </w:r>
      <w:r>
        <w:rPr>
          <w:spacing w:val="-6"/>
        </w:rPr>
        <w:t xml:space="preserve"> </w:t>
      </w:r>
      <w:r>
        <w:t>bad</w:t>
      </w:r>
      <w:r>
        <w:rPr>
          <w:spacing w:val="1"/>
        </w:rPr>
        <w:t xml:space="preserve"> </w:t>
      </w:r>
      <w:r>
        <w:t>cold</w:t>
        <w:tab/>
        <w:t>B. he doesn’t listen to</w:t>
      </w:r>
      <w:r>
        <w:rPr>
          <w:spacing w:val="-5"/>
        </w:rPr>
        <w:t xml:space="preserve"> </w:t>
      </w:r>
      <w:r>
        <w:t>them</w:t>
      </w:r>
    </w:p>
    <w:p>
      <w:pPr>
        <w:pStyle w:val="BodyText"/>
        <w:tabs>
          <w:tab w:val="left" w:pos="4841"/>
        </w:tabs>
      </w:pPr>
      <w:r>
        <w:t>C. he watches TV</w:t>
      </w:r>
      <w:r>
        <w:rPr>
          <w:spacing w:val="-11"/>
        </w:rPr>
        <w:t xml:space="preserve"> </w:t>
      </w:r>
      <w:r>
        <w:t>too much</w:t>
        <w:tab/>
        <w:t>D. he likes the popular hair</w:t>
      </w:r>
      <w:r>
        <w:rPr>
          <w:spacing w:val="-8"/>
        </w:rPr>
        <w:t xml:space="preserve"> </w:t>
      </w:r>
      <w:r>
        <w:t>style</w:t>
      </w:r>
    </w:p>
    <w:p>
      <w:pPr>
        <w:pStyle w:val="ListParagraph"/>
        <w:numPr>
          <w:ilvl w:val="0"/>
          <w:numId w:val="3"/>
        </w:numPr>
        <w:tabs>
          <w:tab w:val="left" w:pos="641"/>
          <w:tab w:val="left" w:pos="5349"/>
        </w:tabs>
        <w:spacing w:before="42" w:after="0" w:line="240" w:lineRule="auto"/>
        <w:ind w:left="640" w:right="0" w:hanging="421"/>
        <w:jc w:val="left"/>
        <w:rPr>
          <w:sz w:val="21"/>
        </w:rPr>
      </w:pPr>
      <w:r>
        <w:rPr>
          <w:sz w:val="21"/>
        </w:rPr>
        <w:t>From</w:t>
      </w:r>
      <w:r>
        <w:rPr>
          <w:spacing w:val="-4"/>
          <w:sz w:val="21"/>
        </w:rPr>
        <w:t xml:space="preserve"> </w:t>
      </w:r>
      <w:r>
        <w:rPr>
          <w:sz w:val="21"/>
        </w:rPr>
        <w:t>the passage</w:t>
      </w:r>
      <w:r>
        <w:rPr>
          <w:rFonts w:ascii="宋体" w:eastAsia="宋体" w:hint="eastAsia"/>
          <w:sz w:val="21"/>
        </w:rPr>
        <w:t>（文</w:t>
      </w:r>
      <w:r>
        <w:rPr>
          <w:rFonts w:ascii="宋体" w:eastAsia="宋体" w:hint="eastAsia"/>
          <w:spacing w:val="-3"/>
          <w:sz w:val="21"/>
        </w:rPr>
        <w:t>章</w:t>
      </w:r>
      <w:r>
        <w:rPr>
          <w:rFonts w:ascii="宋体" w:eastAsia="宋体" w:hint="eastAsia"/>
          <w:sz w:val="21"/>
        </w:rPr>
        <w:t>）</w:t>
      </w:r>
      <w:r>
        <w:rPr>
          <w:sz w:val="21"/>
        </w:rPr>
        <w:t>,</w:t>
      </w:r>
      <w:r>
        <w:rPr>
          <w:spacing w:val="-2"/>
          <w:sz w:val="21"/>
        </w:rPr>
        <w:t xml:space="preserve"> </w:t>
      </w:r>
      <w:r>
        <w:rPr>
          <w:sz w:val="21"/>
        </w:rPr>
        <w:t>we can know that</w:t>
      </w:r>
      <w:r>
        <w:rPr>
          <w:sz w:val="21"/>
          <w:u w:val="single"/>
        </w:rPr>
        <w:t xml:space="preserve"> </w:t>
        <w:tab/>
      </w:r>
      <w:r>
        <w:rPr>
          <w:sz w:val="21"/>
        </w:rPr>
        <w:t>.</w:t>
      </w:r>
    </w:p>
    <w:p>
      <w:pPr>
        <w:pStyle w:val="BodyText"/>
        <w:tabs>
          <w:tab w:val="left" w:pos="4841"/>
        </w:tabs>
        <w:spacing w:before="35"/>
      </w:pPr>
      <w:r>
        <w:t xml:space="preserve">A. the nurse likes </w:t>
      </w:r>
      <w:r>
        <w:rPr>
          <w:spacing w:val="-6"/>
        </w:rPr>
        <w:t xml:space="preserve">Tony’s </w:t>
      </w:r>
      <w:r>
        <w:t>long hair</w:t>
        <w:tab/>
        <w:t xml:space="preserve">B. the nurse knows </w:t>
      </w:r>
      <w:r>
        <w:rPr>
          <w:spacing w:val="-4"/>
        </w:rPr>
        <w:t xml:space="preserve">Tony </w:t>
      </w:r>
      <w:r>
        <w:t>is a</w:t>
      </w:r>
      <w:r>
        <w:rPr>
          <w:spacing w:val="-7"/>
        </w:rPr>
        <w:t xml:space="preserve"> </w:t>
      </w:r>
      <w:r>
        <w:t>boy</w:t>
      </w:r>
    </w:p>
    <w:p>
      <w:pPr>
        <w:pStyle w:val="BodyText"/>
        <w:tabs>
          <w:tab w:val="left" w:pos="4841"/>
        </w:tabs>
        <w:spacing w:line="292" w:lineRule="auto"/>
        <w:ind w:left="4421" w:right="581" w:hanging="3781"/>
      </w:pPr>
      <w:r>
        <w:t xml:space="preserve">C. the nurse thinks </w:t>
      </w:r>
      <w:r>
        <w:rPr>
          <w:spacing w:val="-5"/>
        </w:rPr>
        <w:t xml:space="preserve">Tony </w:t>
      </w:r>
      <w:r>
        <w:t>is</w:t>
      </w:r>
      <w:r>
        <w:rPr>
          <w:spacing w:val="-6"/>
        </w:rPr>
        <w:t xml:space="preserve"> </w:t>
      </w:r>
      <w:r>
        <w:t>a</w:t>
      </w:r>
      <w:r>
        <w:rPr>
          <w:spacing w:val="2"/>
        </w:rPr>
        <w:t xml:space="preserve"> </w:t>
      </w:r>
      <w:r>
        <w:t>girl</w:t>
        <w:tab/>
        <w:tab/>
        <w:t xml:space="preserve">D. the nurse brings </w:t>
      </w:r>
      <w:r>
        <w:rPr>
          <w:spacing w:val="-5"/>
        </w:rPr>
        <w:t xml:space="preserve">Tony </w:t>
      </w:r>
      <w:r>
        <w:t xml:space="preserve">to a </w:t>
      </w:r>
      <w:r>
        <w:rPr>
          <w:spacing w:val="-4"/>
        </w:rPr>
        <w:t xml:space="preserve">men’s </w:t>
      </w:r>
      <w:r>
        <w:t>ward C</w:t>
      </w:r>
    </w:p>
    <w:p>
      <w:pPr>
        <w:pStyle w:val="BodyText"/>
        <w:spacing w:before="0" w:line="259" w:lineRule="exact"/>
      </w:pPr>
      <w:r>
        <w:rPr>
          <w:w w:val="100"/>
        </w:rPr>
        <w:t>M</w:t>
      </w:r>
      <w:r>
        <w:rPr>
          <w:spacing w:val="-14"/>
          <w:w w:val="100"/>
        </w:rPr>
        <w:t>r</w:t>
      </w:r>
      <w:r>
        <w:rPr>
          <w:w w:val="100"/>
        </w:rPr>
        <w:t>.</w:t>
      </w:r>
      <w:r>
        <w:rPr>
          <w:spacing w:val="-5"/>
        </w:rPr>
        <w:t xml:space="preserve"> </w:t>
      </w:r>
      <w:r>
        <w:rPr>
          <w:w w:val="100"/>
        </w:rPr>
        <w:t>Wh</w:t>
      </w:r>
      <w:r>
        <w:rPr>
          <w:spacing w:val="-2"/>
          <w:w w:val="100"/>
        </w:rPr>
        <w:t>it</w:t>
      </w:r>
      <w:r>
        <w:rPr>
          <w:w w:val="100"/>
        </w:rPr>
        <w:t>e</w:t>
      </w:r>
      <w:r>
        <w:t xml:space="preserve"> </w:t>
      </w:r>
      <w:r>
        <w:rPr>
          <w:spacing w:val="-2"/>
          <w:w w:val="100"/>
        </w:rPr>
        <w:t>l</w:t>
      </w:r>
      <w:r>
        <w:rPr>
          <w:w w:val="100"/>
        </w:rPr>
        <w:t>ooks</w:t>
      </w:r>
      <w:r>
        <w:t xml:space="preserve"> </w:t>
      </w:r>
      <w:r>
        <w:rPr>
          <w:w w:val="100"/>
        </w:rPr>
        <w:t>out</w:t>
      </w:r>
      <w:r>
        <w:rPr>
          <w:spacing w:val="-2"/>
        </w:rPr>
        <w:t xml:space="preserve"> </w:t>
      </w:r>
      <w:r>
        <w:rPr>
          <w:w w:val="100"/>
        </w:rPr>
        <w:t>of</w:t>
      </w:r>
      <w:r>
        <w:rPr>
          <w:spacing w:val="-1"/>
        </w:rPr>
        <w:t xml:space="preserve"> </w:t>
      </w:r>
      <w:r>
        <w:rPr>
          <w:spacing w:val="-2"/>
          <w:w w:val="100"/>
        </w:rPr>
        <w:t>t</w:t>
      </w:r>
      <w:r>
        <w:rPr>
          <w:w w:val="100"/>
        </w:rPr>
        <w:t>he</w:t>
      </w:r>
      <w:r>
        <w:t xml:space="preserve"> </w:t>
      </w:r>
      <w:r>
        <w:rPr>
          <w:spacing w:val="-4"/>
          <w:w w:val="100"/>
        </w:rPr>
        <w:t>w</w:t>
      </w:r>
      <w:r>
        <w:rPr>
          <w:spacing w:val="-2"/>
          <w:w w:val="100"/>
        </w:rPr>
        <w:t>i</w:t>
      </w:r>
      <w:r>
        <w:rPr>
          <w:w w:val="100"/>
        </w:rPr>
        <w:t>ndo</w:t>
      </w:r>
      <w:r>
        <w:rPr>
          <w:spacing w:val="-16"/>
          <w:w w:val="100"/>
        </w:rPr>
        <w:t>w</w:t>
      </w:r>
      <w:r>
        <w:rPr>
          <w:w w:val="100"/>
        </w:rPr>
        <w:t>.</w:t>
      </w:r>
      <w:r>
        <w:rPr>
          <w:spacing w:val="-5"/>
        </w:rPr>
        <w:t xml:space="preserve"> </w:t>
      </w:r>
      <w:r>
        <w:rPr>
          <w:w w:val="100"/>
        </w:rPr>
        <w:t>There</w:t>
      </w:r>
      <w:r>
        <w:t xml:space="preserve"> </w:t>
      </w:r>
      <w:r>
        <w:rPr>
          <w:spacing w:val="-2"/>
          <w:w w:val="100"/>
        </w:rPr>
        <w:t>i</w:t>
      </w:r>
      <w:r>
        <w:rPr>
          <w:w w:val="100"/>
        </w:rPr>
        <w:t>s</w:t>
      </w:r>
      <w:r>
        <w:t xml:space="preserve"> </w:t>
      </w:r>
      <w:r>
        <w:rPr>
          <w:w w:val="100"/>
        </w:rPr>
        <w:t>a</w:t>
      </w:r>
      <w:r>
        <w:rPr>
          <w:spacing w:val="-1"/>
        </w:rPr>
        <w:t xml:space="preserve"> </w:t>
      </w:r>
      <w:r>
        <w:rPr>
          <w:w w:val="100"/>
        </w:rPr>
        <w:t>boy</w:t>
      </w:r>
      <w:r>
        <w:rPr>
          <w:spacing w:val="-5"/>
        </w:rPr>
        <w:t xml:space="preserve"> </w:t>
      </w:r>
      <w:r>
        <w:rPr>
          <w:w w:val="100"/>
        </w:rPr>
        <w:t>at</w:t>
      </w:r>
      <w:r>
        <w:rPr>
          <w:spacing w:val="-1"/>
        </w:rPr>
        <w:t xml:space="preserve"> </w:t>
      </w:r>
      <w:r>
        <w:rPr>
          <w:spacing w:val="-2"/>
          <w:w w:val="100"/>
        </w:rPr>
        <w:t>t</w:t>
      </w:r>
      <w:r>
        <w:rPr>
          <w:w w:val="100"/>
        </w:rPr>
        <w:t>he</w:t>
      </w:r>
      <w:r>
        <w:t xml:space="preserve"> </w:t>
      </w:r>
      <w:r>
        <w:rPr>
          <w:spacing w:val="-1"/>
          <w:w w:val="100"/>
        </w:rPr>
        <w:t>r</w:t>
      </w:r>
      <w:r>
        <w:rPr>
          <w:spacing w:val="-2"/>
          <w:w w:val="100"/>
        </w:rPr>
        <w:t>i</w:t>
      </w:r>
      <w:r>
        <w:rPr>
          <w:w w:val="100"/>
        </w:rPr>
        <w:t>ght</w:t>
      </w:r>
      <w:r>
        <w:rPr>
          <w:spacing w:val="-1"/>
        </w:rPr>
        <w:t xml:space="preserve"> </w:t>
      </w:r>
      <w:r>
        <w:rPr>
          <w:w w:val="100"/>
        </w:rPr>
        <w:t>s</w:t>
      </w:r>
      <w:r>
        <w:rPr>
          <w:spacing w:val="-2"/>
          <w:w w:val="100"/>
        </w:rPr>
        <w:t>i</w:t>
      </w:r>
      <w:r>
        <w:rPr>
          <w:w w:val="100"/>
        </w:rPr>
        <w:t>de</w:t>
      </w:r>
      <w:r>
        <w:t xml:space="preserve"> </w:t>
      </w:r>
      <w:r>
        <w:rPr>
          <w:w w:val="100"/>
        </w:rPr>
        <w:t>of</w:t>
      </w:r>
      <w:r>
        <w:rPr>
          <w:spacing w:val="-1"/>
        </w:rPr>
        <w:t xml:space="preserve"> </w:t>
      </w:r>
      <w:r>
        <w:rPr>
          <w:spacing w:val="-2"/>
          <w:w w:val="100"/>
        </w:rPr>
        <w:t>t</w:t>
      </w:r>
      <w:r>
        <w:rPr>
          <w:w w:val="100"/>
        </w:rPr>
        <w:t>he</w:t>
      </w:r>
      <w:r>
        <w:t xml:space="preserve"> </w:t>
      </w:r>
      <w:r>
        <w:rPr>
          <w:spacing w:val="-1"/>
          <w:w w:val="100"/>
        </w:rPr>
        <w:t>s</w:t>
      </w:r>
      <w:r>
        <w:rPr>
          <w:spacing w:val="-2"/>
          <w:w w:val="100"/>
        </w:rPr>
        <w:t>t</w:t>
      </w:r>
      <w:r>
        <w:rPr>
          <w:spacing w:val="-1"/>
          <w:w w:val="100"/>
        </w:rPr>
        <w:t>r</w:t>
      </w:r>
      <w:r>
        <w:rPr>
          <w:w w:val="100"/>
        </w:rPr>
        <w:t>e</w:t>
      </w:r>
      <w:r>
        <w:rPr>
          <w:spacing w:val="-17"/>
          <w:w w:val="100"/>
        </w:rPr>
        <w:t>e</w:t>
      </w:r>
      <w:r>
        <w:rPr>
          <w:rFonts w:ascii="宋体" w:eastAsia="宋体" w:hint="eastAsia"/>
          <w:spacing w:val="-196"/>
          <w:w w:val="100"/>
        </w:rPr>
        <w:t>（</w:t>
      </w:r>
      <w:r>
        <w:rPr>
          <w:w w:val="100"/>
        </w:rPr>
        <w:t>t</w:t>
      </w:r>
      <w:r>
        <w:rPr>
          <w:spacing w:val="-8"/>
        </w:rPr>
        <w:t xml:space="preserve">   </w:t>
      </w:r>
      <w:r>
        <w:rPr>
          <w:rFonts w:ascii="宋体" w:eastAsia="宋体" w:hint="eastAsia"/>
          <w:spacing w:val="-2"/>
          <w:w w:val="100"/>
        </w:rPr>
        <w:t>街道</w:t>
      </w:r>
      <w:r>
        <w:rPr>
          <w:rFonts w:ascii="宋体" w:eastAsia="宋体" w:hint="eastAsia"/>
          <w:spacing w:val="-77"/>
          <w:w w:val="100"/>
        </w:rPr>
        <w:t>）</w:t>
      </w:r>
      <w:r>
        <w:rPr>
          <w:w w:val="100"/>
        </w:rPr>
        <w:t>.</w:t>
      </w:r>
      <w:r>
        <w:rPr>
          <w:spacing w:val="-5"/>
        </w:rPr>
        <w:t xml:space="preserve"> </w:t>
      </w:r>
      <w:r>
        <w:rPr>
          <w:w w:val="100"/>
        </w:rPr>
        <w:t>The</w:t>
      </w:r>
      <w:r>
        <w:t xml:space="preserve"> </w:t>
      </w:r>
      <w:r>
        <w:rPr>
          <w:w w:val="100"/>
        </w:rPr>
        <w:t>boy</w:t>
      </w:r>
    </w:p>
    <w:p>
      <w:pPr>
        <w:pStyle w:val="BodyText"/>
        <w:spacing w:before="26" w:line="278" w:lineRule="auto"/>
        <w:ind w:left="220" w:right="121"/>
        <w:jc w:val="both"/>
      </w:pPr>
      <w:r>
        <w:t>takes some meat out of a bag and begins to eat it. There is a very thin</w:t>
      </w:r>
      <w:r>
        <w:rPr>
          <w:rFonts w:ascii="宋体" w:eastAsia="宋体" w:hAnsi="宋体" w:hint="eastAsia"/>
        </w:rPr>
        <w:t>（瘦的）</w:t>
      </w:r>
      <w:r>
        <w:t>dog in the street, too. The boy says to it, “Come here, good dog. I’ll give you some meat.” The dog is hungry and goes to the boy, but he does not give it any meat. He kicks</w:t>
      </w:r>
      <w:r>
        <w:rPr>
          <w:rFonts w:ascii="宋体" w:eastAsia="宋体" w:hAnsi="宋体" w:hint="eastAsia"/>
        </w:rPr>
        <w:t>（踢）</w:t>
      </w:r>
      <w:r>
        <w:t>the dog. It runs away.</w:t>
      </w:r>
    </w:p>
    <w:p>
      <w:pPr>
        <w:pStyle w:val="BodyText"/>
        <w:spacing w:before="0" w:line="285" w:lineRule="auto"/>
        <w:ind w:left="220" w:right="119" w:firstLine="420"/>
        <w:jc w:val="both"/>
      </w:pPr>
      <w:r>
        <w:t xml:space="preserve">Then </w:t>
      </w:r>
      <w:r>
        <w:rPr>
          <w:spacing w:val="-5"/>
        </w:rPr>
        <w:t xml:space="preserve">Mr. </w:t>
      </w:r>
      <w:r>
        <w:t xml:space="preserve">White comes out of his house and says to the </w:t>
      </w:r>
      <w:r>
        <w:rPr>
          <w:spacing w:val="-6"/>
        </w:rPr>
        <w:t>boy</w:t>
      </w:r>
      <w:r>
        <w:rPr>
          <w:spacing w:val="-4"/>
        </w:rPr>
        <w:t>, “</w:t>
      </w:r>
      <w:r>
        <w:t xml:space="preserve">I’ll give you one </w:t>
      </w:r>
      <w:r>
        <w:rPr>
          <w:spacing w:val="-3"/>
        </w:rPr>
        <w:t xml:space="preserve">dollar.” </w:t>
      </w:r>
      <w:r>
        <w:t>The boy is happy and says,</w:t>
      </w:r>
      <w:r>
        <w:rPr>
          <w:spacing w:val="-2"/>
        </w:rPr>
        <w:t xml:space="preserve"> “</w:t>
      </w:r>
      <w:r>
        <w:rPr>
          <w:spacing w:val="-4"/>
        </w:rPr>
        <w:t>Yes.” “</w:t>
      </w:r>
      <w:r>
        <w:t xml:space="preserve">Come here,” </w:t>
      </w:r>
      <w:r>
        <w:rPr>
          <w:spacing w:val="-5"/>
        </w:rPr>
        <w:t xml:space="preserve">Mr. </w:t>
      </w:r>
      <w:r>
        <w:t xml:space="preserve">White says. The boy goes to him, but </w:t>
      </w:r>
      <w:r>
        <w:rPr>
          <w:spacing w:val="-5"/>
        </w:rPr>
        <w:t xml:space="preserve">Mr. </w:t>
      </w:r>
      <w:r>
        <w:t>White doesn’t give him</w:t>
      </w:r>
      <w:r>
        <w:rPr>
          <w:spacing w:val="-3"/>
        </w:rPr>
        <w:t xml:space="preserve"> </w:t>
      </w:r>
      <w:r>
        <w:t xml:space="preserve">the </w:t>
      </w:r>
      <w:r>
        <w:rPr>
          <w:spacing w:val="-3"/>
        </w:rPr>
        <w:t>dollar</w:t>
      </w:r>
      <w:r>
        <w:rPr>
          <w:spacing w:val="-1"/>
        </w:rPr>
        <w:t xml:space="preserve">. </w:t>
      </w:r>
      <w:r>
        <w:t>He</w:t>
      </w:r>
      <w:r>
        <w:rPr>
          <w:spacing w:val="2"/>
        </w:rPr>
        <w:t xml:space="preserve"> </w:t>
      </w:r>
      <w:r>
        <w:rPr>
          <w:u w:val="single"/>
        </w:rPr>
        <w:t>hits</w:t>
      </w:r>
      <w:r>
        <w:rPr>
          <w:spacing w:val="-1"/>
        </w:rPr>
        <w:t xml:space="preserve"> </w:t>
      </w:r>
      <w:r>
        <w:t>him</w:t>
      </w:r>
      <w:r>
        <w:rPr>
          <w:spacing w:val="-3"/>
        </w:rPr>
        <w:t xml:space="preserve"> </w:t>
      </w:r>
      <w:r>
        <w:t>with a</w:t>
      </w:r>
      <w:r>
        <w:rPr>
          <w:spacing w:val="1"/>
        </w:rPr>
        <w:t xml:space="preserve"> </w:t>
      </w:r>
      <w:r>
        <w:rPr>
          <w:spacing w:val="-5"/>
        </w:rPr>
        <w:t>stick</w:t>
      </w:r>
      <w:r>
        <w:rPr>
          <w:rFonts w:ascii="宋体" w:eastAsia="宋体" w:hAnsi="宋体" w:hint="eastAsia"/>
          <w:spacing w:val="-5"/>
        </w:rPr>
        <w:t>（</w:t>
      </w:r>
      <w:r>
        <w:rPr>
          <w:rFonts w:ascii="宋体" w:eastAsia="宋体" w:hAnsi="宋体" w:hint="eastAsia"/>
        </w:rPr>
        <w:t>棍子</w:t>
      </w:r>
      <w:r>
        <w:rPr>
          <w:rFonts w:ascii="宋体" w:eastAsia="宋体" w:hAnsi="宋体" w:hint="eastAsia"/>
          <w:spacing w:val="-10"/>
        </w:rPr>
        <w:t>）</w:t>
      </w:r>
      <w:r>
        <w:rPr>
          <w:spacing w:val="-7"/>
        </w:rPr>
        <w:t xml:space="preserve">. </w:t>
      </w:r>
      <w:r>
        <w:t>The boy</w:t>
      </w:r>
      <w:r>
        <w:rPr>
          <w:spacing w:val="-4"/>
        </w:rPr>
        <w:t xml:space="preserve"> </w:t>
      </w:r>
      <w:r>
        <w:t>cries and says, “Why</w:t>
      </w:r>
      <w:r>
        <w:rPr>
          <w:spacing w:val="-5"/>
        </w:rPr>
        <w:t xml:space="preserve"> </w:t>
      </w:r>
      <w:r>
        <w:t>do</w:t>
      </w:r>
      <w:r>
        <w:rPr>
          <w:spacing w:val="1"/>
        </w:rPr>
        <w:t xml:space="preserve"> </w:t>
      </w:r>
      <w:r>
        <w:t>you</w:t>
      </w:r>
      <w:r>
        <w:rPr>
          <w:spacing w:val="1"/>
        </w:rPr>
        <w:t xml:space="preserve"> </w:t>
      </w:r>
      <w:r>
        <w:t>hit</w:t>
      </w:r>
      <w:r>
        <w:rPr>
          <w:spacing w:val="1"/>
        </w:rPr>
        <w:t xml:space="preserve"> </w:t>
      </w:r>
      <w:r>
        <w:t>me?</w:t>
      </w:r>
      <w:r>
        <w:rPr>
          <w:spacing w:val="5"/>
        </w:rPr>
        <w:t xml:space="preserve"> </w:t>
      </w:r>
      <w:r>
        <w:t xml:space="preserve">I don’t ask you for any </w:t>
      </w:r>
      <w:r>
        <w:rPr>
          <w:spacing w:val="-3"/>
        </w:rPr>
        <w:t xml:space="preserve">money.” </w:t>
      </w:r>
      <w:r>
        <w:rPr>
          <w:spacing w:val="-5"/>
        </w:rPr>
        <w:t xml:space="preserve">Mr. </w:t>
      </w:r>
      <w:r>
        <w:t>White says, “And the dog doesn’t ask you for any meat, but you kick</w:t>
      </w:r>
      <w:r>
        <w:rPr>
          <w:spacing w:val="-1"/>
        </w:rPr>
        <w:t xml:space="preserve"> </w:t>
      </w:r>
      <w:r>
        <w:t>it.”</w:t>
      </w:r>
    </w:p>
    <w:p>
      <w:pPr>
        <w:pStyle w:val="ListParagraph"/>
        <w:numPr>
          <w:ilvl w:val="0"/>
          <w:numId w:val="3"/>
        </w:numPr>
        <w:tabs>
          <w:tab w:val="left" w:pos="641"/>
          <w:tab w:val="left" w:pos="2476"/>
        </w:tabs>
        <w:spacing w:before="0" w:after="0" w:line="240" w:lineRule="auto"/>
        <w:ind w:left="640" w:right="0" w:hanging="421"/>
        <w:jc w:val="both"/>
        <w:rPr>
          <w:sz w:val="21"/>
        </w:rPr>
      </w:pPr>
      <w:r>
        <w:rPr>
          <w:spacing w:val="-5"/>
          <w:sz w:val="21"/>
        </w:rPr>
        <w:t xml:space="preserve">Mr. </w:t>
      </w:r>
      <w:r>
        <w:rPr>
          <w:sz w:val="21"/>
        </w:rPr>
        <w:t>White is</w:t>
      </w:r>
      <w:r>
        <w:rPr>
          <w:sz w:val="21"/>
          <w:u w:val="single"/>
        </w:rPr>
        <w:t xml:space="preserve"> </w:t>
        <w:tab/>
      </w:r>
      <w:r>
        <w:rPr>
          <w:sz w:val="21"/>
        </w:rPr>
        <w:t>at</w:t>
      </w:r>
      <w:r>
        <w:rPr>
          <w:spacing w:val="-1"/>
          <w:sz w:val="21"/>
        </w:rPr>
        <w:t xml:space="preserve"> </w:t>
      </w:r>
      <w:r>
        <w:rPr>
          <w:sz w:val="21"/>
        </w:rPr>
        <w:t>first.</w:t>
      </w:r>
    </w:p>
    <w:p>
      <w:pPr>
        <w:pStyle w:val="BodyText"/>
        <w:tabs>
          <w:tab w:val="left" w:pos="4841"/>
        </w:tabs>
        <w:spacing w:before="51"/>
        <w:ind w:left="654"/>
        <w:jc w:val="both"/>
      </w:pPr>
      <w:r>
        <w:t>A. in</w:t>
      </w:r>
      <w:r>
        <w:rPr>
          <w:spacing w:val="-1"/>
        </w:rPr>
        <w:t xml:space="preserve"> </w:t>
      </w:r>
      <w:r>
        <w:t>the</w:t>
      </w:r>
      <w:r>
        <w:rPr>
          <w:spacing w:val="-1"/>
        </w:rPr>
        <w:t xml:space="preserve"> </w:t>
      </w:r>
      <w:r>
        <w:t>street</w:t>
        <w:tab/>
        <w:t>B. in the room</w:t>
      </w:r>
    </w:p>
    <w:p>
      <w:pPr>
        <w:pStyle w:val="BodyText"/>
        <w:tabs>
          <w:tab w:val="left" w:pos="4841"/>
        </w:tabs>
        <w:ind w:left="654"/>
        <w:jc w:val="both"/>
      </w:pPr>
      <w:r>
        <w:t>C. in front of</w:t>
      </w:r>
      <w:r>
        <w:rPr>
          <w:spacing w:val="-1"/>
        </w:rPr>
        <w:t xml:space="preserve"> </w:t>
      </w:r>
      <w:r>
        <w:t>the</w:t>
      </w:r>
      <w:r>
        <w:rPr>
          <w:spacing w:val="-2"/>
        </w:rPr>
        <w:t xml:space="preserve"> </w:t>
      </w:r>
      <w:r>
        <w:t>house</w:t>
        <w:tab/>
        <w:t>D. playing with the</w:t>
      </w:r>
      <w:r>
        <w:rPr>
          <w:spacing w:val="-1"/>
        </w:rPr>
        <w:t xml:space="preserve"> </w:t>
      </w:r>
      <w:r>
        <w:t>boy</w:t>
      </w:r>
    </w:p>
    <w:p>
      <w:pPr>
        <w:pStyle w:val="ListParagraph"/>
        <w:numPr>
          <w:ilvl w:val="0"/>
          <w:numId w:val="3"/>
        </w:numPr>
        <w:tabs>
          <w:tab w:val="left" w:pos="641"/>
          <w:tab w:val="left" w:pos="4168"/>
        </w:tabs>
        <w:spacing w:before="54" w:after="0" w:line="240" w:lineRule="auto"/>
        <w:ind w:left="640" w:right="0" w:hanging="421"/>
        <w:jc w:val="both"/>
        <w:rPr>
          <w:sz w:val="21"/>
        </w:rPr>
      </w:pPr>
      <w:r>
        <w:rPr>
          <w:sz w:val="21"/>
        </w:rPr>
        <w:t>The dog goes to the boy</w:t>
      </w:r>
      <w:r>
        <w:rPr>
          <w:spacing w:val="-5"/>
          <w:sz w:val="21"/>
        </w:rPr>
        <w:t xml:space="preserve"> </w:t>
      </w:r>
      <w:r>
        <w:rPr>
          <w:sz w:val="21"/>
        </w:rPr>
        <w:t>because</w:t>
      </w:r>
      <w:r>
        <w:rPr>
          <w:sz w:val="21"/>
          <w:u w:val="single"/>
        </w:rPr>
        <w:t xml:space="preserve"> </w:t>
        <w:tab/>
      </w:r>
      <w:r>
        <w:rPr>
          <w:sz w:val="21"/>
        </w:rPr>
        <w:t>.</w:t>
      </w:r>
    </w:p>
    <w:p>
      <w:pPr>
        <w:pStyle w:val="BodyText"/>
        <w:tabs>
          <w:tab w:val="left" w:pos="4841"/>
        </w:tabs>
        <w:spacing w:before="53"/>
        <w:ind w:left="654"/>
        <w:jc w:val="both"/>
      </w:pPr>
      <w:r>
        <w:t>A. it wants</w:t>
      </w:r>
      <w:r>
        <w:rPr>
          <w:spacing w:val="-2"/>
        </w:rPr>
        <w:t xml:space="preserve"> </w:t>
      </w:r>
      <w:r>
        <w:t>to eat</w:t>
        <w:tab/>
        <w:t>B. it loves the</w:t>
      </w:r>
      <w:r>
        <w:rPr>
          <w:spacing w:val="-2"/>
        </w:rPr>
        <w:t xml:space="preserve"> </w:t>
      </w:r>
      <w:r>
        <w:t>boy</w:t>
      </w:r>
    </w:p>
    <w:p>
      <w:pPr>
        <w:pStyle w:val="BodyText"/>
        <w:tabs>
          <w:tab w:val="left" w:pos="4841"/>
        </w:tabs>
        <w:ind w:left="654"/>
        <w:jc w:val="both"/>
      </w:pPr>
      <w:r>
        <w:t>C. the boy is the</w:t>
      </w:r>
      <w:r>
        <w:rPr>
          <w:spacing w:val="-4"/>
        </w:rPr>
        <w:t xml:space="preserve"> </w:t>
      </w:r>
      <w:r>
        <w:rPr>
          <w:spacing w:val="-3"/>
        </w:rPr>
        <w:t>dog’s</w:t>
      </w:r>
      <w:r>
        <w:t xml:space="preserve"> friend</w:t>
        <w:tab/>
        <w:t>D. the boy is very good to</w:t>
      </w:r>
      <w:r>
        <w:rPr>
          <w:spacing w:val="-12"/>
        </w:rPr>
        <w:t xml:space="preserve"> </w:t>
      </w:r>
      <w:r>
        <w:t>it</w:t>
      </w:r>
    </w:p>
    <w:p>
      <w:pPr>
        <w:pStyle w:val="ListParagraph"/>
        <w:numPr>
          <w:ilvl w:val="0"/>
          <w:numId w:val="3"/>
        </w:numPr>
        <w:tabs>
          <w:tab w:val="left" w:pos="641"/>
          <w:tab w:val="left" w:pos="4320"/>
        </w:tabs>
        <w:spacing w:before="54" w:after="0" w:line="240" w:lineRule="auto"/>
        <w:ind w:left="640" w:right="0" w:hanging="421"/>
        <w:jc w:val="both"/>
        <w:rPr>
          <w:sz w:val="21"/>
        </w:rPr>
      </w:pPr>
      <w:r>
        <w:rPr>
          <w:sz w:val="21"/>
        </w:rPr>
        <w:t>The underlined word</w:t>
      </w:r>
      <w:r>
        <w:rPr>
          <w:spacing w:val="-5"/>
          <w:sz w:val="21"/>
        </w:rPr>
        <w:t xml:space="preserve"> </w:t>
      </w:r>
      <w:r>
        <w:rPr>
          <w:sz w:val="21"/>
        </w:rPr>
        <w:t>“</w:t>
      </w:r>
      <w:r>
        <w:rPr>
          <w:sz w:val="21"/>
          <w:u w:val="single"/>
        </w:rPr>
        <w:t>hits</w:t>
      </w:r>
      <w:r>
        <w:rPr>
          <w:sz w:val="21"/>
        </w:rPr>
        <w:t>”</w:t>
      </w:r>
      <w:r>
        <w:rPr>
          <w:spacing w:val="-1"/>
          <w:sz w:val="21"/>
        </w:rPr>
        <w:t xml:space="preserve"> </w:t>
      </w:r>
      <w:r>
        <w:rPr>
          <w:sz w:val="21"/>
        </w:rPr>
        <w:t>means</w:t>
      </w:r>
      <w:r>
        <w:rPr>
          <w:sz w:val="21"/>
          <w:u w:val="single"/>
        </w:rPr>
        <w:t xml:space="preserve"> </w:t>
        <w:tab/>
      </w:r>
      <w:r>
        <w:rPr>
          <w:sz w:val="21"/>
        </w:rPr>
        <w:t>.</w:t>
      </w:r>
    </w:p>
    <w:p>
      <w:pPr>
        <w:pStyle w:val="BodyText"/>
        <w:tabs>
          <w:tab w:val="left" w:pos="2740"/>
          <w:tab w:val="left" w:pos="4841"/>
        </w:tabs>
        <w:spacing w:before="42"/>
        <w:ind w:left="654"/>
        <w:jc w:val="both"/>
        <w:rPr>
          <w:rFonts w:ascii="宋体" w:eastAsia="宋体" w:hint="eastAsia"/>
        </w:rPr>
      </w:pPr>
      <w:r>
        <w:t>A.</w:t>
      </w:r>
      <w:r>
        <w:rPr>
          <w:spacing w:val="51"/>
        </w:rPr>
        <w:t xml:space="preserve"> </w:t>
      </w:r>
      <w:r>
        <w:rPr>
          <w:rFonts w:ascii="宋体" w:eastAsia="宋体" w:hint="eastAsia"/>
        </w:rPr>
        <w:t>捡起</w:t>
        <w:tab/>
      </w:r>
      <w:r>
        <w:t xml:space="preserve">B. </w:t>
      </w:r>
      <w:r>
        <w:rPr>
          <w:spacing w:val="2"/>
        </w:rPr>
        <w:t xml:space="preserve"> </w:t>
      </w:r>
      <w:r>
        <w:rPr>
          <w:rFonts w:ascii="宋体" w:eastAsia="宋体" w:hint="eastAsia"/>
          <w:spacing w:val="-3"/>
        </w:rPr>
        <w:t>带</w:t>
      </w:r>
      <w:r>
        <w:rPr>
          <w:rFonts w:ascii="宋体" w:eastAsia="宋体" w:hint="eastAsia"/>
        </w:rPr>
        <w:t>来</w:t>
        <w:tab/>
      </w:r>
      <w:r>
        <w:t xml:space="preserve">C. </w:t>
      </w:r>
      <w:r>
        <w:rPr>
          <w:rFonts w:ascii="宋体" w:eastAsia="宋体" w:hint="eastAsia"/>
          <w:spacing w:val="-3"/>
        </w:rPr>
        <w:t xml:space="preserve">打 </w:t>
      </w:r>
      <w:r>
        <w:rPr>
          <w:rFonts w:ascii="宋体" w:eastAsia="宋体" w:hint="eastAsia"/>
        </w:rPr>
        <w:t xml:space="preserve">（ </w:t>
      </w:r>
      <w:r>
        <w:rPr>
          <w:rFonts w:ascii="宋体" w:eastAsia="宋体" w:hint="eastAsia"/>
          <w:spacing w:val="-3"/>
        </w:rPr>
        <w:t xml:space="preserve">击 </w:t>
      </w:r>
      <w:r>
        <w:rPr>
          <w:rFonts w:ascii="宋体" w:eastAsia="宋体" w:hint="eastAsia"/>
        </w:rPr>
        <w:t>）</w:t>
      </w:r>
      <w:r>
        <w:rPr>
          <w:rFonts w:ascii="宋体" w:eastAsia="宋体" w:hint="eastAsia"/>
          <w:spacing w:val="24"/>
        </w:rPr>
        <w:t xml:space="preserve"> </w:t>
      </w:r>
      <w:r>
        <w:t xml:space="preserve">D. </w:t>
      </w:r>
      <w:r>
        <w:rPr>
          <w:rFonts w:ascii="宋体" w:eastAsia="宋体" w:hint="eastAsia"/>
        </w:rPr>
        <w:t>整 理</w:t>
      </w:r>
    </w:p>
    <w:p>
      <w:pPr>
        <w:pStyle w:val="ListParagraph"/>
        <w:numPr>
          <w:ilvl w:val="0"/>
          <w:numId w:val="3"/>
        </w:numPr>
        <w:tabs>
          <w:tab w:val="left" w:pos="641"/>
          <w:tab w:val="left" w:pos="3398"/>
        </w:tabs>
        <w:spacing w:before="38" w:after="0" w:line="240" w:lineRule="auto"/>
        <w:ind w:left="640" w:right="0" w:hanging="421"/>
        <w:jc w:val="left"/>
        <w:rPr>
          <w:sz w:val="21"/>
        </w:rPr>
      </w:pPr>
      <w:r>
        <w:rPr>
          <w:spacing w:val="-5"/>
          <w:sz w:val="21"/>
        </w:rPr>
        <w:t xml:space="preserve">Mr. </w:t>
      </w:r>
      <w:r>
        <w:rPr>
          <w:sz w:val="21"/>
        </w:rPr>
        <w:t>White just</w:t>
      </w:r>
      <w:r>
        <w:rPr>
          <w:spacing w:val="-3"/>
          <w:sz w:val="21"/>
        </w:rPr>
        <w:t xml:space="preserve"> </w:t>
      </w:r>
      <w:r>
        <w:rPr>
          <w:sz w:val="21"/>
        </w:rPr>
        <w:t>wants to</w:t>
      </w:r>
      <w:r>
        <w:rPr>
          <w:sz w:val="21"/>
          <w:u w:val="single"/>
        </w:rPr>
        <w:t xml:space="preserve"> </w:t>
        <w:tab/>
      </w:r>
      <w:r>
        <w:rPr>
          <w:sz w:val="21"/>
        </w:rPr>
        <w:t>.</w:t>
      </w:r>
    </w:p>
    <w:p>
      <w:pPr>
        <w:pStyle w:val="BodyText"/>
        <w:tabs>
          <w:tab w:val="left" w:pos="4841"/>
        </w:tabs>
        <w:ind w:left="654"/>
      </w:pPr>
      <w:r>
        <w:t>A. help</w:t>
      </w:r>
      <w:r>
        <w:rPr>
          <w:spacing w:val="-3"/>
        </w:rPr>
        <w:t xml:space="preserve"> </w:t>
      </w:r>
      <w:r>
        <w:t>the</w:t>
      </w:r>
      <w:r>
        <w:rPr>
          <w:spacing w:val="1"/>
        </w:rPr>
        <w:t xml:space="preserve"> </w:t>
      </w:r>
      <w:r>
        <w:t>boy</w:t>
        <w:tab/>
        <w:t>B. give the boy a good</w:t>
      </w:r>
      <w:r>
        <w:rPr>
          <w:spacing w:val="-5"/>
        </w:rPr>
        <w:t xml:space="preserve"> </w:t>
      </w:r>
      <w:r>
        <w:t>lesson</w:t>
      </w:r>
    </w:p>
    <w:p>
      <w:pPr>
        <w:pStyle w:val="BodyText"/>
        <w:tabs>
          <w:tab w:val="left" w:pos="4841"/>
        </w:tabs>
        <w:spacing w:before="53" w:line="292" w:lineRule="auto"/>
        <w:ind w:left="4106" w:right="1790" w:hanging="3450"/>
      </w:pPr>
      <w:r>
        <w:t>C. give the boy</w:t>
      </w:r>
      <w:r>
        <w:rPr>
          <w:spacing w:val="-6"/>
        </w:rPr>
        <w:t xml:space="preserve"> </w:t>
      </w:r>
      <w:r>
        <w:t>one dollar</w:t>
        <w:tab/>
        <w:tab/>
        <w:t xml:space="preserve">D. give the boy some </w:t>
      </w:r>
      <w:r>
        <w:rPr>
          <w:spacing w:val="-4"/>
        </w:rPr>
        <w:t xml:space="preserve">meat </w:t>
      </w:r>
      <w:r>
        <w:t>D</w:t>
      </w:r>
    </w:p>
    <w:p>
      <w:pPr>
        <w:pStyle w:val="BodyText"/>
        <w:spacing w:before="0" w:line="292" w:lineRule="auto"/>
        <w:ind w:left="220" w:right="3802" w:firstLine="420"/>
        <w:jc w:val="both"/>
      </w:pPr>
      <w:r>
        <w:drawing>
          <wp:anchor distT="0" distB="0" distL="0" distR="0" simplePos="0" relativeHeight="251667456" behindDoc="0" locked="0" layoutInCell="1" allowOverlap="1">
            <wp:simplePos x="0" y="0"/>
            <wp:positionH relativeFrom="page">
              <wp:posOffset>4114800</wp:posOffset>
            </wp:positionH>
            <wp:positionV relativeFrom="paragraph">
              <wp:posOffset>29752</wp:posOffset>
            </wp:positionV>
            <wp:extent cx="2061845" cy="1036319"/>
            <wp:effectExtent l="0" t="0" r="0" b="0"/>
            <wp:wrapNone/>
            <wp:docPr id="2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8.jpeg"/>
                    <pic:cNvPicPr/>
                  </pic:nvPicPr>
                  <pic:blipFill>
                    <a:blip xmlns:r="http://schemas.openxmlformats.org/officeDocument/2006/relationships" r:embed="rId23" cstate="print"/>
                    <a:stretch>
                      <a:fillRect/>
                    </a:stretch>
                  </pic:blipFill>
                  <pic:spPr>
                    <a:xfrm>
                      <a:off x="0" y="0"/>
                      <a:ext cx="2061845" cy="1036319"/>
                    </a:xfrm>
                    <a:prstGeom prst="rect">
                      <a:avLst/>
                    </a:prstGeom>
                  </pic:spPr>
                </pic:pic>
              </a:graphicData>
            </a:graphic>
          </wp:anchor>
        </w:drawing>
      </w:r>
      <w:r>
        <w:t xml:space="preserve">Beijing Opera is my favorite. Bao Zheng always has a black face and Guan </w:t>
      </w:r>
      <w:r>
        <w:rPr>
          <w:spacing w:val="-12"/>
        </w:rPr>
        <w:t xml:space="preserve">Yu </w:t>
      </w:r>
      <w:r>
        <w:t>always has a red face in</w:t>
      </w:r>
      <w:r>
        <w:rPr>
          <w:spacing w:val="52"/>
        </w:rPr>
        <w:t xml:space="preserve"> </w:t>
      </w:r>
      <w:r>
        <w:t>Beijing Opera. But many people don’t know</w:t>
      </w:r>
      <w:r>
        <w:rPr>
          <w:spacing w:val="-10"/>
        </w:rPr>
        <w:t xml:space="preserve"> </w:t>
      </w:r>
      <w:r>
        <w:rPr>
          <w:spacing w:val="-6"/>
        </w:rPr>
        <w:t>why.</w:t>
      </w:r>
    </w:p>
    <w:p>
      <w:pPr>
        <w:pStyle w:val="BodyText"/>
        <w:spacing w:before="1" w:line="292" w:lineRule="auto"/>
        <w:ind w:left="220" w:right="3744" w:firstLine="420"/>
      </w:pPr>
      <w:r>
        <w:t>I come from America and I have lived in China for six years. I like Beijing Opera very much. I think Beijing Opera is very interesting. I can learn a lot about Chinese</w:t>
      </w:r>
    </w:p>
    <w:p>
      <w:pPr>
        <w:pStyle w:val="BodyText"/>
        <w:spacing w:before="0" w:line="259" w:lineRule="exact"/>
        <w:ind w:left="220"/>
      </w:pPr>
      <w:r>
        <w:t>history from it. Now let me tell you the art of Beijing Opera facial paintings</w:t>
      </w:r>
      <w:r>
        <w:rPr>
          <w:rFonts w:ascii="宋体" w:eastAsia="宋体" w:hint="eastAsia"/>
        </w:rPr>
        <w:t>（脸谱）</w:t>
      </w:r>
      <w:r>
        <w:t>.</w:t>
      </w:r>
    </w:p>
    <w:p>
      <w:pPr>
        <w:pStyle w:val="BodyText"/>
        <w:spacing w:before="27" w:line="264" w:lineRule="auto"/>
        <w:ind w:left="220" w:right="119" w:firstLine="420"/>
        <w:jc w:val="both"/>
      </w:pPr>
      <w:r>
        <w:t xml:space="preserve">In Beijing Opera facial paintings, different colors and </w:t>
      </w:r>
      <w:r>
        <w:rPr>
          <w:spacing w:val="-7"/>
        </w:rPr>
        <w:t>patterns</w:t>
      </w:r>
      <w:r>
        <w:rPr>
          <w:rFonts w:ascii="宋体" w:eastAsia="宋体" w:hint="eastAsia"/>
          <w:spacing w:val="-7"/>
        </w:rPr>
        <w:t>（</w:t>
      </w:r>
      <w:r>
        <w:rPr>
          <w:rFonts w:ascii="宋体" w:eastAsia="宋体" w:hint="eastAsia"/>
        </w:rPr>
        <w:t>图案</w:t>
      </w:r>
      <w:r>
        <w:rPr>
          <w:rFonts w:ascii="宋体" w:eastAsia="宋体" w:hint="eastAsia"/>
          <w:spacing w:val="-13"/>
        </w:rPr>
        <w:t>）</w:t>
      </w:r>
      <w:r>
        <w:rPr>
          <w:spacing w:val="-13"/>
        </w:rPr>
        <w:t xml:space="preserve">are </w:t>
      </w:r>
      <w:r>
        <w:t xml:space="preserve">for different </w:t>
      </w:r>
      <w:r>
        <w:rPr>
          <w:spacing w:val="-9"/>
        </w:rPr>
        <w:t>roles</w:t>
      </w:r>
      <w:r>
        <w:rPr>
          <w:rFonts w:ascii="宋体" w:eastAsia="宋体" w:hint="eastAsia"/>
          <w:spacing w:val="-9"/>
        </w:rPr>
        <w:t>（</w:t>
      </w:r>
      <w:r>
        <w:rPr>
          <w:rFonts w:ascii="宋体" w:eastAsia="宋体" w:hint="eastAsia"/>
        </w:rPr>
        <w:t>角色）</w:t>
      </w:r>
      <w:r>
        <w:rPr>
          <w:spacing w:val="1"/>
        </w:rPr>
        <w:t xml:space="preserve">. </w:t>
      </w:r>
      <w:r>
        <w:t>For example, a black face is for fair</w:t>
      </w:r>
      <w:r>
        <w:rPr>
          <w:rFonts w:ascii="宋体" w:eastAsia="宋体" w:hint="eastAsia"/>
        </w:rPr>
        <w:t>（公正的）</w:t>
      </w:r>
      <w:r>
        <w:t>people. A red face is for brave people. A white face is for bad people. Blue and green faces are for heroes</w:t>
      </w:r>
      <w:r>
        <w:rPr>
          <w:rFonts w:ascii="宋体" w:eastAsia="宋体" w:hint="eastAsia"/>
        </w:rPr>
        <w:t>（</w:t>
      </w:r>
      <w:r>
        <w:rPr>
          <w:rFonts w:ascii="宋体" w:eastAsia="宋体" w:hint="eastAsia"/>
          <w:spacing w:val="-2"/>
        </w:rPr>
        <w:t>英雄</w:t>
      </w:r>
      <w:r>
        <w:rPr>
          <w:rFonts w:ascii="宋体" w:eastAsia="宋体" w:hint="eastAsia"/>
        </w:rPr>
        <w:t>）</w:t>
      </w:r>
      <w:r>
        <w:rPr>
          <w:spacing w:val="-3"/>
        </w:rPr>
        <w:t xml:space="preserve">. </w:t>
      </w:r>
      <w:r>
        <w:t>The gold face is for gods.</w:t>
      </w:r>
    </w:p>
    <w:p>
      <w:pPr>
        <w:pStyle w:val="ListParagraph"/>
        <w:numPr>
          <w:ilvl w:val="0"/>
          <w:numId w:val="3"/>
        </w:numPr>
        <w:tabs>
          <w:tab w:val="left" w:pos="641"/>
          <w:tab w:val="left" w:pos="4574"/>
        </w:tabs>
        <w:spacing w:before="9" w:after="0" w:line="240" w:lineRule="auto"/>
        <w:ind w:left="640" w:right="0" w:hanging="421"/>
        <w:jc w:val="both"/>
        <w:rPr>
          <w:sz w:val="21"/>
        </w:rPr>
      </w:pPr>
      <w:r>
        <w:rPr>
          <w:sz w:val="21"/>
        </w:rPr>
        <w:t>From the passage we know</w:t>
      </w:r>
      <w:r>
        <w:rPr>
          <w:spacing w:val="-8"/>
          <w:sz w:val="21"/>
        </w:rPr>
        <w:t xml:space="preserve"> </w:t>
      </w:r>
      <w:r>
        <w:rPr>
          <w:sz w:val="21"/>
        </w:rPr>
        <w:t>the writer</w:t>
      </w:r>
      <w:r>
        <w:rPr>
          <w:sz w:val="21"/>
          <w:u w:val="single"/>
        </w:rPr>
        <w:t xml:space="preserve"> </w:t>
        <w:tab/>
      </w:r>
      <w:r>
        <w:rPr>
          <w:sz w:val="21"/>
        </w:rPr>
        <w:t>.</w:t>
      </w:r>
    </w:p>
    <w:p>
      <w:pPr>
        <w:pStyle w:val="BodyText"/>
        <w:tabs>
          <w:tab w:val="left" w:pos="4841"/>
        </w:tabs>
        <w:jc w:val="both"/>
      </w:pPr>
      <w:r>
        <w:t>A. is a</w:t>
      </w:r>
      <w:r>
        <w:rPr>
          <w:spacing w:val="-3"/>
        </w:rPr>
        <w:t xml:space="preserve"> </w:t>
      </w:r>
      <w:r>
        <w:t>Chinese</w:t>
        <w:tab/>
        <w:t>B. is an</w:t>
      </w:r>
      <w:r>
        <w:rPr>
          <w:spacing w:val="-15"/>
        </w:rPr>
        <w:t xml:space="preserve"> </w:t>
      </w:r>
      <w:r>
        <w:t>American</w:t>
      </w:r>
    </w:p>
    <w:p>
      <w:pPr>
        <w:pStyle w:val="BodyText"/>
        <w:tabs>
          <w:tab w:val="left" w:pos="4841"/>
        </w:tabs>
        <w:spacing w:before="51"/>
        <w:jc w:val="both"/>
      </w:pPr>
      <w:r>
        <w:t>C. lives</w:t>
      </w:r>
      <w:r>
        <w:rPr>
          <w:spacing w:val="-4"/>
        </w:rPr>
        <w:t xml:space="preserve"> </w:t>
      </w:r>
      <w:r>
        <w:t>in</w:t>
      </w:r>
      <w:r>
        <w:rPr>
          <w:spacing w:val="-2"/>
        </w:rPr>
        <w:t xml:space="preserve"> </w:t>
      </w:r>
      <w:r>
        <w:t>Beijing</w:t>
        <w:tab/>
        <w:t>D. is an actor of Beijing</w:t>
      </w:r>
      <w:r>
        <w:rPr>
          <w:spacing w:val="-3"/>
        </w:rPr>
        <w:t xml:space="preserve"> </w:t>
      </w:r>
      <w:r>
        <w:t>Opera</w:t>
      </w:r>
    </w:p>
    <w:p>
      <w:pPr>
        <w:spacing w:after="0"/>
        <w:jc w:val="both"/>
        <w:sectPr>
          <w:pgSz w:w="11170" w:h="15490"/>
          <w:pgMar w:top="1380" w:right="1060" w:bottom="1000" w:left="1220" w:header="0" w:footer="812"/>
          <w:cols w:space="720"/>
        </w:sectPr>
      </w:pPr>
    </w:p>
    <w:p>
      <w:pPr>
        <w:pStyle w:val="ListParagraph"/>
        <w:numPr>
          <w:ilvl w:val="0"/>
          <w:numId w:val="3"/>
        </w:numPr>
        <w:tabs>
          <w:tab w:val="left" w:pos="641"/>
          <w:tab w:val="left" w:pos="4457"/>
        </w:tabs>
        <w:spacing w:before="80" w:after="0" w:line="240" w:lineRule="auto"/>
        <w:ind w:left="640" w:right="0" w:hanging="421"/>
        <w:jc w:val="left"/>
        <w:rPr>
          <w:sz w:val="21"/>
        </w:rPr>
      </w:pPr>
      <w:r>
        <w:rPr>
          <w:sz w:val="21"/>
        </w:rPr>
        <w:t>Bao Zheng has a black</w:t>
      </w:r>
      <w:r>
        <w:rPr>
          <w:spacing w:val="-2"/>
          <w:sz w:val="21"/>
        </w:rPr>
        <w:t xml:space="preserve"> </w:t>
      </w:r>
      <w:r>
        <w:rPr>
          <w:sz w:val="21"/>
        </w:rPr>
        <w:t>face</w:t>
      </w:r>
      <w:r>
        <w:rPr>
          <w:spacing w:val="-5"/>
          <w:sz w:val="21"/>
        </w:rPr>
        <w:t xml:space="preserve"> </w:t>
      </w:r>
      <w:r>
        <w:rPr>
          <w:sz w:val="21"/>
        </w:rPr>
        <w:t>because</w:t>
      </w:r>
      <w:r>
        <w:rPr>
          <w:sz w:val="21"/>
          <w:u w:val="single"/>
        </w:rPr>
        <w:t xml:space="preserve"> </w:t>
        <w:tab/>
      </w:r>
      <w:r>
        <w:rPr>
          <w:sz w:val="21"/>
        </w:rPr>
        <w:t>.</w:t>
      </w:r>
    </w:p>
    <w:p>
      <w:pPr>
        <w:pStyle w:val="BodyText"/>
        <w:tabs>
          <w:tab w:val="left" w:pos="2740"/>
          <w:tab w:val="left" w:pos="4841"/>
          <w:tab w:val="left" w:pos="6941"/>
        </w:tabs>
      </w:pPr>
      <w:r>
        <w:t>A. he</w:t>
      </w:r>
      <w:r>
        <w:rPr>
          <w:spacing w:val="-3"/>
        </w:rPr>
        <w:t xml:space="preserve"> </w:t>
      </w:r>
      <w:r>
        <w:t>is bad</w:t>
        <w:tab/>
        <w:t>B. he is</w:t>
      </w:r>
      <w:r>
        <w:rPr>
          <w:spacing w:val="2"/>
        </w:rPr>
        <w:t xml:space="preserve"> </w:t>
      </w:r>
      <w:r>
        <w:t>a</w:t>
      </w:r>
      <w:r>
        <w:rPr>
          <w:spacing w:val="-2"/>
        </w:rPr>
        <w:t xml:space="preserve"> </w:t>
      </w:r>
      <w:r>
        <w:t>god</w:t>
        <w:tab/>
        <w:t>C. he</w:t>
      </w:r>
      <w:r>
        <w:rPr>
          <w:spacing w:val="-1"/>
        </w:rPr>
        <w:t xml:space="preserve"> </w:t>
      </w:r>
      <w:r>
        <w:t>is fair</w:t>
        <w:tab/>
        <w:t>D. he is</w:t>
      </w:r>
      <w:r>
        <w:rPr>
          <w:spacing w:val="-3"/>
        </w:rPr>
        <w:t xml:space="preserve"> </w:t>
      </w:r>
      <w:r>
        <w:t>brave</w:t>
      </w:r>
    </w:p>
    <w:p>
      <w:pPr>
        <w:pStyle w:val="ListParagraph"/>
        <w:numPr>
          <w:ilvl w:val="0"/>
          <w:numId w:val="3"/>
        </w:numPr>
        <w:tabs>
          <w:tab w:val="left" w:pos="641"/>
          <w:tab w:val="left" w:pos="4973"/>
        </w:tabs>
        <w:spacing w:before="53" w:after="0" w:line="240" w:lineRule="auto"/>
        <w:ind w:left="640" w:right="0" w:hanging="421"/>
        <w:jc w:val="left"/>
        <w:rPr>
          <w:sz w:val="21"/>
        </w:rPr>
      </w:pPr>
      <w:r>
        <w:rPr>
          <w:sz w:val="21"/>
        </w:rPr>
        <w:t>From the passage, we can know</w:t>
      </w:r>
      <w:r>
        <w:rPr>
          <w:spacing w:val="-10"/>
          <w:sz w:val="21"/>
        </w:rPr>
        <w:t xml:space="preserve"> </w:t>
      </w:r>
      <w:r>
        <w:rPr>
          <w:sz w:val="21"/>
        </w:rPr>
        <w:t>the writer</w:t>
      </w:r>
      <w:r>
        <w:rPr>
          <w:sz w:val="21"/>
          <w:u w:val="single"/>
        </w:rPr>
        <w:t xml:space="preserve"> </w:t>
        <w:tab/>
      </w:r>
      <w:r>
        <w:rPr>
          <w:sz w:val="21"/>
        </w:rPr>
        <w:t>.</w:t>
      </w:r>
    </w:p>
    <w:p>
      <w:pPr>
        <w:pStyle w:val="BodyText"/>
        <w:tabs>
          <w:tab w:val="left" w:pos="4841"/>
        </w:tabs>
      </w:pPr>
      <w:r>
        <w:t>A. lives in America for</w:t>
      </w:r>
      <w:r>
        <w:rPr>
          <w:spacing w:val="-21"/>
        </w:rPr>
        <w:t xml:space="preserve"> </w:t>
      </w:r>
      <w:r>
        <w:t>six years</w:t>
        <w:tab/>
        <w:t>B. thinks Beijing Opera is</w:t>
      </w:r>
      <w:r>
        <w:rPr>
          <w:spacing w:val="-4"/>
        </w:rPr>
        <w:t xml:space="preserve"> </w:t>
      </w:r>
      <w:r>
        <w:t>boring</w:t>
      </w:r>
    </w:p>
    <w:p>
      <w:pPr>
        <w:pStyle w:val="BodyText"/>
        <w:tabs>
          <w:tab w:val="left" w:pos="4841"/>
        </w:tabs>
      </w:pPr>
      <w:r>
        <w:t>C. knows nothing about</w:t>
      </w:r>
      <w:r>
        <w:rPr>
          <w:spacing w:val="-8"/>
        </w:rPr>
        <w:t xml:space="preserve"> </w:t>
      </w:r>
      <w:r>
        <w:t>Beijing</w:t>
      </w:r>
      <w:r>
        <w:rPr>
          <w:spacing w:val="-1"/>
        </w:rPr>
        <w:t xml:space="preserve"> </w:t>
      </w:r>
      <w:r>
        <w:t>Opera</w:t>
        <w:tab/>
        <w:t>D. can learn a lot about Chinese</w:t>
      </w:r>
      <w:r>
        <w:rPr>
          <w:spacing w:val="-4"/>
        </w:rPr>
        <w:t xml:space="preserve"> </w:t>
      </w:r>
      <w:r>
        <w:t>history</w:t>
      </w:r>
    </w:p>
    <w:p>
      <w:pPr>
        <w:pStyle w:val="ListParagraph"/>
        <w:numPr>
          <w:ilvl w:val="0"/>
          <w:numId w:val="3"/>
        </w:numPr>
        <w:tabs>
          <w:tab w:val="left" w:pos="641"/>
          <w:tab w:val="left" w:pos="5287"/>
        </w:tabs>
        <w:spacing w:before="42" w:after="0" w:line="240" w:lineRule="auto"/>
        <w:ind w:left="640" w:right="0" w:hanging="421"/>
        <w:jc w:val="left"/>
        <w:rPr>
          <w:sz w:val="21"/>
        </w:rPr>
      </w:pPr>
      <w:r>
        <w:rPr>
          <w:sz w:val="21"/>
        </w:rPr>
        <w:t>Paragraph</w:t>
      </w:r>
      <w:r>
        <w:rPr>
          <w:rFonts w:ascii="宋体" w:eastAsia="宋体" w:hint="eastAsia"/>
          <w:sz w:val="21"/>
        </w:rPr>
        <w:t>（</w:t>
      </w:r>
      <w:r>
        <w:rPr>
          <w:rFonts w:ascii="宋体" w:eastAsia="宋体" w:hint="eastAsia"/>
          <w:spacing w:val="-3"/>
          <w:sz w:val="21"/>
        </w:rPr>
        <w:t>段</w:t>
      </w:r>
      <w:r>
        <w:rPr>
          <w:rFonts w:ascii="宋体" w:eastAsia="宋体" w:hint="eastAsia"/>
          <w:sz w:val="21"/>
        </w:rPr>
        <w:t>落）</w:t>
      </w:r>
      <w:r>
        <w:rPr>
          <w:sz w:val="21"/>
        </w:rPr>
        <w:t>3</w:t>
      </w:r>
      <w:r>
        <w:rPr>
          <w:spacing w:val="-3"/>
          <w:sz w:val="21"/>
        </w:rPr>
        <w:t xml:space="preserve"> </w:t>
      </w:r>
      <w:r>
        <w:rPr>
          <w:sz w:val="21"/>
        </w:rPr>
        <w:t>mainly</w:t>
      </w:r>
      <w:r>
        <w:rPr>
          <w:rFonts w:ascii="宋体" w:eastAsia="宋体" w:hint="eastAsia"/>
          <w:sz w:val="21"/>
        </w:rPr>
        <w:t>（主</w:t>
      </w:r>
      <w:r>
        <w:rPr>
          <w:rFonts w:ascii="宋体" w:eastAsia="宋体" w:hint="eastAsia"/>
          <w:spacing w:val="-3"/>
          <w:sz w:val="21"/>
        </w:rPr>
        <w:t>要</w:t>
      </w:r>
      <w:r>
        <w:rPr>
          <w:rFonts w:ascii="宋体" w:eastAsia="宋体" w:hint="eastAsia"/>
          <w:sz w:val="21"/>
        </w:rPr>
        <w:t>）</w:t>
      </w:r>
      <w:r>
        <w:rPr>
          <w:sz w:val="21"/>
        </w:rPr>
        <w:t>tells us</w:t>
      </w:r>
      <w:r>
        <w:rPr>
          <w:sz w:val="21"/>
          <w:u w:val="single"/>
        </w:rPr>
        <w:t xml:space="preserve"> </w:t>
        <w:tab/>
      </w:r>
      <w:r>
        <w:rPr>
          <w:sz w:val="21"/>
        </w:rPr>
        <w:t>.</w:t>
      </w:r>
    </w:p>
    <w:p>
      <w:pPr>
        <w:pStyle w:val="BodyText"/>
        <w:tabs>
          <w:tab w:val="left" w:pos="4841"/>
        </w:tabs>
        <w:spacing w:before="26"/>
      </w:pPr>
      <w:r>
        <w:t>A.</w:t>
      </w:r>
      <w:r>
        <w:rPr>
          <w:spacing w:val="-2"/>
        </w:rPr>
        <w:t xml:space="preserve"> </w:t>
      </w:r>
      <w:r>
        <w:t>the</w:t>
      </w:r>
      <w:r>
        <w:rPr>
          <w:spacing w:val="-1"/>
        </w:rPr>
        <w:t xml:space="preserve"> </w:t>
      </w:r>
      <w:r>
        <w:t>writer’s</w:t>
      </w:r>
      <w:r>
        <w:rPr>
          <w:spacing w:val="-1"/>
        </w:rPr>
        <w:t xml:space="preserve"> </w:t>
      </w:r>
      <w:r>
        <w:t>hobbies</w:t>
      </w:r>
      <w:r>
        <w:rPr>
          <w:rFonts w:ascii="宋体" w:eastAsia="宋体" w:hAnsi="宋体" w:hint="eastAsia"/>
        </w:rPr>
        <w:t>（</w:t>
      </w:r>
      <w:r>
        <w:rPr>
          <w:rFonts w:ascii="宋体" w:eastAsia="宋体" w:hAnsi="宋体" w:hint="eastAsia"/>
          <w:spacing w:val="-3"/>
        </w:rPr>
        <w:t>爱</w:t>
      </w:r>
      <w:r>
        <w:rPr>
          <w:rFonts w:ascii="宋体" w:eastAsia="宋体" w:hAnsi="宋体" w:hint="eastAsia"/>
        </w:rPr>
        <w:t>好）</w:t>
        <w:tab/>
      </w:r>
      <w:r>
        <w:t>B. the history of Beijing</w:t>
      </w:r>
      <w:r>
        <w:rPr>
          <w:spacing w:val="-7"/>
        </w:rPr>
        <w:t xml:space="preserve"> </w:t>
      </w:r>
      <w:r>
        <w:t>Opera</w:t>
      </w:r>
    </w:p>
    <w:p>
      <w:pPr>
        <w:pStyle w:val="BodyText"/>
        <w:tabs>
          <w:tab w:val="left" w:pos="4841"/>
        </w:tabs>
        <w:spacing w:before="36"/>
      </w:pPr>
      <w:r>
        <w:t>C. why people like</w:t>
      </w:r>
      <w:r>
        <w:rPr>
          <w:spacing w:val="-5"/>
        </w:rPr>
        <w:t xml:space="preserve"> </w:t>
      </w:r>
      <w:r>
        <w:t>Beijing</w:t>
      </w:r>
      <w:r>
        <w:rPr>
          <w:spacing w:val="-3"/>
        </w:rPr>
        <w:t xml:space="preserve"> </w:t>
      </w:r>
      <w:r>
        <w:t>Opera</w:t>
        <w:tab/>
        <w:t>D. the art of Beijing Opera facial</w:t>
      </w:r>
      <w:r>
        <w:rPr>
          <w:spacing w:val="-10"/>
        </w:rPr>
        <w:t xml:space="preserve"> </w:t>
      </w:r>
      <w:r>
        <w:t>paintings</w:t>
      </w:r>
    </w:p>
    <w:p>
      <w:pPr>
        <w:pStyle w:val="Heading1"/>
        <w:spacing w:before="42"/>
      </w:pPr>
      <w:r>
        <w:t>四、词汇运用（</w:t>
      </w:r>
      <w:r>
        <w:rPr>
          <w:spacing w:val="-14"/>
        </w:rPr>
        <w:t xml:space="preserve">本题有 </w:t>
      </w:r>
      <w:r>
        <w:rPr>
          <w:rFonts w:ascii="Times New Roman" w:eastAsia="Times New Roman"/>
        </w:rPr>
        <w:t xml:space="preserve">15 </w:t>
      </w:r>
      <w:r>
        <w:rPr>
          <w:spacing w:val="-8"/>
        </w:rPr>
        <w:t xml:space="preserve">小题，每小题 </w:t>
      </w:r>
      <w:r>
        <w:rPr>
          <w:rFonts w:ascii="Times New Roman" w:eastAsia="Times New Roman"/>
        </w:rPr>
        <w:t>1</w:t>
      </w:r>
      <w:r>
        <w:rPr>
          <w:rFonts w:ascii="Times New Roman" w:eastAsia="Times New Roman"/>
          <w:spacing w:val="51"/>
        </w:rPr>
        <w:t xml:space="preserve"> </w:t>
      </w:r>
      <w:r>
        <w:rPr>
          <w:spacing w:val="-14"/>
        </w:rPr>
        <w:t xml:space="preserve">分，共 </w:t>
      </w:r>
      <w:r>
        <w:rPr>
          <w:rFonts w:ascii="Times New Roman" w:eastAsia="Times New Roman"/>
        </w:rPr>
        <w:t xml:space="preserve">15 </w:t>
      </w:r>
      <w:r>
        <w:t>分）</w:t>
      </w:r>
    </w:p>
    <w:p>
      <w:pPr>
        <w:pStyle w:val="ListParagraph"/>
        <w:numPr>
          <w:ilvl w:val="0"/>
          <w:numId w:val="2"/>
        </w:numPr>
        <w:tabs>
          <w:tab w:val="left" w:pos="640"/>
          <w:tab w:val="left" w:pos="641"/>
        </w:tabs>
        <w:spacing w:before="26" w:after="0" w:line="240" w:lineRule="auto"/>
        <w:ind w:left="640" w:right="0" w:hanging="421"/>
        <w:jc w:val="left"/>
        <w:rPr>
          <w:rFonts w:ascii="宋体" w:eastAsia="宋体" w:hint="eastAsia"/>
          <w:sz w:val="21"/>
        </w:rPr>
      </w:pPr>
      <w:r>
        <w:rPr>
          <w:rFonts w:ascii="宋体" w:eastAsia="宋体" w:hint="eastAsia"/>
          <w:spacing w:val="-3"/>
          <w:sz w:val="21"/>
        </w:rPr>
        <w:t>用方框中所给单词的适当形式填空，每词限用一次，每空限填一词。</w:t>
      </w:r>
    </w:p>
    <w:p>
      <w:pPr>
        <w:pStyle w:val="BodyText"/>
        <w:spacing w:before="0"/>
        <w:ind w:left="0"/>
        <w:rPr>
          <w:rFonts w:ascii="宋体"/>
          <w:sz w:val="9"/>
        </w:rPr>
      </w:pPr>
      <w:r>
        <w:pict>
          <v:shape id="_x0000_s1057" type="#_x0000_t202" style="height:19.95pt;margin-left:195.75pt;margin-top:8.15pt;mso-position-horizontal-relative:page;mso-wrap-distance-left:0;mso-wrap-distance-right:0;position:absolute;width:179.35pt;z-index:-251648000" filled="f" stroked="t" strokecolor="black" strokeweight="0.75pt">
            <v:stroke dashstyle="solid"/>
            <v:textbox inset="0,0,0,0">
              <w:txbxContent>
                <w:p>
                  <w:pPr>
                    <w:pStyle w:val="BodyText"/>
                    <w:tabs>
                      <w:tab w:val="left" w:pos="1183"/>
                      <w:tab w:val="left" w:pos="1807"/>
                      <w:tab w:val="left" w:pos="2431"/>
                      <w:tab w:val="left" w:pos="3113"/>
                    </w:tabs>
                    <w:spacing w:before="64"/>
                    <w:ind w:left="312"/>
                  </w:pPr>
                  <w:r>
                    <w:t>watch,</w:t>
                    <w:tab/>
                    <w:t>aunt,</w:t>
                    <w:tab/>
                    <w:t>help,</w:t>
                    <w:tab/>
                    <w:t>good,</w:t>
                    <w:tab/>
                    <w:t>at</w:t>
                  </w:r>
                </w:p>
              </w:txbxContent>
            </v:textbox>
            <w10:wrap type="topAndBottom"/>
          </v:shape>
        </w:pict>
      </w:r>
    </w:p>
    <w:p>
      <w:pPr>
        <w:pStyle w:val="ListParagraph"/>
        <w:numPr>
          <w:ilvl w:val="0"/>
          <w:numId w:val="3"/>
        </w:numPr>
        <w:tabs>
          <w:tab w:val="left" w:pos="641"/>
          <w:tab w:val="left" w:pos="2342"/>
        </w:tabs>
        <w:spacing w:before="29" w:after="0" w:line="240" w:lineRule="auto"/>
        <w:ind w:left="640" w:right="0" w:hanging="421"/>
        <w:jc w:val="left"/>
        <w:rPr>
          <w:sz w:val="21"/>
        </w:rPr>
      </w:pPr>
      <w:r>
        <w:rPr>
          <w:sz w:val="21"/>
        </w:rPr>
        <w:t>Thanks</w:t>
      </w:r>
      <w:r>
        <w:rPr>
          <w:spacing w:val="-1"/>
          <w:sz w:val="21"/>
        </w:rPr>
        <w:t xml:space="preserve"> </w:t>
      </w:r>
      <w:r>
        <w:rPr>
          <w:sz w:val="21"/>
        </w:rPr>
        <w:t>for</w:t>
      </w:r>
      <w:r>
        <w:rPr>
          <w:sz w:val="21"/>
          <w:u w:val="single"/>
        </w:rPr>
        <w:t xml:space="preserve"> </w:t>
        <w:tab/>
      </w:r>
      <w:r>
        <w:rPr>
          <w:sz w:val="21"/>
        </w:rPr>
        <w:t>me to find my ID</w:t>
      </w:r>
      <w:r>
        <w:rPr>
          <w:spacing w:val="-2"/>
          <w:sz w:val="21"/>
        </w:rPr>
        <w:t xml:space="preserve"> </w:t>
      </w:r>
      <w:r>
        <w:rPr>
          <w:sz w:val="21"/>
        </w:rPr>
        <w:t>card.</w:t>
      </w:r>
    </w:p>
    <w:p>
      <w:pPr>
        <w:pStyle w:val="BodyText"/>
        <w:tabs>
          <w:tab w:val="left" w:pos="640"/>
          <w:tab w:val="left" w:pos="2882"/>
        </w:tabs>
        <w:ind w:left="220"/>
      </w:pPr>
      <w:r>
        <w:t>42</w:t>
        <w:tab/>
        <w:t>Please</w:t>
      </w:r>
      <w:r>
        <w:rPr>
          <w:spacing w:val="-4"/>
        </w:rPr>
        <w:t xml:space="preserve"> </w:t>
      </w:r>
      <w:r>
        <w:t>call</w:t>
      </w:r>
      <w:r>
        <w:rPr>
          <w:spacing w:val="-1"/>
        </w:rPr>
        <w:t xml:space="preserve"> </w:t>
      </w:r>
      <w:r>
        <w:t>David</w:t>
      </w:r>
      <w:r>
        <w:rPr>
          <w:u w:val="single"/>
        </w:rPr>
        <w:t xml:space="preserve"> </w:t>
        <w:tab/>
      </w:r>
      <w:r>
        <w:t>0576-83956668.</w:t>
      </w:r>
    </w:p>
    <w:p>
      <w:pPr>
        <w:pStyle w:val="ListParagraph"/>
        <w:numPr>
          <w:ilvl w:val="0"/>
          <w:numId w:val="1"/>
        </w:numPr>
        <w:tabs>
          <w:tab w:val="left" w:pos="641"/>
          <w:tab w:val="left" w:pos="3928"/>
        </w:tabs>
        <w:spacing w:before="54" w:after="0" w:line="240" w:lineRule="auto"/>
        <w:ind w:left="640" w:right="0" w:hanging="421"/>
        <w:jc w:val="left"/>
        <w:rPr>
          <w:sz w:val="21"/>
        </w:rPr>
      </w:pPr>
      <w:r>
        <w:rPr>
          <w:sz w:val="21"/>
        </w:rPr>
        <w:t>Betty is my cousin. She</w:t>
      </w:r>
      <w:r>
        <w:rPr>
          <w:spacing w:val="-9"/>
          <w:sz w:val="21"/>
        </w:rPr>
        <w:t xml:space="preserve"> </w:t>
      </w:r>
      <w:r>
        <w:rPr>
          <w:sz w:val="21"/>
        </w:rPr>
        <w:t>is my</w:t>
      </w:r>
      <w:r>
        <w:rPr>
          <w:sz w:val="21"/>
          <w:u w:val="single"/>
        </w:rPr>
        <w:t xml:space="preserve"> </w:t>
        <w:tab/>
      </w:r>
      <w:r>
        <w:rPr>
          <w:sz w:val="21"/>
        </w:rPr>
        <w:t>daughter.</w:t>
      </w:r>
    </w:p>
    <w:p>
      <w:pPr>
        <w:pStyle w:val="ListParagraph"/>
        <w:numPr>
          <w:ilvl w:val="0"/>
          <w:numId w:val="1"/>
        </w:numPr>
        <w:tabs>
          <w:tab w:val="left" w:pos="641"/>
          <w:tab w:val="left" w:pos="4800"/>
        </w:tabs>
        <w:spacing w:before="54" w:after="0" w:line="240" w:lineRule="auto"/>
        <w:ind w:left="640" w:right="0" w:hanging="421"/>
        <w:jc w:val="left"/>
        <w:rPr>
          <w:sz w:val="21"/>
        </w:rPr>
      </w:pPr>
      <w:r>
        <w:rPr>
          <w:sz w:val="21"/>
        </w:rPr>
        <w:t>Sally likes soccer but she doesn’t</w:t>
      </w:r>
      <w:r>
        <w:rPr>
          <w:spacing w:val="-9"/>
          <w:sz w:val="21"/>
        </w:rPr>
        <w:t xml:space="preserve"> </w:t>
      </w:r>
      <w:r>
        <w:rPr>
          <w:sz w:val="21"/>
        </w:rPr>
        <w:t>play</w:t>
      </w:r>
      <w:r>
        <w:rPr>
          <w:spacing w:val="-5"/>
          <w:sz w:val="21"/>
        </w:rPr>
        <w:t xml:space="preserve"> </w:t>
      </w:r>
      <w:r>
        <w:rPr>
          <w:sz w:val="21"/>
        </w:rPr>
        <w:t>it</w:t>
      </w:r>
      <w:r>
        <w:rPr>
          <w:sz w:val="21"/>
          <w:u w:val="single"/>
        </w:rPr>
        <w:t xml:space="preserve"> </w:t>
        <w:tab/>
      </w:r>
      <w:r>
        <w:rPr>
          <w:sz w:val="21"/>
        </w:rPr>
        <w:t>.</w:t>
      </w:r>
    </w:p>
    <w:p>
      <w:pPr>
        <w:pStyle w:val="ListParagraph"/>
        <w:numPr>
          <w:ilvl w:val="0"/>
          <w:numId w:val="1"/>
        </w:numPr>
        <w:tabs>
          <w:tab w:val="left" w:pos="641"/>
          <w:tab w:val="left" w:pos="2719"/>
        </w:tabs>
        <w:spacing w:before="53" w:after="0" w:line="240" w:lineRule="auto"/>
        <w:ind w:left="640" w:right="0" w:hanging="421"/>
        <w:jc w:val="left"/>
        <w:rPr>
          <w:sz w:val="21"/>
        </w:rPr>
      </w:pPr>
      <w:r>
        <w:rPr>
          <w:sz w:val="21"/>
        </w:rPr>
        <w:t>There</w:t>
      </w:r>
      <w:r>
        <w:rPr>
          <w:spacing w:val="2"/>
          <w:sz w:val="21"/>
        </w:rPr>
        <w:t xml:space="preserve"> </w:t>
      </w:r>
      <w:r>
        <w:rPr>
          <w:sz w:val="21"/>
        </w:rPr>
        <w:t>are</w:t>
      </w:r>
      <w:r>
        <w:rPr>
          <w:spacing w:val="3"/>
          <w:sz w:val="21"/>
        </w:rPr>
        <w:t xml:space="preserve"> </w:t>
      </w:r>
      <w:r>
        <w:rPr>
          <w:spacing w:val="-3"/>
          <w:sz w:val="21"/>
        </w:rPr>
        <w:t>some</w:t>
      </w:r>
      <w:r>
        <w:rPr>
          <w:spacing w:val="-3"/>
          <w:sz w:val="21"/>
          <w:u w:val="single"/>
        </w:rPr>
        <w:t xml:space="preserve"> </w:t>
        <w:tab/>
      </w:r>
      <w:r>
        <w:rPr>
          <w:sz w:val="21"/>
        </w:rPr>
        <w:t>in the Lost and Found case.</w:t>
      </w:r>
    </w:p>
    <w:p>
      <w:pPr>
        <w:pStyle w:val="ListParagraph"/>
        <w:numPr>
          <w:ilvl w:val="0"/>
          <w:numId w:val="2"/>
        </w:numPr>
        <w:tabs>
          <w:tab w:val="left" w:pos="640"/>
          <w:tab w:val="left" w:pos="641"/>
        </w:tabs>
        <w:spacing w:before="43" w:after="0" w:line="240" w:lineRule="auto"/>
        <w:ind w:left="640" w:right="0" w:hanging="421"/>
        <w:jc w:val="left"/>
        <w:rPr>
          <w:rFonts w:ascii="宋体" w:eastAsia="宋体" w:hint="eastAsia"/>
          <w:sz w:val="21"/>
        </w:rPr>
      </w:pPr>
      <w:r>
        <w:rPr>
          <w:rFonts w:ascii="宋体" w:eastAsia="宋体" w:hint="eastAsia"/>
          <w:spacing w:val="-3"/>
          <w:sz w:val="21"/>
        </w:rPr>
        <w:t>根据短文内容及所给中文提示，在空白处写出单词的正确形式，每空限填一词。</w:t>
      </w:r>
    </w:p>
    <w:p>
      <w:pPr>
        <w:pStyle w:val="BodyText"/>
        <w:spacing w:before="26" w:line="261" w:lineRule="auto"/>
        <w:ind w:left="220" w:right="118" w:firstLine="434"/>
        <w:jc w:val="both"/>
      </w:pPr>
      <w:r>
        <w:t xml:space="preserve">Mrs. King </w:t>
      </w:r>
      <w:r>
        <w:fldChar w:fldCharType="begin"/>
      </w:r>
      <w:r>
        <w:instrText xml:space="preserve"> HYPERLINK "http://www.21cnjy.com/" </w:instrText>
      </w:r>
      <w:r>
        <w:fldChar w:fldCharType="separate"/>
      </w:r>
      <w:r>
        <w:t>lives i</w:t>
      </w:r>
      <w:r>
        <w:fldChar w:fldCharType="end"/>
      </w:r>
      <w:r>
        <w:t xml:space="preserve">n a big </w:t>
      </w:r>
      <w:r>
        <w:rPr>
          <w:spacing w:val="-4"/>
        </w:rPr>
        <w:t>city</w:t>
      </w:r>
      <w:r>
        <w:rPr>
          <w:spacing w:val="-1"/>
        </w:rPr>
        <w:t xml:space="preserve">. </w:t>
      </w:r>
      <w:r>
        <w:t>She is about</w:t>
      </w:r>
      <w:r>
        <w:rPr>
          <w:u w:val="single"/>
        </w:rPr>
        <w:t xml:space="preserve"> 46</w:t>
      </w:r>
      <w:r>
        <w:rPr>
          <w:spacing w:val="51"/>
          <w:u w:val="single"/>
        </w:rPr>
        <w:t xml:space="preserve"> </w:t>
      </w:r>
      <w:r>
        <w:rPr>
          <w:rFonts w:ascii="宋体" w:eastAsia="宋体" w:hAnsi="宋体" w:hint="eastAsia"/>
          <w:spacing w:val="-3"/>
        </w:rPr>
        <w:t>（</w:t>
      </w:r>
      <w:r>
        <w:rPr>
          <w:rFonts w:ascii="宋体" w:eastAsia="宋体" w:hAnsi="宋体" w:hint="eastAsia"/>
          <w:spacing w:val="-2"/>
        </w:rPr>
        <w:t>四十</w:t>
      </w:r>
      <w:r>
        <w:rPr>
          <w:rFonts w:ascii="宋体" w:eastAsia="宋体" w:hAnsi="宋体" w:hint="eastAsia"/>
        </w:rPr>
        <w:t>）</w:t>
      </w:r>
      <w:r>
        <w:t xml:space="preserve">years old. She likes to eat meat very much. So her daughter often </w:t>
      </w:r>
      <w:r>
        <w:rPr>
          <w:spacing w:val="1"/>
          <w:u w:val="single"/>
        </w:rPr>
        <w:t xml:space="preserve">  </w:t>
      </w:r>
      <w:r>
        <w:rPr>
          <w:u w:val="single"/>
        </w:rPr>
        <w:t>47</w:t>
      </w:r>
      <w:r>
        <w:rPr>
          <w:spacing w:val="15"/>
          <w:u w:val="single"/>
        </w:rPr>
        <w:t xml:space="preserve">  </w:t>
      </w:r>
      <w:r>
        <w:rPr>
          <w:rFonts w:ascii="宋体" w:eastAsia="宋体" w:hAnsi="宋体" w:hint="eastAsia"/>
          <w:u w:val="single"/>
        </w:rPr>
        <w:t>（</w:t>
      </w:r>
      <w:r>
        <w:rPr>
          <w:rFonts w:ascii="宋体" w:eastAsia="宋体" w:hAnsi="宋体" w:hint="eastAsia"/>
        </w:rPr>
        <w:t>买</w:t>
      </w:r>
      <w:r>
        <w:rPr>
          <w:rFonts w:ascii="宋体" w:eastAsia="宋体" w:hAnsi="宋体" w:hint="eastAsia"/>
          <w:spacing w:val="-17"/>
        </w:rPr>
        <w:t>）</w:t>
      </w:r>
      <w:r>
        <w:rPr>
          <w:spacing w:val="-17"/>
        </w:rPr>
        <w:t xml:space="preserve">some </w:t>
      </w:r>
      <w:r>
        <w:t xml:space="preserve">for </w:t>
      </w:r>
      <w:r>
        <w:rPr>
          <w:spacing w:val="-4"/>
        </w:rPr>
        <w:t>her</w:t>
      </w:r>
      <w:r>
        <w:rPr>
          <w:spacing w:val="-2"/>
        </w:rPr>
        <w:t xml:space="preserve">. </w:t>
      </w:r>
      <w:r>
        <w:t xml:space="preserve">She doesn’t like doing </w:t>
      </w:r>
      <w:r>
        <w:rPr>
          <w:u w:val="single"/>
        </w:rPr>
        <w:t xml:space="preserve">   48</w:t>
      </w:r>
      <w:r>
        <w:rPr>
          <w:spacing w:val="15"/>
          <w:u w:val="single"/>
        </w:rPr>
        <w:t xml:space="preserve">  </w:t>
      </w:r>
      <w:r>
        <w:rPr>
          <w:rFonts w:ascii="宋体" w:eastAsia="宋体" w:hAnsi="宋体" w:hint="eastAsia"/>
          <w:u w:val="single"/>
        </w:rPr>
        <w:t>（</w:t>
      </w:r>
      <w:r>
        <w:rPr>
          <w:rFonts w:ascii="宋体" w:eastAsia="宋体" w:hAnsi="宋体" w:hint="eastAsia"/>
          <w:spacing w:val="-3"/>
        </w:rPr>
        <w:t>体育运动</w:t>
      </w:r>
      <w:r>
        <w:rPr>
          <w:rFonts w:ascii="宋体" w:eastAsia="宋体" w:hAnsi="宋体" w:hint="eastAsia"/>
          <w:spacing w:val="-38"/>
        </w:rPr>
        <w:t>）</w:t>
      </w:r>
      <w:r>
        <w:rPr>
          <w:spacing w:val="-38"/>
        </w:rPr>
        <w:t xml:space="preserve">. </w:t>
      </w:r>
      <w:r>
        <w:t>She always gets up at about eleven in the morning. So she is</w:t>
      </w:r>
      <w:r>
        <w:rPr>
          <w:u w:val="single"/>
        </w:rPr>
        <w:t xml:space="preserve"> 49</w:t>
      </w:r>
      <w:r>
        <w:rPr>
          <w:spacing w:val="51"/>
          <w:u w:val="single"/>
        </w:rPr>
        <w:t xml:space="preserve"> </w:t>
      </w:r>
      <w:r>
        <w:rPr>
          <w:rFonts w:ascii="宋体" w:eastAsia="宋体" w:hAnsi="宋体" w:hint="eastAsia"/>
          <w:spacing w:val="-3"/>
        </w:rPr>
        <w:t>（</w:t>
      </w:r>
      <w:r>
        <w:rPr>
          <w:rFonts w:ascii="宋体" w:eastAsia="宋体" w:hAnsi="宋体" w:hint="eastAsia"/>
        </w:rPr>
        <w:t>真正地）</w:t>
      </w:r>
      <w:r>
        <w:t>fat</w:t>
      </w:r>
      <w:r>
        <w:rPr>
          <w:spacing w:val="-2"/>
        </w:rPr>
        <w:t xml:space="preserve">. </w:t>
      </w:r>
      <w:r>
        <w:t xml:space="preserve">Now </w:t>
      </w:r>
      <w:r>
        <w:rPr>
          <w:spacing w:val="-5"/>
        </w:rPr>
        <w:t>it’s</w:t>
      </w:r>
      <w:r>
        <w:rPr>
          <w:spacing w:val="-5"/>
          <w:u w:val="single"/>
        </w:rPr>
        <w:t xml:space="preserve"> </w:t>
      </w:r>
      <w:r>
        <w:rPr>
          <w:u w:val="single"/>
        </w:rPr>
        <w:t xml:space="preserve">50   </w:t>
      </w:r>
      <w:r>
        <w:rPr>
          <w:spacing w:val="8"/>
          <w:u w:val="single"/>
        </w:rPr>
        <w:t xml:space="preserve"> </w:t>
      </w:r>
    </w:p>
    <w:p>
      <w:pPr>
        <w:pStyle w:val="BodyText"/>
        <w:spacing w:before="3"/>
        <w:ind w:left="114"/>
        <w:jc w:val="both"/>
      </w:pPr>
      <w:r>
        <w:rPr>
          <w:rFonts w:ascii="宋体" w:eastAsia="宋体" w:hint="eastAsia"/>
        </w:rPr>
        <w:t>（困难的）</w:t>
      </w:r>
      <w:r>
        <w:t>for her to walk.</w:t>
      </w:r>
    </w:p>
    <w:p>
      <w:pPr>
        <w:pStyle w:val="BodyText"/>
        <w:spacing w:before="27" w:line="264" w:lineRule="auto"/>
        <w:ind w:left="220" w:right="121" w:firstLine="434"/>
        <w:jc w:val="both"/>
      </w:pPr>
      <w:r>
        <w:t xml:space="preserve">One </w:t>
      </w:r>
      <w:r>
        <w:rPr>
          <w:spacing w:val="-5"/>
        </w:rPr>
        <w:t xml:space="preserve">day, </w:t>
      </w:r>
      <w:r>
        <w:t>she goes to</w:t>
      </w:r>
      <w:r>
        <w:rPr>
          <w:spacing w:val="11"/>
          <w:u w:val="single"/>
        </w:rPr>
        <w:t xml:space="preserve"> </w:t>
      </w:r>
      <w:r>
        <w:rPr>
          <w:u w:val="single"/>
        </w:rPr>
        <w:t xml:space="preserve">51 </w:t>
      </w:r>
      <w:r>
        <w:rPr>
          <w:rFonts w:ascii="宋体" w:eastAsia="宋体" w:hAnsi="宋体" w:hint="eastAsia"/>
        </w:rPr>
        <w:t>（</w:t>
      </w:r>
      <w:r>
        <w:rPr>
          <w:rFonts w:ascii="宋体" w:eastAsia="宋体" w:hAnsi="宋体" w:hint="eastAsia"/>
          <w:spacing w:val="-3"/>
        </w:rPr>
        <w:t xml:space="preserve"> 看 </w:t>
      </w:r>
      <w:r>
        <w:rPr>
          <w:rFonts w:ascii="宋体" w:eastAsia="宋体" w:hAnsi="宋体" w:hint="eastAsia"/>
        </w:rPr>
        <w:t>）</w:t>
      </w:r>
      <w:r>
        <w:t xml:space="preserve">a </w:t>
      </w:r>
      <w:r>
        <w:rPr>
          <w:spacing w:val="-3"/>
        </w:rPr>
        <w:t xml:space="preserve">doctor. </w:t>
      </w:r>
      <w:r>
        <w:t>The doctor looks over her and then says, “There is something</w:t>
      </w:r>
      <w:r>
        <w:rPr>
          <w:spacing w:val="11"/>
        </w:rPr>
        <w:t xml:space="preserve"> </w:t>
      </w:r>
      <w:r>
        <w:t>wrong</w:t>
      </w:r>
      <w:r>
        <w:rPr>
          <w:rFonts w:ascii="宋体" w:eastAsia="宋体" w:hAnsi="宋体" w:hint="eastAsia"/>
        </w:rPr>
        <w:t>（</w:t>
      </w:r>
      <w:r>
        <w:rPr>
          <w:rFonts w:ascii="宋体" w:eastAsia="宋体" w:hAnsi="宋体" w:hint="eastAsia"/>
          <w:spacing w:val="-1"/>
        </w:rPr>
        <w:t>有毛病</w:t>
      </w:r>
      <w:r>
        <w:rPr>
          <w:rFonts w:ascii="宋体" w:eastAsia="宋体" w:hAnsi="宋体" w:hint="eastAsia"/>
        </w:rPr>
        <w:t>）</w:t>
      </w:r>
      <w:r>
        <w:t>with</w:t>
      </w:r>
      <w:r>
        <w:rPr>
          <w:spacing w:val="1"/>
          <w:u w:val="single"/>
        </w:rPr>
        <w:t xml:space="preserve"> </w:t>
      </w:r>
      <w:r>
        <w:rPr>
          <w:u w:val="single"/>
        </w:rPr>
        <w:t>52</w:t>
      </w:r>
      <w:r>
        <w:rPr>
          <w:spacing w:val="25"/>
        </w:rPr>
        <w:t xml:space="preserve"> (</w:t>
      </w:r>
      <w:r>
        <w:t>you)</w:t>
      </w:r>
      <w:r>
        <w:rPr>
          <w:spacing w:val="11"/>
        </w:rPr>
        <w:t xml:space="preserve"> </w:t>
      </w:r>
      <w:r>
        <w:t>health,</w:t>
      </w:r>
      <w:r>
        <w:rPr>
          <w:spacing w:val="12"/>
        </w:rPr>
        <w:t xml:space="preserve"> </w:t>
      </w:r>
      <w:r>
        <w:t>Mrs</w:t>
      </w:r>
      <w:r>
        <w:rPr>
          <w:spacing w:val="5"/>
        </w:rPr>
        <w:t xml:space="preserve">. </w:t>
      </w:r>
      <w:r>
        <w:t>King.</w:t>
      </w:r>
      <w:r>
        <w:rPr>
          <w:spacing w:val="14"/>
        </w:rPr>
        <w:t xml:space="preserve"> </w:t>
      </w:r>
      <w:r>
        <w:rPr>
          <w:spacing w:val="-5"/>
        </w:rPr>
        <w:t>It’s</w:t>
      </w:r>
      <w:r>
        <w:rPr>
          <w:spacing w:val="13"/>
        </w:rPr>
        <w:t xml:space="preserve"> </w:t>
      </w:r>
      <w:r>
        <w:t>not</w:t>
      </w:r>
      <w:r>
        <w:rPr>
          <w:spacing w:val="11"/>
        </w:rPr>
        <w:t xml:space="preserve"> </w:t>
      </w:r>
      <w:r>
        <w:t>good</w:t>
      </w:r>
      <w:r>
        <w:rPr>
          <w:spacing w:val="12"/>
        </w:rPr>
        <w:t xml:space="preserve"> </w:t>
      </w:r>
      <w:r>
        <w:t>for</w:t>
      </w:r>
      <w:r>
        <w:rPr>
          <w:spacing w:val="13"/>
        </w:rPr>
        <w:t xml:space="preserve"> </w:t>
      </w:r>
      <w:r>
        <w:t>you</w:t>
      </w:r>
      <w:r>
        <w:rPr>
          <w:spacing w:val="12"/>
        </w:rPr>
        <w:t xml:space="preserve"> </w:t>
      </w:r>
      <w:r>
        <w:t>to</w:t>
      </w:r>
      <w:r>
        <w:rPr>
          <w:spacing w:val="12"/>
        </w:rPr>
        <w:t xml:space="preserve"> </w:t>
      </w:r>
      <w:r>
        <w:t>eat</w:t>
      </w:r>
      <w:r>
        <w:rPr>
          <w:spacing w:val="12"/>
        </w:rPr>
        <w:t xml:space="preserve"> </w:t>
      </w:r>
      <w:r>
        <w:t>too much meat</w:t>
      </w:r>
      <w:r>
        <w:rPr>
          <w:spacing w:val="-4"/>
        </w:rPr>
        <w:t xml:space="preserve">. </w:t>
      </w:r>
      <w:r>
        <w:rPr>
          <w:spacing w:val="-5"/>
        </w:rPr>
        <w:t>You’d</w:t>
      </w:r>
      <w:r>
        <w:t xml:space="preserve"> better </w:t>
      </w:r>
      <w:r>
        <w:rPr>
          <w:rFonts w:ascii="宋体" w:eastAsia="宋体" w:hAnsi="宋体" w:hint="eastAsia"/>
          <w:spacing w:val="-3"/>
        </w:rPr>
        <w:t>（</w:t>
      </w:r>
      <w:r>
        <w:rPr>
          <w:rFonts w:ascii="宋体" w:eastAsia="宋体" w:hAnsi="宋体" w:hint="eastAsia"/>
        </w:rPr>
        <w:t>最好）</w:t>
      </w:r>
      <w:r>
        <w:t>eat</w:t>
      </w:r>
      <w:r>
        <w:rPr>
          <w:spacing w:val="-2"/>
        </w:rPr>
        <w:t xml:space="preserve"> </w:t>
      </w:r>
      <w:r>
        <w:t>a</w:t>
      </w:r>
      <w:r>
        <w:rPr>
          <w:spacing w:val="1"/>
        </w:rPr>
        <w:t xml:space="preserve"> </w:t>
      </w:r>
      <w:r>
        <w:t>piece</w:t>
      </w:r>
      <w:r>
        <w:rPr>
          <w:spacing w:val="-3"/>
        </w:rPr>
        <w:t xml:space="preserve"> </w:t>
      </w:r>
      <w:r>
        <w:t>of</w:t>
      </w:r>
      <w:r>
        <w:rPr>
          <w:spacing w:val="52"/>
          <w:u w:val="single"/>
        </w:rPr>
        <w:t xml:space="preserve"> </w:t>
      </w:r>
      <w:r>
        <w:rPr>
          <w:u w:val="single"/>
        </w:rPr>
        <w:t>53</w:t>
      </w:r>
      <w:r>
        <w:rPr>
          <w:spacing w:val="51"/>
          <w:u w:val="single"/>
        </w:rPr>
        <w:t xml:space="preserve"> </w:t>
      </w:r>
      <w:r>
        <w:rPr>
          <w:rFonts w:ascii="宋体" w:eastAsia="宋体" w:hAnsi="宋体" w:hint="eastAsia"/>
        </w:rPr>
        <w:t>（</w:t>
      </w:r>
      <w:r>
        <w:rPr>
          <w:rFonts w:ascii="宋体" w:eastAsia="宋体" w:hAnsi="宋体" w:hint="eastAsia"/>
          <w:spacing w:val="-2"/>
        </w:rPr>
        <w:t>面包</w:t>
      </w:r>
      <w:r>
        <w:rPr>
          <w:rFonts w:ascii="宋体" w:eastAsia="宋体" w:hAnsi="宋体" w:hint="eastAsia"/>
        </w:rPr>
        <w:t>）</w:t>
      </w:r>
      <w:r>
        <w:t>for</w:t>
      </w:r>
      <w:r>
        <w:rPr>
          <w:spacing w:val="-1"/>
        </w:rPr>
        <w:t xml:space="preserve"> </w:t>
      </w:r>
      <w:r>
        <w:t>each meal.”</w:t>
      </w:r>
    </w:p>
    <w:p>
      <w:pPr>
        <w:pStyle w:val="BodyText"/>
        <w:spacing w:before="0" w:line="267" w:lineRule="exact"/>
        <w:ind w:left="654"/>
        <w:jc w:val="both"/>
      </w:pPr>
      <w:r>
        <w:t>“That’s</w:t>
      </w:r>
      <w:r>
        <w:rPr>
          <w:u w:val="single"/>
        </w:rPr>
        <w:t xml:space="preserve"> 54 </w:t>
      </w:r>
      <w:r>
        <w:rPr>
          <w:rFonts w:ascii="宋体" w:eastAsia="宋体" w:hAnsi="宋体" w:hint="eastAsia"/>
          <w:u w:val="single"/>
        </w:rPr>
        <w:t>（</w:t>
      </w:r>
      <w:r>
        <w:rPr>
          <w:rFonts w:ascii="宋体" w:eastAsia="宋体" w:hAnsi="宋体" w:hint="eastAsia"/>
        </w:rPr>
        <w:t>容易的）</w:t>
      </w:r>
      <w:r>
        <w:t xml:space="preserve">, </w:t>
      </w:r>
      <w:r>
        <w:fldChar w:fldCharType="begin"/>
      </w:r>
      <w:r>
        <w:instrText xml:space="preserve"> HYPERLINK "http://www.21cnjy.com/" </w:instrText>
      </w:r>
      <w:r>
        <w:fldChar w:fldCharType="separate"/>
      </w:r>
      <w:r>
        <w:t>doctor,</w:t>
      </w:r>
      <w:r>
        <w:fldChar w:fldCharType="end"/>
      </w:r>
      <w:r>
        <w:t>” says Mrs. King. “But when should I eat it? Before a meal or</w:t>
      </w:r>
    </w:p>
    <w:p>
      <w:pPr>
        <w:pStyle w:val="BodyText"/>
        <w:spacing w:before="26"/>
        <w:ind w:left="220"/>
        <w:jc w:val="both"/>
      </w:pPr>
      <w:r>
        <w:rPr>
          <w:w w:val="100"/>
          <w:u w:val="single"/>
        </w:rPr>
        <w:t xml:space="preserve"> </w:t>
      </w:r>
      <w:r>
        <w:rPr>
          <w:u w:val="single"/>
        </w:rPr>
        <w:t xml:space="preserve">   55 </w:t>
      </w:r>
      <w:r>
        <w:rPr>
          <w:rFonts w:ascii="宋体" w:eastAsia="宋体" w:hAnsi="宋体" w:hint="eastAsia"/>
        </w:rPr>
        <w:t>（在……以后）</w:t>
      </w:r>
      <w:r>
        <w:t>a meal?”</w:t>
      </w:r>
    </w:p>
    <w:p>
      <w:pPr>
        <w:pStyle w:val="Heading1"/>
      </w:pPr>
      <w:r>
        <w:t xml:space="preserve">五、语法填空（本题有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BodyText"/>
        <w:spacing w:before="26" w:line="264" w:lineRule="auto"/>
        <w:ind w:left="220" w:right="117" w:firstLine="420"/>
        <w:rPr>
          <w:rFonts w:ascii="宋体" w:eastAsia="宋体" w:hint="eastAsia"/>
        </w:rPr>
      </w:pPr>
      <w:r>
        <w:rPr>
          <w:rFonts w:ascii="宋体" w:eastAsia="宋体" w:hint="eastAsia"/>
          <w:spacing w:val="-9"/>
        </w:rPr>
        <w:t>阅读下面短文，按照句子结构的语法性和上下文连贯的要求，在空格处填入一个适当的词</w:t>
      </w:r>
      <w:r>
        <w:rPr>
          <w:rFonts w:ascii="宋体" w:eastAsia="宋体" w:hint="eastAsia"/>
          <w:spacing w:val="-5"/>
        </w:rPr>
        <w:t>或使用括号中词语的正确形式填空。</w:t>
      </w:r>
    </w:p>
    <w:p>
      <w:pPr>
        <w:pStyle w:val="BodyText"/>
        <w:spacing w:before="10" w:line="292" w:lineRule="auto"/>
        <w:ind w:left="220" w:right="118" w:firstLine="420"/>
        <w:jc w:val="both"/>
      </w:pPr>
      <w:r>
        <w:t>Lin Fen is in a middle school. He likes to play basketball at school. And he always</w:t>
      </w:r>
      <w:r>
        <w:rPr>
          <w:u w:val="single"/>
        </w:rPr>
        <w:t xml:space="preserve"> 56 </w:t>
      </w:r>
      <w:r>
        <w:t xml:space="preserve"> </w:t>
      </w:r>
      <w:r>
        <w:rPr>
          <w:spacing w:val="-3"/>
        </w:rPr>
        <w:t xml:space="preserve">(go) </w:t>
      </w:r>
      <w:r>
        <w:t>home late. His home is near his school. And his mother knows that. So she</w:t>
      </w:r>
      <w:r>
        <w:rPr>
          <w:u w:val="single"/>
        </w:rPr>
        <w:t xml:space="preserve"> 57  </w:t>
      </w:r>
      <w:r>
        <w:t>(not) worry about him.</w:t>
      </w:r>
    </w:p>
    <w:p>
      <w:pPr>
        <w:pStyle w:val="BodyText"/>
        <w:tabs>
          <w:tab w:val="left" w:pos="3463"/>
        </w:tabs>
        <w:spacing w:before="0"/>
        <w:ind w:left="654"/>
      </w:pPr>
      <w:r>
        <w:t>Lin Fen comes to a</w:t>
      </w:r>
      <w:r>
        <w:rPr>
          <w:spacing w:val="-2"/>
        </w:rPr>
        <w:t xml:space="preserve"> </w:t>
      </w:r>
      <w:r>
        <w:t xml:space="preserve">store </w:t>
      </w:r>
      <w:r>
        <w:rPr>
          <w:u w:val="single"/>
        </w:rPr>
        <w:t xml:space="preserve">   </w:t>
      </w:r>
      <w:r>
        <w:rPr>
          <w:spacing w:val="49"/>
          <w:u w:val="single"/>
        </w:rPr>
        <w:t xml:space="preserve"> </w:t>
      </w:r>
      <w:r>
        <w:rPr>
          <w:u w:val="single"/>
        </w:rPr>
        <w:t>58</w:t>
        <w:tab/>
      </w:r>
      <w:r>
        <w:t>his mother this morning. The store is big. It sells all kinds</w:t>
      </w:r>
      <w:r>
        <w:rPr>
          <w:spacing w:val="-15"/>
        </w:rPr>
        <w:t xml:space="preserve"> </w:t>
      </w:r>
      <w:r>
        <w:t>of</w:t>
      </w:r>
    </w:p>
    <w:p>
      <w:pPr>
        <w:pStyle w:val="BodyText"/>
        <w:tabs>
          <w:tab w:val="left" w:pos="851"/>
          <w:tab w:val="left" w:pos="3741"/>
          <w:tab w:val="left" w:pos="6708"/>
          <w:tab w:val="left" w:pos="8309"/>
        </w:tabs>
        <w:spacing w:line="292" w:lineRule="auto"/>
        <w:ind w:left="220" w:right="121"/>
      </w:pPr>
      <w:r>
        <w:rPr>
          <w:w w:val="100"/>
          <w:u w:val="single"/>
        </w:rPr>
        <w:t xml:space="preserve"> </w:t>
      </w:r>
      <w:r>
        <w:rPr>
          <w:u w:val="single"/>
        </w:rPr>
        <w:t xml:space="preserve">   59</w:t>
        <w:tab/>
      </w:r>
      <w:r>
        <w:t>(thing). Then his</w:t>
      </w:r>
      <w:r>
        <w:rPr>
          <w:spacing w:val="-7"/>
        </w:rPr>
        <w:t xml:space="preserve"> </w:t>
      </w:r>
      <w:r>
        <w:t xml:space="preserve">mother </w:t>
      </w:r>
      <w:r>
        <w:rPr>
          <w:u w:val="single"/>
        </w:rPr>
        <w:t xml:space="preserve">   </w:t>
      </w:r>
      <w:r>
        <w:rPr>
          <w:spacing w:val="50"/>
          <w:u w:val="single"/>
        </w:rPr>
        <w:t xml:space="preserve"> </w:t>
      </w:r>
      <w:r>
        <w:rPr>
          <w:u w:val="single"/>
        </w:rPr>
        <w:t>60</w:t>
        <w:tab/>
      </w:r>
      <w:r>
        <w:t xml:space="preserve">(ask) </w:t>
      </w:r>
      <w:r>
        <w:rPr>
          <w:spacing w:val="-3"/>
        </w:rPr>
        <w:t xml:space="preserve">Lin </w:t>
      </w:r>
      <w:r>
        <w:t xml:space="preserve">Fen, “What do you want?” “I need  </w:t>
      </w:r>
      <w:r>
        <w:rPr>
          <w:u w:val="single"/>
        </w:rPr>
        <w:t xml:space="preserve">   </w:t>
      </w:r>
      <w:r>
        <w:rPr>
          <w:spacing w:val="3"/>
          <w:u w:val="single"/>
        </w:rPr>
        <w:t xml:space="preserve"> </w:t>
      </w:r>
      <w:r>
        <w:rPr>
          <w:u w:val="single"/>
        </w:rPr>
        <w:t>61</w:t>
        <w:tab/>
      </w:r>
      <w:r>
        <w:t xml:space="preserve"> </w:t>
      </w:r>
      <w:r>
        <w:rPr>
          <w:spacing w:val="-1"/>
          <w:w w:val="100"/>
        </w:rPr>
        <w:t xml:space="preserve">   </w:t>
      </w:r>
      <w:r>
        <w:rPr>
          <w:w w:val="100"/>
        </w:rPr>
        <w:t xml:space="preserve">    </w:t>
      </w:r>
      <w:r>
        <w:t xml:space="preserve">red sweater,” says Lin Fen. His mother says, </w:t>
      </w:r>
      <w:r>
        <w:rPr>
          <w:spacing w:val="-6"/>
        </w:rPr>
        <w:t xml:space="preserve">“You  </w:t>
      </w:r>
      <w:r>
        <w:t xml:space="preserve">look nice in </w:t>
      </w:r>
      <w:r>
        <w:rPr>
          <w:spacing w:val="4"/>
        </w:rPr>
        <w:t xml:space="preserve"> </w:t>
      </w:r>
      <w:r>
        <w:t xml:space="preserve">red, </w:t>
      </w:r>
      <w:r>
        <w:rPr>
          <w:u w:val="single"/>
        </w:rPr>
        <w:t xml:space="preserve">   </w:t>
      </w:r>
      <w:r>
        <w:rPr>
          <w:spacing w:val="46"/>
          <w:u w:val="single"/>
        </w:rPr>
        <w:t xml:space="preserve"> </w:t>
      </w:r>
      <w:r>
        <w:rPr>
          <w:u w:val="single"/>
        </w:rPr>
        <w:t>62</w:t>
        <w:tab/>
      </w:r>
      <w:r>
        <w:rPr>
          <w:spacing w:val="-5"/>
        </w:rPr>
        <w:t xml:space="preserve">it’s </w:t>
      </w:r>
      <w:r>
        <w:t>not OK for playing basketball.”</w:t>
      </w:r>
    </w:p>
    <w:p>
      <w:pPr>
        <w:pStyle w:val="BodyText"/>
        <w:spacing w:before="1" w:line="292" w:lineRule="auto"/>
        <w:ind w:left="220" w:right="119" w:firstLine="480"/>
        <w:jc w:val="both"/>
      </w:pPr>
      <w:r>
        <w:t xml:space="preserve">Lin Fen says, “Hahaha... I like this one very much. Please buy it for </w:t>
      </w:r>
      <w:r>
        <w:rPr>
          <w:u w:val="single"/>
        </w:rPr>
        <w:t xml:space="preserve">   63  </w:t>
      </w:r>
      <w:r>
        <w:t xml:space="preserve">  (I). And I want    two  pairs</w:t>
      </w:r>
      <w:r>
        <w:rPr>
          <w:u w:val="single"/>
        </w:rPr>
        <w:t xml:space="preserve">  64  </w:t>
      </w:r>
      <w:r>
        <w:t xml:space="preserve"> shoes,  too.”  His  mother  says  to  the  assistant,  “How </w:t>
      </w:r>
      <w:r>
        <w:rPr>
          <w:u w:val="single"/>
        </w:rPr>
        <w:t xml:space="preserve">  65  </w:t>
      </w:r>
      <w:r>
        <w:t xml:space="preserve"> are  they?”</w:t>
      </w:r>
      <w:r>
        <w:rPr>
          <w:spacing w:val="13"/>
        </w:rPr>
        <w:t xml:space="preserve"> </w:t>
      </w:r>
      <w:r>
        <w:t>The assistant says, “120</w:t>
      </w:r>
      <w:r>
        <w:rPr>
          <w:spacing w:val="-1"/>
        </w:rPr>
        <w:t xml:space="preserve"> </w:t>
      </w:r>
      <w:r>
        <w:t>yuan.”</w:t>
      </w:r>
    </w:p>
    <w:p>
      <w:pPr>
        <w:spacing w:after="0" w:line="292" w:lineRule="auto"/>
        <w:jc w:val="both"/>
        <w:sectPr>
          <w:pgSz w:w="11170" w:h="15490"/>
          <w:pgMar w:top="1380" w:right="1060" w:bottom="1020" w:left="1220" w:header="0" w:footer="812"/>
          <w:cols w:space="720"/>
        </w:sectPr>
      </w:pPr>
    </w:p>
    <w:p>
      <w:pPr>
        <w:pStyle w:val="Heading1"/>
        <w:spacing w:before="49"/>
      </w:pPr>
      <w:r>
        <w:t xml:space="preserve">六、书面表达（本题有 </w:t>
      </w:r>
      <w:r>
        <w:rPr>
          <w:rFonts w:ascii="Times New Roman" w:eastAsia="Times New Roman"/>
        </w:rPr>
        <w:t xml:space="preserve">1 </w:t>
      </w:r>
      <w:r>
        <w:t xml:space="preserve">小题，共 </w:t>
      </w:r>
      <w:r>
        <w:rPr>
          <w:rFonts w:ascii="Times New Roman" w:eastAsia="Times New Roman"/>
        </w:rPr>
        <w:t xml:space="preserve">15 </w:t>
      </w:r>
      <w:r>
        <w:t>分）</w:t>
      </w:r>
    </w:p>
    <w:p>
      <w:pPr>
        <w:pStyle w:val="BodyText"/>
        <w:spacing w:before="26" w:line="264" w:lineRule="auto"/>
        <w:ind w:left="220" w:right="116"/>
        <w:rPr>
          <w:rFonts w:ascii="宋体" w:eastAsia="宋体" w:hint="eastAsia"/>
        </w:rPr>
      </w:pPr>
      <w:r>
        <w:t xml:space="preserve">66. </w:t>
      </w:r>
      <w:r>
        <w:rPr>
          <w:rFonts w:ascii="宋体" w:eastAsia="宋体" w:hint="eastAsia"/>
          <w:spacing w:val="-2"/>
        </w:rPr>
        <w:t>假如</w:t>
      </w:r>
      <w:r>
        <w:t>Jack</w:t>
      </w:r>
      <w:r>
        <w:rPr>
          <w:rFonts w:ascii="宋体" w:eastAsia="宋体" w:hint="eastAsia"/>
          <w:spacing w:val="-6"/>
        </w:rPr>
        <w:t>是你的朋友，以下是他的个人信息，请你根据表格内容写一篇短文介绍下他。作</w:t>
      </w:r>
      <w:r>
        <w:rPr>
          <w:rFonts w:ascii="宋体" w:eastAsia="宋体" w:hint="eastAsia"/>
          <w:spacing w:val="-7"/>
        </w:rPr>
        <w:t xml:space="preserve">文要包括所给全部提示，可适当发挥，词数 </w:t>
      </w:r>
      <w:r>
        <w:t xml:space="preserve">70 </w:t>
      </w:r>
      <w:r>
        <w:rPr>
          <w:rFonts w:ascii="宋体" w:eastAsia="宋体" w:hint="eastAsia"/>
          <w:spacing w:val="-2"/>
        </w:rPr>
        <w:t>词左右。</w:t>
      </w:r>
    </w:p>
    <w:p>
      <w:pPr>
        <w:pStyle w:val="BodyText"/>
        <w:spacing w:before="1" w:after="1"/>
        <w:ind w:left="0"/>
        <w:rPr>
          <w:rFonts w:ascii="宋体"/>
          <w:sz w:val="12"/>
        </w:rPr>
      </w:pPr>
    </w:p>
    <w:tbl>
      <w:tblPr>
        <w:tblW w:w="0" w:type="auto"/>
        <w:jc w:val="left"/>
        <w:tblInd w:w="1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88"/>
        <w:gridCol w:w="593"/>
        <w:gridCol w:w="636"/>
        <w:gridCol w:w="3572"/>
      </w:tblGrid>
      <w:tr>
        <w:tblPrEx>
          <w:tblW w:w="0" w:type="auto"/>
          <w:jc w:val="left"/>
          <w:tblInd w:w="1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Ex>
        <w:trPr>
          <w:trHeight w:val="359"/>
          <w:jc w:val="left"/>
        </w:trPr>
        <w:tc>
          <w:tcPr>
            <w:tcW w:w="1688" w:type="dxa"/>
          </w:tcPr>
          <w:p>
            <w:pPr>
              <w:pStyle w:val="TableParagraph"/>
              <w:ind w:left="89" w:right="78"/>
              <w:jc w:val="center"/>
              <w:rPr>
                <w:rFonts w:ascii="宋体" w:eastAsia="宋体" w:hint="eastAsia"/>
                <w:sz w:val="21"/>
              </w:rPr>
            </w:pPr>
            <w:r>
              <w:rPr>
                <w:rFonts w:ascii="宋体" w:eastAsia="宋体" w:hint="eastAsia"/>
                <w:sz w:val="21"/>
              </w:rPr>
              <w:t>姓名</w:t>
            </w:r>
          </w:p>
        </w:tc>
        <w:tc>
          <w:tcPr>
            <w:tcW w:w="593" w:type="dxa"/>
          </w:tcPr>
          <w:p>
            <w:pPr>
              <w:pStyle w:val="TableParagraph"/>
              <w:spacing w:before="113" w:line="226" w:lineRule="exact"/>
              <w:ind w:left="90" w:right="79"/>
              <w:jc w:val="center"/>
              <w:rPr>
                <w:sz w:val="21"/>
              </w:rPr>
            </w:pPr>
            <w:r>
              <w:rPr>
                <w:sz w:val="21"/>
              </w:rPr>
              <w:t>Jack</w:t>
            </w:r>
          </w:p>
        </w:tc>
        <w:tc>
          <w:tcPr>
            <w:tcW w:w="636" w:type="dxa"/>
          </w:tcPr>
          <w:p>
            <w:pPr>
              <w:pStyle w:val="TableParagraph"/>
              <w:rPr>
                <w:rFonts w:ascii="宋体" w:eastAsia="宋体" w:hint="eastAsia"/>
                <w:sz w:val="21"/>
              </w:rPr>
            </w:pPr>
            <w:r>
              <w:rPr>
                <w:rFonts w:ascii="宋体" w:eastAsia="宋体" w:hint="eastAsia"/>
                <w:sz w:val="21"/>
              </w:rPr>
              <w:t>年龄</w:t>
            </w:r>
          </w:p>
        </w:tc>
        <w:tc>
          <w:tcPr>
            <w:tcW w:w="3572" w:type="dxa"/>
          </w:tcPr>
          <w:p>
            <w:pPr>
              <w:pStyle w:val="TableParagraph"/>
              <w:spacing w:before="113" w:line="226" w:lineRule="exact"/>
              <w:ind w:left="109"/>
              <w:rPr>
                <w:sz w:val="21"/>
              </w:rPr>
            </w:pPr>
            <w:r>
              <w:rPr>
                <w:sz w:val="21"/>
              </w:rPr>
              <w:t>12</w:t>
            </w:r>
          </w:p>
        </w:tc>
      </w:tr>
      <w:tr>
        <w:tblPrEx>
          <w:tblW w:w="0" w:type="auto"/>
          <w:jc w:val="left"/>
          <w:tblInd w:w="1031" w:type="dxa"/>
          <w:tblLayout w:type="fixed"/>
          <w:tblCellMar>
            <w:top w:w="0" w:type="dxa"/>
            <w:left w:w="0" w:type="dxa"/>
            <w:bottom w:w="0" w:type="dxa"/>
            <w:right w:w="0" w:type="dxa"/>
          </w:tblCellMar>
          <w:tblLook w:val="01E0"/>
        </w:tblPrEx>
        <w:trPr>
          <w:trHeight w:val="359"/>
          <w:jc w:val="left"/>
        </w:trPr>
        <w:tc>
          <w:tcPr>
            <w:tcW w:w="1688" w:type="dxa"/>
          </w:tcPr>
          <w:p>
            <w:pPr>
              <w:pStyle w:val="TableParagraph"/>
              <w:ind w:left="89" w:right="78"/>
              <w:jc w:val="center"/>
              <w:rPr>
                <w:rFonts w:ascii="宋体" w:eastAsia="宋体" w:hint="eastAsia"/>
                <w:sz w:val="21"/>
              </w:rPr>
            </w:pPr>
            <w:r>
              <w:rPr>
                <w:rFonts w:ascii="宋体" w:eastAsia="宋体" w:hint="eastAsia"/>
                <w:sz w:val="21"/>
              </w:rPr>
              <w:t>性别</w:t>
            </w:r>
          </w:p>
        </w:tc>
        <w:tc>
          <w:tcPr>
            <w:tcW w:w="593" w:type="dxa"/>
          </w:tcPr>
          <w:p>
            <w:pPr>
              <w:pStyle w:val="TableParagraph"/>
              <w:spacing w:before="113" w:line="226" w:lineRule="exact"/>
              <w:ind w:left="90" w:right="79"/>
              <w:jc w:val="center"/>
              <w:rPr>
                <w:sz w:val="21"/>
              </w:rPr>
            </w:pPr>
            <w:r>
              <w:rPr>
                <w:sz w:val="21"/>
              </w:rPr>
              <w:t>boy</w:t>
            </w:r>
          </w:p>
        </w:tc>
        <w:tc>
          <w:tcPr>
            <w:tcW w:w="636" w:type="dxa"/>
          </w:tcPr>
          <w:p>
            <w:pPr>
              <w:pStyle w:val="TableParagraph"/>
              <w:rPr>
                <w:rFonts w:ascii="宋体" w:eastAsia="宋体" w:hint="eastAsia"/>
                <w:sz w:val="21"/>
              </w:rPr>
            </w:pPr>
            <w:r>
              <w:rPr>
                <w:rFonts w:ascii="宋体" w:eastAsia="宋体" w:hint="eastAsia"/>
                <w:sz w:val="21"/>
              </w:rPr>
              <w:t>国籍</w:t>
            </w:r>
          </w:p>
        </w:tc>
        <w:tc>
          <w:tcPr>
            <w:tcW w:w="3572" w:type="dxa"/>
          </w:tcPr>
          <w:p>
            <w:pPr>
              <w:pStyle w:val="TableParagraph"/>
              <w:ind w:left="109"/>
              <w:rPr>
                <w:rFonts w:ascii="宋体" w:eastAsia="宋体" w:hint="eastAsia"/>
                <w:sz w:val="21"/>
              </w:rPr>
            </w:pPr>
            <w:r>
              <w:rPr>
                <w:rFonts w:ascii="宋体" w:eastAsia="宋体" w:hint="eastAsia"/>
                <w:sz w:val="21"/>
              </w:rPr>
              <w:t>英国</w:t>
            </w:r>
          </w:p>
        </w:tc>
      </w:tr>
      <w:tr>
        <w:tblPrEx>
          <w:tblW w:w="0" w:type="auto"/>
          <w:jc w:val="left"/>
          <w:tblInd w:w="1031" w:type="dxa"/>
          <w:tblLayout w:type="fixed"/>
          <w:tblCellMar>
            <w:top w:w="0" w:type="dxa"/>
            <w:left w:w="0" w:type="dxa"/>
            <w:bottom w:w="0" w:type="dxa"/>
            <w:right w:w="0" w:type="dxa"/>
          </w:tblCellMar>
          <w:tblLook w:val="01E0"/>
        </w:tblPrEx>
        <w:trPr>
          <w:trHeight w:val="362"/>
          <w:jc w:val="left"/>
        </w:trPr>
        <w:tc>
          <w:tcPr>
            <w:tcW w:w="1688" w:type="dxa"/>
          </w:tcPr>
          <w:p>
            <w:pPr>
              <w:pStyle w:val="TableParagraph"/>
              <w:spacing w:before="92"/>
              <w:ind w:left="86" w:right="78"/>
              <w:jc w:val="center"/>
              <w:rPr>
                <w:rFonts w:ascii="宋体" w:eastAsia="宋体" w:hint="eastAsia"/>
                <w:sz w:val="21"/>
              </w:rPr>
            </w:pPr>
            <w:r>
              <w:rPr>
                <w:rFonts w:ascii="宋体" w:eastAsia="宋体" w:hint="eastAsia"/>
                <w:sz w:val="21"/>
              </w:rPr>
              <w:t>家庭成员</w:t>
            </w:r>
          </w:p>
        </w:tc>
        <w:tc>
          <w:tcPr>
            <w:tcW w:w="4801" w:type="dxa"/>
            <w:gridSpan w:val="3"/>
          </w:tcPr>
          <w:p>
            <w:pPr>
              <w:pStyle w:val="TableParagraph"/>
              <w:spacing w:before="92"/>
              <w:rPr>
                <w:rFonts w:ascii="宋体" w:eastAsia="宋体" w:hint="eastAsia"/>
                <w:sz w:val="21"/>
              </w:rPr>
            </w:pPr>
            <w:r>
              <w:rPr>
                <w:rFonts w:ascii="宋体" w:eastAsia="宋体" w:hint="eastAsia"/>
                <w:sz w:val="21"/>
              </w:rPr>
              <w:t>爸爸、妈妈、哥哥、妹妹</w:t>
            </w:r>
          </w:p>
        </w:tc>
      </w:tr>
      <w:tr>
        <w:tblPrEx>
          <w:tblW w:w="0" w:type="auto"/>
          <w:jc w:val="left"/>
          <w:tblInd w:w="1031" w:type="dxa"/>
          <w:tblLayout w:type="fixed"/>
          <w:tblCellMar>
            <w:top w:w="0" w:type="dxa"/>
            <w:left w:w="0" w:type="dxa"/>
            <w:bottom w:w="0" w:type="dxa"/>
            <w:right w:w="0" w:type="dxa"/>
          </w:tblCellMar>
          <w:tblLook w:val="01E0"/>
        </w:tblPrEx>
        <w:trPr>
          <w:trHeight w:val="445"/>
          <w:jc w:val="left"/>
        </w:trPr>
        <w:tc>
          <w:tcPr>
            <w:tcW w:w="1688" w:type="dxa"/>
          </w:tcPr>
          <w:p>
            <w:pPr>
              <w:pStyle w:val="TableParagraph"/>
              <w:spacing w:before="133" w:line="240" w:lineRule="auto"/>
              <w:ind w:left="89" w:right="78"/>
              <w:jc w:val="center"/>
              <w:rPr>
                <w:rFonts w:ascii="宋体" w:eastAsia="宋体" w:hint="eastAsia"/>
                <w:sz w:val="21"/>
              </w:rPr>
            </w:pPr>
            <w:r>
              <w:rPr>
                <w:rFonts w:ascii="宋体" w:eastAsia="宋体" w:hint="eastAsia"/>
                <w:sz w:val="21"/>
              </w:rPr>
              <w:t>兴趣爱好及理由</w:t>
            </w:r>
          </w:p>
        </w:tc>
        <w:tc>
          <w:tcPr>
            <w:tcW w:w="4801" w:type="dxa"/>
            <w:gridSpan w:val="3"/>
          </w:tcPr>
          <w:p>
            <w:pPr>
              <w:pStyle w:val="TableParagraph"/>
              <w:spacing w:before="133" w:line="240" w:lineRule="auto"/>
              <w:rPr>
                <w:rFonts w:ascii="宋体" w:hAnsi="宋体"/>
                <w:sz w:val="21"/>
              </w:rPr>
            </w:pPr>
            <w:r>
              <w:rPr>
                <w:rFonts w:ascii="宋体" w:hAnsi="宋体"/>
                <w:sz w:val="21"/>
              </w:rPr>
              <w:t>……</w:t>
            </w:r>
          </w:p>
        </w:tc>
      </w:tr>
      <w:tr>
        <w:tblPrEx>
          <w:tblW w:w="0" w:type="auto"/>
          <w:jc w:val="left"/>
          <w:tblInd w:w="1031" w:type="dxa"/>
          <w:tblLayout w:type="fixed"/>
          <w:tblCellMar>
            <w:top w:w="0" w:type="dxa"/>
            <w:left w:w="0" w:type="dxa"/>
            <w:bottom w:w="0" w:type="dxa"/>
            <w:right w:w="0" w:type="dxa"/>
          </w:tblCellMar>
          <w:tblLook w:val="01E0"/>
        </w:tblPrEx>
        <w:trPr>
          <w:trHeight w:val="359"/>
          <w:jc w:val="left"/>
        </w:trPr>
        <w:tc>
          <w:tcPr>
            <w:tcW w:w="1688" w:type="dxa"/>
          </w:tcPr>
          <w:p>
            <w:pPr>
              <w:pStyle w:val="TableParagraph"/>
              <w:ind w:left="86" w:right="78"/>
              <w:jc w:val="center"/>
              <w:rPr>
                <w:rFonts w:ascii="宋体" w:eastAsia="宋体" w:hint="eastAsia"/>
                <w:sz w:val="21"/>
              </w:rPr>
            </w:pPr>
            <w:r>
              <w:rPr>
                <w:rFonts w:ascii="宋体" w:eastAsia="宋体" w:hint="eastAsia"/>
                <w:sz w:val="21"/>
              </w:rPr>
              <w:t>饮食习惯</w:t>
            </w:r>
          </w:p>
        </w:tc>
        <w:tc>
          <w:tcPr>
            <w:tcW w:w="4801" w:type="dxa"/>
            <w:gridSpan w:val="3"/>
          </w:tcPr>
          <w:p>
            <w:pPr>
              <w:pStyle w:val="TableParagraph"/>
              <w:rPr>
                <w:rFonts w:ascii="宋体" w:hAnsi="宋体"/>
                <w:sz w:val="21"/>
              </w:rPr>
            </w:pPr>
            <w:r>
              <w:rPr>
                <w:rFonts w:ascii="宋体" w:hAnsi="宋体"/>
                <w:sz w:val="21"/>
              </w:rPr>
              <w:t>……</w:t>
            </w:r>
          </w:p>
        </w:tc>
      </w:tr>
      <w:tr>
        <w:tblPrEx>
          <w:tblW w:w="0" w:type="auto"/>
          <w:jc w:val="left"/>
          <w:tblInd w:w="1031" w:type="dxa"/>
          <w:tblLayout w:type="fixed"/>
          <w:tblCellMar>
            <w:top w:w="0" w:type="dxa"/>
            <w:left w:w="0" w:type="dxa"/>
            <w:bottom w:w="0" w:type="dxa"/>
            <w:right w:w="0" w:type="dxa"/>
          </w:tblCellMar>
          <w:tblLook w:val="01E0"/>
        </w:tblPrEx>
        <w:trPr>
          <w:trHeight w:val="456"/>
          <w:jc w:val="left"/>
        </w:trPr>
        <w:tc>
          <w:tcPr>
            <w:tcW w:w="1688" w:type="dxa"/>
          </w:tcPr>
          <w:p>
            <w:pPr>
              <w:pStyle w:val="TableParagraph"/>
              <w:spacing w:before="138" w:line="240" w:lineRule="auto"/>
              <w:ind w:left="89" w:right="78"/>
              <w:jc w:val="center"/>
              <w:rPr>
                <w:rFonts w:ascii="宋体" w:eastAsia="宋体" w:hint="eastAsia"/>
                <w:sz w:val="21"/>
              </w:rPr>
            </w:pPr>
            <w:r>
              <w:rPr>
                <w:rFonts w:ascii="宋体" w:eastAsia="宋体" w:hint="eastAsia"/>
                <w:sz w:val="21"/>
              </w:rPr>
              <w:t>愿望</w:t>
            </w:r>
          </w:p>
        </w:tc>
        <w:tc>
          <w:tcPr>
            <w:tcW w:w="4801" w:type="dxa"/>
            <w:gridSpan w:val="3"/>
          </w:tcPr>
          <w:p>
            <w:pPr>
              <w:pStyle w:val="TableParagraph"/>
              <w:spacing w:before="138" w:line="240" w:lineRule="auto"/>
              <w:rPr>
                <w:rFonts w:ascii="宋体" w:eastAsia="宋体" w:hint="eastAsia"/>
                <w:sz w:val="21"/>
              </w:rPr>
            </w:pPr>
            <w:r>
              <w:rPr>
                <w:rFonts w:ascii="宋体" w:eastAsia="宋体" w:hint="eastAsia"/>
                <w:sz w:val="21"/>
              </w:rPr>
              <w:t>想每天健康和快乐</w:t>
            </w:r>
          </w:p>
        </w:tc>
      </w:tr>
    </w:tbl>
    <w:p>
      <w:pPr>
        <w:pStyle w:val="BodyText"/>
        <w:spacing w:before="0"/>
        <w:ind w:left="0"/>
        <w:rPr>
          <w:rFonts w:ascii="宋体"/>
          <w:sz w:val="20"/>
        </w:rPr>
      </w:pPr>
    </w:p>
    <w:p>
      <w:pPr>
        <w:pStyle w:val="BodyText"/>
        <w:spacing w:before="9"/>
        <w:ind w:left="0"/>
        <w:rPr>
          <w:rFonts w:ascii="宋体"/>
          <w:sz w:val="24"/>
        </w:rPr>
      </w:pPr>
      <w:r>
        <w:pict>
          <v:line id="_x0000_s1058" style="mso-position-horizontal-relative:page;mso-wrap-distance-left:0;mso-wrap-distance-right:0;position:absolute;z-index:-251646976" from="72.02pt,18.03pt" to="499.08pt,18.03pt" stroked="t" strokecolor="black" strokeweight="0.48pt">
            <v:stroke dashstyle="solid"/>
            <w10:wrap type="topAndBottom"/>
          </v:line>
        </w:pict>
      </w:r>
      <w:r>
        <w:pict>
          <v:line id="_x0000_s1059" style="mso-position-horizontal-relative:page;mso-wrap-distance-left:0;mso-wrap-distance-right:0;position:absolute;z-index:-251645952" from="72.02pt,32.79pt" to="499.08pt,32.79pt" stroked="t" strokecolor="black" strokeweight="0.48pt">
            <v:stroke dashstyle="solid"/>
            <w10:wrap type="topAndBottom"/>
          </v:line>
        </w:pict>
      </w:r>
      <w:r>
        <w:pict>
          <v:line id="_x0000_s1060" style="mso-position-horizontal-relative:page;mso-wrap-distance-left:0;mso-wrap-distance-right:0;position:absolute;z-index:-251644928" from="72.02pt,47.55pt" to="499.08pt,47.55pt" stroked="t" strokecolor="black" strokeweight="0.48pt">
            <v:stroke dashstyle="solid"/>
            <w10:wrap type="topAndBottom"/>
          </v:line>
        </w:pict>
      </w:r>
      <w:r>
        <w:pict>
          <v:line id="_x0000_s1061" style="mso-position-horizontal-relative:page;mso-wrap-distance-left:0;mso-wrap-distance-right:0;position:absolute;z-index:-251643904" from="72.02pt,62.31pt" to="499.08pt,62.31pt" stroked="t" strokecolor="black" strokeweight="0.48pt">
            <v:stroke dashstyle="solid"/>
            <w10:wrap type="topAndBottom"/>
          </v:line>
        </w:pict>
      </w:r>
      <w:r>
        <w:pict>
          <v:line id="_x0000_s1062" style="mso-position-horizontal-relative:page;mso-wrap-distance-left:0;mso-wrap-distance-right:0;position:absolute;z-index:-251642880" from="72.02pt,77.07pt" to="499.08pt,77.07pt" stroked="t" strokecolor="black" strokeweight="0.48pt">
            <v:stroke dashstyle="solid"/>
            <w10:wrap type="topAndBottom"/>
          </v:line>
        </w:pict>
      </w:r>
      <w:r>
        <w:pict>
          <v:line id="_x0000_s1063" style="mso-position-horizontal-relative:page;mso-wrap-distance-left:0;mso-wrap-distance-right:0;position:absolute;z-index:-251641856" from="72.02pt,91.83pt" to="499.08pt,91.83pt" stroked="t" strokecolor="black" strokeweight="0.48pt">
            <v:stroke dashstyle="solid"/>
            <w10:wrap type="topAndBottom"/>
          </v:line>
        </w:pict>
      </w:r>
      <w:r>
        <w:pict>
          <v:line id="_x0000_s1064" style="mso-position-horizontal-relative:page;mso-wrap-distance-left:0;mso-wrap-distance-right:0;position:absolute;z-index:-251640832" from="72.02pt,106.47pt" to="499.08pt,106.47pt" stroked="t" strokecolor="black" strokeweight="0.48pt">
            <v:stroke dashstyle="solid"/>
            <w10:wrap type="topAndBottom"/>
          </v:line>
        </w:pict>
      </w:r>
      <w:r>
        <w:pict>
          <v:line id="_x0000_s1065" style="mso-position-horizontal-relative:page;mso-wrap-distance-left:0;mso-wrap-distance-right:0;position:absolute;z-index:-251639808" from="72.02pt,121.23pt" to="499.08pt,121.23pt" stroked="t" strokecolor="black" strokeweight="0.48pt">
            <v:stroke dashstyle="solid"/>
            <w10:wrap type="topAndBottom"/>
          </v:line>
        </w:pict>
      </w:r>
      <w:r>
        <w:pict>
          <v:line id="_x0000_s1066" style="mso-position-horizontal-relative:page;mso-wrap-distance-left:0;mso-wrap-distance-right:0;position:absolute;z-index:-251638784" from="72.02pt,136.01pt" to="499.08pt,136.01pt" stroked="t" strokecolor="black" strokeweight="0.48pt">
            <v:stroke dashstyle="solid"/>
            <w10:wrap type="topAndBottom"/>
          </v:line>
        </w:pict>
      </w:r>
      <w:r>
        <w:pict>
          <v:line id="_x0000_s1067" style="mso-position-horizontal-relative:page;mso-wrap-distance-left:0;mso-wrap-distance-right:0;position:absolute;z-index:-251637760" from="72.02pt,150.77pt" to="499.08pt,150.77pt" stroked="t" strokecolor="black" strokeweight="0.48pt">
            <v:stroke dashstyle="solid"/>
            <w10:wrap type="topAndBottom"/>
          </v:line>
        </w:pict>
      </w:r>
    </w:p>
    <w:p>
      <w:pPr>
        <w:pStyle w:val="BodyText"/>
        <w:spacing w:before="12"/>
        <w:ind w:left="0"/>
        <w:rPr>
          <w:rFonts w:ascii="宋体"/>
          <w:sz w:val="16"/>
        </w:rPr>
      </w:pPr>
    </w:p>
    <w:p>
      <w:pPr>
        <w:pStyle w:val="BodyText"/>
        <w:spacing w:before="12"/>
        <w:ind w:left="0"/>
        <w:rPr>
          <w:rFonts w:ascii="宋体"/>
          <w:sz w:val="16"/>
        </w:rPr>
      </w:pPr>
    </w:p>
    <w:p>
      <w:pPr>
        <w:pStyle w:val="BodyText"/>
        <w:spacing w:before="12"/>
        <w:ind w:left="0"/>
        <w:rPr>
          <w:rFonts w:ascii="宋体"/>
          <w:sz w:val="16"/>
        </w:rPr>
      </w:pPr>
    </w:p>
    <w:p>
      <w:pPr>
        <w:pStyle w:val="BodyText"/>
        <w:spacing w:before="12"/>
        <w:ind w:left="0"/>
        <w:rPr>
          <w:rFonts w:ascii="宋体"/>
          <w:sz w:val="16"/>
        </w:rPr>
      </w:pPr>
    </w:p>
    <w:p>
      <w:pPr>
        <w:pStyle w:val="BodyText"/>
        <w:spacing w:before="12"/>
        <w:ind w:left="0"/>
        <w:rPr>
          <w:rFonts w:ascii="宋体"/>
          <w:sz w:val="16"/>
        </w:rPr>
      </w:pPr>
    </w:p>
    <w:p>
      <w:pPr>
        <w:pStyle w:val="BodyText"/>
        <w:spacing w:before="9"/>
        <w:ind w:left="0"/>
        <w:rPr>
          <w:rFonts w:ascii="宋体"/>
          <w:sz w:val="16"/>
        </w:rPr>
      </w:pPr>
    </w:p>
    <w:p>
      <w:pPr>
        <w:pStyle w:val="BodyText"/>
        <w:spacing w:before="12"/>
        <w:ind w:left="0"/>
        <w:rPr>
          <w:rFonts w:ascii="宋体"/>
          <w:sz w:val="16"/>
        </w:rPr>
      </w:pPr>
    </w:p>
    <w:p>
      <w:pPr>
        <w:pStyle w:val="BodyText"/>
        <w:spacing w:before="12"/>
        <w:ind w:left="0"/>
        <w:rPr>
          <w:rFonts w:ascii="宋体"/>
          <w:sz w:val="16"/>
        </w:rPr>
      </w:pPr>
    </w:p>
    <w:p>
      <w:pPr>
        <w:pStyle w:val="BodyText"/>
        <w:spacing w:before="12"/>
        <w:ind w:left="0"/>
        <w:rPr>
          <w:rFonts w:ascii="宋体"/>
          <w:sz w:val="16"/>
        </w:rPr>
      </w:pPr>
    </w:p>
    <w:sectPr>
      <w:pgSz w:w="11170" w:h="15490"/>
      <w:pgMar w:top="1400" w:right="1060" w:bottom="1020" w:left="1220" w:header="0" w:footer="812"/>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宋体">
    <w:altName w:val="宋体"/>
    <w:charset w:val="86"/>
    <w:family w:val="auto"/>
    <w:pitch w:val="variable"/>
  </w:font>
  <w:font w:name="楷体">
    <w:altName w:val="楷体"/>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before="0" w:line="14" w:lineRule="auto"/>
      <w:ind w:left="0"/>
      <w:rPr>
        <w:sz w:val="19"/>
      </w:rPr>
    </w:pPr>
    <w:r>
      <w:pict>
        <v:shapetype id="_x0000_t202" coordsize="21600,21600" o:spt="202" path="m,l,21600r21600,l21600,xe">
          <v:stroke joinstyle="miter"/>
          <v:path gradientshapeok="t" o:connecttype="rect"/>
        </v:shapetype>
        <v:shape id="_x0000_s2049" type="#_x0000_t202" style="height:12pt;margin-left:225.97pt;margin-top:721.66pt;mso-position-horizontal-relative:page;mso-position-vertical-relative:page;position:absolute;width:119.15pt;z-index:-251658240" filled="f" stroked="f">
          <v:textbox inset="0,0,0,0">
            <w:txbxContent>
              <w:p>
                <w:pPr>
                  <w:spacing w:before="0"/>
                  <w:ind w:left="20" w:right="0" w:firstLine="0"/>
                  <w:jc w:val="left"/>
                  <w:rPr>
                    <w:rFonts w:ascii="宋体" w:eastAsia="宋体" w:hint="eastAsia"/>
                    <w:sz w:val="18"/>
                  </w:rPr>
                </w:pPr>
                <w:r>
                  <w:rPr>
                    <w:rFonts w:ascii="宋体" w:eastAsia="宋体" w:hint="eastAsia"/>
                    <w:spacing w:val="-7"/>
                    <w:sz w:val="18"/>
                  </w:rPr>
                  <w:t xml:space="preserve">七年级英语第 </w:t>
                </w:r>
                <w:r>
                  <w:fldChar w:fldCharType="begin"/>
                </w:r>
                <w:r>
                  <w:rPr>
                    <w:sz w:val="18"/>
                  </w:rPr>
                  <w:instrText xml:space="preserve"> PAGE </w:instrText>
                </w:r>
                <w:r>
                  <w:fldChar w:fldCharType="separate"/>
                </w:r>
                <w:r>
                  <w:t>2</w:t>
                </w:r>
                <w:r>
                  <w:fldChar w:fldCharType="end"/>
                </w:r>
                <w:r>
                  <w:rPr>
                    <w:sz w:val="18"/>
                  </w:rPr>
                  <w:t xml:space="preserve"> </w:t>
                </w:r>
                <w:r>
                  <w:rPr>
                    <w:rFonts w:ascii="宋体" w:eastAsia="宋体" w:hint="eastAsia"/>
                    <w:sz w:val="18"/>
                  </w:rPr>
                  <w:t>页（</w:t>
                </w:r>
                <w:r>
                  <w:rPr>
                    <w:rFonts w:ascii="宋体" w:eastAsia="宋体" w:hint="eastAsia"/>
                    <w:spacing w:val="-24"/>
                    <w:sz w:val="18"/>
                  </w:rPr>
                  <w:t xml:space="preserve">共 </w:t>
                </w:r>
                <w:r>
                  <w:rPr>
                    <w:sz w:val="18"/>
                  </w:rPr>
                  <w:t xml:space="preserve">6 </w:t>
                </w:r>
                <w:r>
                  <w:rPr>
                    <w:rFonts w:ascii="宋体" w:eastAsia="宋体" w:hint="eastAsia"/>
                    <w:sz w:val="18"/>
                  </w:rPr>
                  <w:t>页）</w:t>
                </w:r>
              </w:p>
            </w:txbxContent>
          </v:textbox>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0"/>
    <w:multiLevelType w:val="hybridMultilevel"/>
    <w:tmpl w:val="00000000"/>
    <w:lvl w:ilvl="0">
      <w:start w:val="1"/>
      <w:numFmt w:val="decimal"/>
      <w:lvlText w:val="%1."/>
      <w:lvlJc w:val="left"/>
      <w:pPr>
        <w:ind w:left="64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3161" w:hanging="2521"/>
        <w:jc w:val="left"/>
      </w:pPr>
      <w:rPr>
        <w:rFonts w:ascii="Times New Roman" w:eastAsia="Times New Roman" w:hAnsi="Times New Roman" w:cs="Times New Roman" w:hint="default"/>
        <w:spacing w:val="0"/>
        <w:w w:val="100"/>
        <w:sz w:val="21"/>
        <w:szCs w:val="21"/>
        <w:lang w:val="zh-CN" w:eastAsia="zh-CN" w:bidi="zh-CN"/>
      </w:rPr>
    </w:lvl>
    <w:lvl w:ilvl="2">
      <w:start w:val="0"/>
      <w:numFmt w:val="bullet"/>
      <w:lvlText w:val="•"/>
      <w:lvlJc w:val="left"/>
      <w:pPr>
        <w:ind w:left="900" w:hanging="2521"/>
      </w:pPr>
      <w:rPr>
        <w:rFonts w:hint="default"/>
        <w:lang w:val="zh-CN" w:eastAsia="zh-CN" w:bidi="zh-CN"/>
      </w:rPr>
    </w:lvl>
    <w:lvl w:ilvl="3">
      <w:start w:val="0"/>
      <w:numFmt w:val="bullet"/>
      <w:lvlText w:val="•"/>
      <w:lvlJc w:val="left"/>
      <w:pPr>
        <w:ind w:left="3160" w:hanging="2521"/>
      </w:pPr>
      <w:rPr>
        <w:rFonts w:hint="default"/>
        <w:lang w:val="zh-CN" w:eastAsia="zh-CN" w:bidi="zh-CN"/>
      </w:rPr>
    </w:lvl>
    <w:lvl w:ilvl="4">
      <w:start w:val="0"/>
      <w:numFmt w:val="bullet"/>
      <w:lvlText w:val="•"/>
      <w:lvlJc w:val="left"/>
      <w:pPr>
        <w:ind w:left="3977" w:hanging="2521"/>
      </w:pPr>
      <w:rPr>
        <w:rFonts w:hint="default"/>
        <w:lang w:val="zh-CN" w:eastAsia="zh-CN" w:bidi="zh-CN"/>
      </w:rPr>
    </w:lvl>
    <w:lvl w:ilvl="5">
      <w:start w:val="0"/>
      <w:numFmt w:val="bullet"/>
      <w:lvlText w:val="•"/>
      <w:lvlJc w:val="left"/>
      <w:pPr>
        <w:ind w:left="4795" w:hanging="2521"/>
      </w:pPr>
      <w:rPr>
        <w:rFonts w:hint="default"/>
        <w:lang w:val="zh-CN" w:eastAsia="zh-CN" w:bidi="zh-CN"/>
      </w:rPr>
    </w:lvl>
    <w:lvl w:ilvl="6">
      <w:start w:val="0"/>
      <w:numFmt w:val="bullet"/>
      <w:lvlText w:val="•"/>
      <w:lvlJc w:val="left"/>
      <w:pPr>
        <w:ind w:left="5613" w:hanging="2521"/>
      </w:pPr>
      <w:rPr>
        <w:rFonts w:hint="default"/>
        <w:lang w:val="zh-CN" w:eastAsia="zh-CN" w:bidi="zh-CN"/>
      </w:rPr>
    </w:lvl>
    <w:lvl w:ilvl="7">
      <w:start w:val="0"/>
      <w:numFmt w:val="bullet"/>
      <w:lvlText w:val="•"/>
      <w:lvlJc w:val="left"/>
      <w:pPr>
        <w:ind w:left="6431" w:hanging="2521"/>
      </w:pPr>
      <w:rPr>
        <w:rFonts w:hint="default"/>
        <w:lang w:val="zh-CN" w:eastAsia="zh-CN" w:bidi="zh-CN"/>
      </w:rPr>
    </w:lvl>
    <w:lvl w:ilvl="8">
      <w:start w:val="0"/>
      <w:numFmt w:val="bullet"/>
      <w:lvlText w:val="•"/>
      <w:lvlJc w:val="left"/>
      <w:pPr>
        <w:ind w:left="7249" w:hanging="2521"/>
      </w:pPr>
      <w:rPr>
        <w:rFonts w:hint="default"/>
        <w:lang w:val="zh-CN" w:eastAsia="zh-CN" w:bidi="zh-CN"/>
      </w:rPr>
    </w:lvl>
  </w:abstractNum>
  <w:abstractNum w:abstractNumId="1">
    <w:nsid w:val="00000001"/>
    <w:multiLevelType w:val="hybridMultilevel"/>
    <w:tmpl w:val="00000000"/>
    <w:lvl w:ilvl="0">
      <w:start w:val="16"/>
      <w:numFmt w:val="decimal"/>
      <w:lvlText w:val="%1."/>
      <w:lvlJc w:val="left"/>
      <w:pPr>
        <w:ind w:left="47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618" w:hanging="420"/>
      </w:pPr>
      <w:rPr>
        <w:rFonts w:hint="default"/>
        <w:lang w:val="zh-CN" w:eastAsia="zh-CN" w:bidi="zh-CN"/>
      </w:rPr>
    </w:lvl>
    <w:lvl w:ilvl="2">
      <w:start w:val="0"/>
      <w:numFmt w:val="bullet"/>
      <w:lvlText w:val="•"/>
      <w:lvlJc w:val="left"/>
      <w:pPr>
        <w:ind w:left="756" w:hanging="420"/>
      </w:pPr>
      <w:rPr>
        <w:rFonts w:hint="default"/>
        <w:lang w:val="zh-CN" w:eastAsia="zh-CN" w:bidi="zh-CN"/>
      </w:rPr>
    </w:lvl>
    <w:lvl w:ilvl="3">
      <w:start w:val="0"/>
      <w:numFmt w:val="bullet"/>
      <w:lvlText w:val="•"/>
      <w:lvlJc w:val="left"/>
      <w:pPr>
        <w:ind w:left="894" w:hanging="420"/>
      </w:pPr>
      <w:rPr>
        <w:rFonts w:hint="default"/>
        <w:lang w:val="zh-CN" w:eastAsia="zh-CN" w:bidi="zh-CN"/>
      </w:rPr>
    </w:lvl>
    <w:lvl w:ilvl="4">
      <w:start w:val="0"/>
      <w:numFmt w:val="bullet"/>
      <w:lvlText w:val="•"/>
      <w:lvlJc w:val="left"/>
      <w:pPr>
        <w:ind w:left="1032" w:hanging="420"/>
      </w:pPr>
      <w:rPr>
        <w:rFonts w:hint="default"/>
        <w:lang w:val="zh-CN" w:eastAsia="zh-CN" w:bidi="zh-CN"/>
      </w:rPr>
    </w:lvl>
    <w:lvl w:ilvl="5">
      <w:start w:val="0"/>
      <w:numFmt w:val="bullet"/>
      <w:lvlText w:val="•"/>
      <w:lvlJc w:val="left"/>
      <w:pPr>
        <w:ind w:left="1170" w:hanging="420"/>
      </w:pPr>
      <w:rPr>
        <w:rFonts w:hint="default"/>
        <w:lang w:val="zh-CN" w:eastAsia="zh-CN" w:bidi="zh-CN"/>
      </w:rPr>
    </w:lvl>
    <w:lvl w:ilvl="6">
      <w:start w:val="0"/>
      <w:numFmt w:val="bullet"/>
      <w:lvlText w:val="•"/>
      <w:lvlJc w:val="left"/>
      <w:pPr>
        <w:ind w:left="1308" w:hanging="420"/>
      </w:pPr>
      <w:rPr>
        <w:rFonts w:hint="default"/>
        <w:lang w:val="zh-CN" w:eastAsia="zh-CN" w:bidi="zh-CN"/>
      </w:rPr>
    </w:lvl>
    <w:lvl w:ilvl="7">
      <w:start w:val="0"/>
      <w:numFmt w:val="bullet"/>
      <w:lvlText w:val="•"/>
      <w:lvlJc w:val="left"/>
      <w:pPr>
        <w:ind w:left="1446" w:hanging="420"/>
      </w:pPr>
      <w:rPr>
        <w:rFonts w:hint="default"/>
        <w:lang w:val="zh-CN" w:eastAsia="zh-CN" w:bidi="zh-CN"/>
      </w:rPr>
    </w:lvl>
    <w:lvl w:ilvl="8">
      <w:start w:val="0"/>
      <w:numFmt w:val="bullet"/>
      <w:lvlText w:val="•"/>
      <w:lvlJc w:val="left"/>
      <w:pPr>
        <w:ind w:left="1584" w:hanging="420"/>
      </w:pPr>
      <w:rPr>
        <w:rFonts w:hint="default"/>
        <w:lang w:val="zh-CN" w:eastAsia="zh-CN" w:bidi="zh-CN"/>
      </w:rPr>
    </w:lvl>
  </w:abstractNum>
  <w:abstractNum w:abstractNumId="2">
    <w:nsid w:val="00000002"/>
    <w:multiLevelType w:val="hybridMultilevel"/>
    <w:tmpl w:val="00000000"/>
    <w:lvl w:ilvl="0">
      <w:start w:val="19"/>
      <w:numFmt w:val="decimal"/>
      <w:lvlText w:val="%1."/>
      <w:lvlJc w:val="left"/>
      <w:pPr>
        <w:ind w:left="64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899" w:hanging="259"/>
        <w:jc w:val="left"/>
      </w:pPr>
      <w:rPr>
        <w:rFonts w:ascii="Times New Roman" w:eastAsia="Times New Roman" w:hAnsi="Times New Roman" w:cs="Times New Roman" w:hint="default"/>
        <w:w w:val="100"/>
        <w:sz w:val="21"/>
        <w:szCs w:val="21"/>
        <w:lang w:val="zh-CN" w:eastAsia="zh-CN" w:bidi="zh-CN"/>
      </w:rPr>
    </w:lvl>
    <w:lvl w:ilvl="2">
      <w:start w:val="0"/>
      <w:numFmt w:val="bullet"/>
      <w:lvlText w:val="•"/>
      <w:lvlJc w:val="left"/>
      <w:pPr>
        <w:ind w:left="920" w:hanging="259"/>
      </w:pPr>
      <w:rPr>
        <w:rFonts w:hint="default"/>
        <w:lang w:val="zh-CN" w:eastAsia="zh-CN" w:bidi="zh-CN"/>
      </w:rPr>
    </w:lvl>
    <w:lvl w:ilvl="3">
      <w:start w:val="0"/>
      <w:numFmt w:val="bullet"/>
      <w:lvlText w:val="•"/>
      <w:lvlJc w:val="left"/>
      <w:pPr>
        <w:ind w:left="960" w:hanging="259"/>
      </w:pPr>
      <w:rPr>
        <w:rFonts w:hint="default"/>
        <w:lang w:val="zh-CN" w:eastAsia="zh-CN" w:bidi="zh-CN"/>
      </w:rPr>
    </w:lvl>
    <w:lvl w:ilvl="4">
      <w:start w:val="0"/>
      <w:numFmt w:val="bullet"/>
      <w:lvlText w:val="•"/>
      <w:lvlJc w:val="left"/>
      <w:pPr>
        <w:ind w:left="2092" w:hanging="259"/>
      </w:pPr>
      <w:rPr>
        <w:rFonts w:hint="default"/>
        <w:lang w:val="zh-CN" w:eastAsia="zh-CN" w:bidi="zh-CN"/>
      </w:rPr>
    </w:lvl>
    <w:lvl w:ilvl="5">
      <w:start w:val="0"/>
      <w:numFmt w:val="bullet"/>
      <w:lvlText w:val="•"/>
      <w:lvlJc w:val="left"/>
      <w:pPr>
        <w:ind w:left="3224" w:hanging="259"/>
      </w:pPr>
      <w:rPr>
        <w:rFonts w:hint="default"/>
        <w:lang w:val="zh-CN" w:eastAsia="zh-CN" w:bidi="zh-CN"/>
      </w:rPr>
    </w:lvl>
    <w:lvl w:ilvl="6">
      <w:start w:val="0"/>
      <w:numFmt w:val="bullet"/>
      <w:lvlText w:val="•"/>
      <w:lvlJc w:val="left"/>
      <w:pPr>
        <w:ind w:left="4356" w:hanging="259"/>
      </w:pPr>
      <w:rPr>
        <w:rFonts w:hint="default"/>
        <w:lang w:val="zh-CN" w:eastAsia="zh-CN" w:bidi="zh-CN"/>
      </w:rPr>
    </w:lvl>
    <w:lvl w:ilvl="7">
      <w:start w:val="0"/>
      <w:numFmt w:val="bullet"/>
      <w:lvlText w:val="•"/>
      <w:lvlJc w:val="left"/>
      <w:pPr>
        <w:ind w:left="5488" w:hanging="259"/>
      </w:pPr>
      <w:rPr>
        <w:rFonts w:hint="default"/>
        <w:lang w:val="zh-CN" w:eastAsia="zh-CN" w:bidi="zh-CN"/>
      </w:rPr>
    </w:lvl>
    <w:lvl w:ilvl="8">
      <w:start w:val="0"/>
      <w:numFmt w:val="bullet"/>
      <w:lvlText w:val="•"/>
      <w:lvlJc w:val="left"/>
      <w:pPr>
        <w:ind w:left="6620" w:hanging="259"/>
      </w:pPr>
      <w:rPr>
        <w:rFonts w:hint="default"/>
        <w:lang w:val="zh-CN" w:eastAsia="zh-CN" w:bidi="zh-CN"/>
      </w:rPr>
    </w:lvl>
  </w:abstractNum>
  <w:abstractNum w:abstractNumId="3">
    <w:nsid w:val="00000003"/>
    <w:multiLevelType w:val="hybridMultilevel"/>
    <w:tmpl w:val="00000000"/>
    <w:lvl w:ilvl="0">
      <w:start w:val="1"/>
      <w:numFmt w:val="upperLetter"/>
      <w:lvlText w:val="%1."/>
      <w:lvlJc w:val="left"/>
      <w:pPr>
        <w:ind w:left="640" w:hanging="420"/>
        <w:jc w:val="left"/>
      </w:pPr>
      <w:rPr>
        <w:rFonts w:ascii="Times New Roman" w:eastAsia="Times New Roman" w:hAnsi="Times New Roman" w:cs="Times New Roman" w:hint="default"/>
        <w:spacing w:val="0"/>
        <w:w w:val="100"/>
        <w:sz w:val="21"/>
        <w:szCs w:val="21"/>
        <w:lang w:val="zh-CN" w:eastAsia="zh-CN" w:bidi="zh-CN"/>
      </w:rPr>
    </w:lvl>
    <w:lvl w:ilvl="1">
      <w:start w:val="0"/>
      <w:numFmt w:val="bullet"/>
      <w:lvlText w:val="•"/>
      <w:lvlJc w:val="left"/>
      <w:pPr>
        <w:ind w:left="1464" w:hanging="420"/>
      </w:pPr>
      <w:rPr>
        <w:rFonts w:hint="default"/>
        <w:lang w:val="zh-CN" w:eastAsia="zh-CN" w:bidi="zh-CN"/>
      </w:rPr>
    </w:lvl>
    <w:lvl w:ilvl="2">
      <w:start w:val="0"/>
      <w:numFmt w:val="bullet"/>
      <w:lvlText w:val="•"/>
      <w:lvlJc w:val="left"/>
      <w:pPr>
        <w:ind w:left="2288" w:hanging="420"/>
      </w:pPr>
      <w:rPr>
        <w:rFonts w:hint="default"/>
        <w:lang w:val="zh-CN" w:eastAsia="zh-CN" w:bidi="zh-CN"/>
      </w:rPr>
    </w:lvl>
    <w:lvl w:ilvl="3">
      <w:start w:val="0"/>
      <w:numFmt w:val="bullet"/>
      <w:lvlText w:val="•"/>
      <w:lvlJc w:val="left"/>
      <w:pPr>
        <w:ind w:left="3113" w:hanging="420"/>
      </w:pPr>
      <w:rPr>
        <w:rFonts w:hint="default"/>
        <w:lang w:val="zh-CN" w:eastAsia="zh-CN" w:bidi="zh-CN"/>
      </w:rPr>
    </w:lvl>
    <w:lvl w:ilvl="4">
      <w:start w:val="0"/>
      <w:numFmt w:val="bullet"/>
      <w:lvlText w:val="•"/>
      <w:lvlJc w:val="left"/>
      <w:pPr>
        <w:ind w:left="3937" w:hanging="420"/>
      </w:pPr>
      <w:rPr>
        <w:rFonts w:hint="default"/>
        <w:lang w:val="zh-CN" w:eastAsia="zh-CN" w:bidi="zh-CN"/>
      </w:rPr>
    </w:lvl>
    <w:lvl w:ilvl="5">
      <w:start w:val="0"/>
      <w:numFmt w:val="bullet"/>
      <w:lvlText w:val="•"/>
      <w:lvlJc w:val="left"/>
      <w:pPr>
        <w:ind w:left="4762" w:hanging="420"/>
      </w:pPr>
      <w:rPr>
        <w:rFonts w:hint="default"/>
        <w:lang w:val="zh-CN" w:eastAsia="zh-CN" w:bidi="zh-CN"/>
      </w:rPr>
    </w:lvl>
    <w:lvl w:ilvl="6">
      <w:start w:val="0"/>
      <w:numFmt w:val="bullet"/>
      <w:lvlText w:val="•"/>
      <w:lvlJc w:val="left"/>
      <w:pPr>
        <w:ind w:left="5586" w:hanging="420"/>
      </w:pPr>
      <w:rPr>
        <w:rFonts w:hint="default"/>
        <w:lang w:val="zh-CN" w:eastAsia="zh-CN" w:bidi="zh-CN"/>
      </w:rPr>
    </w:lvl>
    <w:lvl w:ilvl="7">
      <w:start w:val="0"/>
      <w:numFmt w:val="bullet"/>
      <w:lvlText w:val="•"/>
      <w:lvlJc w:val="left"/>
      <w:pPr>
        <w:ind w:left="6411" w:hanging="420"/>
      </w:pPr>
      <w:rPr>
        <w:rFonts w:hint="default"/>
        <w:lang w:val="zh-CN" w:eastAsia="zh-CN" w:bidi="zh-CN"/>
      </w:rPr>
    </w:lvl>
    <w:lvl w:ilvl="8">
      <w:start w:val="0"/>
      <w:numFmt w:val="bullet"/>
      <w:lvlText w:val="•"/>
      <w:lvlJc w:val="left"/>
      <w:pPr>
        <w:ind w:left="7235" w:hanging="420"/>
      </w:pPr>
      <w:rPr>
        <w:rFonts w:hint="default"/>
        <w:lang w:val="zh-CN" w:eastAsia="zh-CN" w:bidi="zh-CN"/>
      </w:rPr>
    </w:lvl>
  </w:abstractNum>
  <w:abstractNum w:abstractNumId="4">
    <w:nsid w:val="00000004"/>
    <w:multiLevelType w:val="hybridMultilevel"/>
    <w:tmpl w:val="00000000"/>
    <w:lvl w:ilvl="0">
      <w:start w:val="43"/>
      <w:numFmt w:val="decimal"/>
      <w:lvlText w:val="%1."/>
      <w:lvlJc w:val="left"/>
      <w:pPr>
        <w:ind w:left="64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464" w:hanging="420"/>
      </w:pPr>
      <w:rPr>
        <w:rFonts w:hint="default"/>
        <w:lang w:val="zh-CN" w:eastAsia="zh-CN" w:bidi="zh-CN"/>
      </w:rPr>
    </w:lvl>
    <w:lvl w:ilvl="2">
      <w:start w:val="0"/>
      <w:numFmt w:val="bullet"/>
      <w:lvlText w:val="•"/>
      <w:lvlJc w:val="left"/>
      <w:pPr>
        <w:ind w:left="2288" w:hanging="420"/>
      </w:pPr>
      <w:rPr>
        <w:rFonts w:hint="default"/>
        <w:lang w:val="zh-CN" w:eastAsia="zh-CN" w:bidi="zh-CN"/>
      </w:rPr>
    </w:lvl>
    <w:lvl w:ilvl="3">
      <w:start w:val="0"/>
      <w:numFmt w:val="bullet"/>
      <w:lvlText w:val="•"/>
      <w:lvlJc w:val="left"/>
      <w:pPr>
        <w:ind w:left="3113" w:hanging="420"/>
      </w:pPr>
      <w:rPr>
        <w:rFonts w:hint="default"/>
        <w:lang w:val="zh-CN" w:eastAsia="zh-CN" w:bidi="zh-CN"/>
      </w:rPr>
    </w:lvl>
    <w:lvl w:ilvl="4">
      <w:start w:val="0"/>
      <w:numFmt w:val="bullet"/>
      <w:lvlText w:val="•"/>
      <w:lvlJc w:val="left"/>
      <w:pPr>
        <w:ind w:left="3937" w:hanging="420"/>
      </w:pPr>
      <w:rPr>
        <w:rFonts w:hint="default"/>
        <w:lang w:val="zh-CN" w:eastAsia="zh-CN" w:bidi="zh-CN"/>
      </w:rPr>
    </w:lvl>
    <w:lvl w:ilvl="5">
      <w:start w:val="0"/>
      <w:numFmt w:val="bullet"/>
      <w:lvlText w:val="•"/>
      <w:lvlJc w:val="left"/>
      <w:pPr>
        <w:ind w:left="4762" w:hanging="420"/>
      </w:pPr>
      <w:rPr>
        <w:rFonts w:hint="default"/>
        <w:lang w:val="zh-CN" w:eastAsia="zh-CN" w:bidi="zh-CN"/>
      </w:rPr>
    </w:lvl>
    <w:lvl w:ilvl="6">
      <w:start w:val="0"/>
      <w:numFmt w:val="bullet"/>
      <w:lvlText w:val="•"/>
      <w:lvlJc w:val="left"/>
      <w:pPr>
        <w:ind w:left="5586" w:hanging="420"/>
      </w:pPr>
      <w:rPr>
        <w:rFonts w:hint="default"/>
        <w:lang w:val="zh-CN" w:eastAsia="zh-CN" w:bidi="zh-CN"/>
      </w:rPr>
    </w:lvl>
    <w:lvl w:ilvl="7">
      <w:start w:val="0"/>
      <w:numFmt w:val="bullet"/>
      <w:lvlText w:val="•"/>
      <w:lvlJc w:val="left"/>
      <w:pPr>
        <w:ind w:left="6411" w:hanging="420"/>
      </w:pPr>
      <w:rPr>
        <w:rFonts w:hint="default"/>
        <w:lang w:val="zh-CN" w:eastAsia="zh-CN" w:bidi="zh-CN"/>
      </w:rPr>
    </w:lvl>
    <w:lvl w:ilvl="8">
      <w:start w:val="0"/>
      <w:numFmt w:val="bullet"/>
      <w:lvlText w:val="•"/>
      <w:lvlJc w:val="left"/>
      <w:pPr>
        <w:ind w:left="7235" w:hanging="420"/>
      </w:pPr>
      <w:rPr>
        <w:rFonts w:hint="default"/>
        <w:lang w:val="zh-CN" w:eastAsia="zh-CN" w:bidi="zh-CN"/>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54"/>
      <w:ind w:left="640"/>
    </w:pPr>
    <w:rPr>
      <w:rFonts w:ascii="Times New Roman" w:eastAsia="Times New Roman" w:hAnsi="Times New Roman" w:cs="Times New Roman"/>
      <w:sz w:val="21"/>
      <w:szCs w:val="21"/>
      <w:lang w:val="zh-CN" w:eastAsia="zh-CN" w:bidi="zh-CN"/>
    </w:rPr>
  </w:style>
  <w:style w:type="paragraph" w:customStyle="1" w:styleId="Heading1">
    <w:name w:val="Heading 1"/>
    <w:basedOn w:val="Normal"/>
    <w:uiPriority w:val="1"/>
    <w:qFormat/>
    <w:pPr>
      <w:spacing w:before="26"/>
      <w:ind w:left="220"/>
      <w:outlineLvl w:val="1"/>
    </w:pPr>
    <w:rPr>
      <w:rFonts w:ascii="宋体" w:eastAsia="宋体" w:hAnsi="宋体" w:cs="宋体"/>
      <w:b/>
      <w:bCs/>
      <w:sz w:val="21"/>
      <w:szCs w:val="21"/>
      <w:lang w:val="zh-CN" w:eastAsia="zh-CN" w:bidi="zh-CN"/>
    </w:rPr>
  </w:style>
  <w:style w:type="paragraph" w:styleId="ListParagraph">
    <w:name w:val="List Paragraph"/>
    <w:basedOn w:val="Normal"/>
    <w:uiPriority w:val="1"/>
    <w:qFormat/>
    <w:pPr>
      <w:spacing w:before="54"/>
      <w:ind w:left="640" w:hanging="421"/>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89" w:line="250" w:lineRule="exact"/>
      <w:ind w:left="107"/>
    </w:pPr>
    <w:rPr>
      <w:rFonts w:ascii="Times New Roman" w:eastAsia="Times New Roman" w:hAnsi="Times New Roman" w:cs="Times New Roman"/>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png"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revision>0</cp:revision>
  <dcterms:created xsi:type="dcterms:W3CDTF">2019-01-11T00:46:17Z</dcterms:created>
  <dcterms:modified xsi:type="dcterms:W3CDTF">2019-01-11T00:46:17Z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2019-01-11T00:00:00Z</vt:filetime>
  </property>
  <property fmtid="{D5CDD505-2E9C-101B-9397-08002B2CF9AE}" pid="3" name="LastSaved">
    <vt:filetime>2019-01-11T00:00:00Z</vt:filetime>
  </property>
</Properties>
</file>