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spacing w:before="40"/>
        <w:ind w:left="405" w:right="468" w:firstLine="0"/>
        <w:jc w:val="center"/>
        <w:rPr>
          <w:rFonts w:ascii="楷体" w:eastAsia="楷体" w:hint="eastAsia"/>
          <w:b/>
          <w:sz w:val="36"/>
        </w:rPr>
      </w:pPr>
      <w:r>
        <w:rPr>
          <w:rFonts w:ascii="楷体" w:eastAsia="楷体" w:hint="eastAsia"/>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69pt;margin-top:871pt;mso-position-horizontal-relative:page;mso-position-vertical-relative:top-margin-area;position:absolute;width:26pt;z-index:251658240">
            <v:imagedata r:id="rId4" o:title=""/>
          </v:shape>
        </w:pict>
      </w:r>
      <w:r>
        <w:rPr>
          <w:rFonts w:ascii="楷体" w:eastAsia="楷体" w:hint="eastAsia"/>
          <w:b/>
          <w:sz w:val="36"/>
        </w:rPr>
        <w:t>2018-2019 学年第一学期七年级期末测试</w:t>
      </w:r>
    </w:p>
    <w:p>
      <w:pPr>
        <w:pStyle w:val="BodyText"/>
        <w:spacing w:before="0"/>
        <w:ind w:left="0"/>
        <w:rPr>
          <w:rFonts w:ascii="楷体"/>
          <w:b/>
          <w:sz w:val="36"/>
        </w:rPr>
      </w:pPr>
    </w:p>
    <w:p>
      <w:pPr>
        <w:pStyle w:val="BodyText"/>
        <w:spacing w:before="0"/>
        <w:ind w:left="0"/>
        <w:rPr>
          <w:rFonts w:ascii="楷体"/>
          <w:b/>
          <w:sz w:val="36"/>
        </w:rPr>
      </w:pPr>
    </w:p>
    <w:p>
      <w:pPr>
        <w:pStyle w:val="BodyText"/>
        <w:spacing w:before="0"/>
        <w:ind w:left="0"/>
        <w:rPr>
          <w:rFonts w:ascii="楷体"/>
          <w:b/>
          <w:sz w:val="36"/>
        </w:rPr>
      </w:pPr>
    </w:p>
    <w:p>
      <w:pPr>
        <w:pStyle w:val="BodyText"/>
        <w:spacing w:before="0"/>
        <w:ind w:left="0"/>
        <w:rPr>
          <w:rFonts w:ascii="楷体"/>
          <w:b/>
          <w:sz w:val="36"/>
        </w:rPr>
      </w:pPr>
    </w:p>
    <w:p>
      <w:pPr>
        <w:pStyle w:val="BodyText"/>
        <w:spacing w:before="1"/>
        <w:ind w:left="0"/>
        <w:rPr>
          <w:rFonts w:ascii="楷体"/>
          <w:b/>
          <w:sz w:val="52"/>
        </w:rPr>
      </w:pPr>
    </w:p>
    <w:p>
      <w:pPr>
        <w:spacing w:before="0"/>
        <w:ind w:left="405" w:right="468" w:firstLine="0"/>
        <w:jc w:val="center"/>
        <w:rPr>
          <w:rFonts w:ascii="楷体" w:eastAsia="楷体" w:hint="eastAsia"/>
          <w:sz w:val="32"/>
        </w:rPr>
      </w:pPr>
      <w:r>
        <w:rPr>
          <w:rFonts w:ascii="楷体" w:eastAsia="楷体" w:hint="eastAsia"/>
          <w:sz w:val="32"/>
        </w:rPr>
        <w:t>英 语 试 题 卷</w:t>
      </w:r>
    </w:p>
    <w:p>
      <w:pPr>
        <w:pStyle w:val="Heading1"/>
        <w:spacing w:before="106"/>
      </w:pPr>
      <w:r>
        <w:t xml:space="preserve">一、听力（共 </w:t>
      </w:r>
      <w:r>
        <w:rPr>
          <w:rFonts w:ascii="Times New Roman" w:eastAsia="Times New Roman"/>
        </w:rPr>
        <w:t xml:space="preserve">25 </w:t>
      </w:r>
      <w:r>
        <w:t xml:space="preserve">小题，第一至四节每小题 </w:t>
      </w:r>
      <w:r>
        <w:rPr>
          <w:rFonts w:ascii="Times New Roman" w:eastAsia="Times New Roman"/>
        </w:rPr>
        <w:t xml:space="preserve">1 </w:t>
      </w:r>
      <w:r>
        <w:t xml:space="preserve">分，第五节每小题 </w:t>
      </w:r>
      <w:r>
        <w:rPr>
          <w:rFonts w:ascii="Times New Roman" w:eastAsia="Times New Roman"/>
        </w:rPr>
        <w:t xml:space="preserve">2 </w:t>
      </w:r>
      <w:r>
        <w:t xml:space="preserve">分，共 </w:t>
      </w:r>
      <w:r>
        <w:rPr>
          <w:rFonts w:ascii="Times New Roman" w:eastAsia="Times New Roman"/>
        </w:rPr>
        <w:t xml:space="preserve">30 </w:t>
      </w:r>
      <w:r>
        <w:t>分）</w:t>
      </w:r>
    </w:p>
    <w:p>
      <w:pPr>
        <w:pStyle w:val="BodyText"/>
        <w:spacing w:before="26" w:after="46"/>
        <w:rPr>
          <w:rFonts w:ascii="宋体" w:eastAsia="宋体" w:hint="eastAsia"/>
        </w:rPr>
      </w:pPr>
      <w:r>
        <w:rPr>
          <w:rFonts w:ascii="宋体" w:eastAsia="宋体" w:hint="eastAsia"/>
        </w:rPr>
        <w:t>第一节：听句子，选出与你所听到的单词或短语相符的选项。每个句子读一遍。</w:t>
      </w:r>
    </w:p>
    <w:tbl>
      <w:tblPr>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373"/>
        <w:gridCol w:w="2675"/>
        <w:gridCol w:w="1853"/>
      </w:tblGrid>
      <w:tr>
        <w:tblPrEx>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264"/>
          <w:jc w:val="left"/>
        </w:trPr>
        <w:tc>
          <w:tcPr>
            <w:tcW w:w="2373" w:type="dxa"/>
          </w:tcPr>
          <w:p>
            <w:pPr>
              <w:pStyle w:val="TableParagraph"/>
              <w:tabs>
                <w:tab w:val="left" w:pos="469"/>
              </w:tabs>
              <w:spacing w:before="0" w:line="234" w:lineRule="exact"/>
              <w:ind w:left="50"/>
              <w:rPr>
                <w:sz w:val="21"/>
              </w:rPr>
            </w:pPr>
            <w:r>
              <w:rPr>
                <w:sz w:val="21"/>
              </w:rPr>
              <w:t>1.</w:t>
              <w:tab/>
              <w:t>A.</w:t>
            </w:r>
            <w:r>
              <w:rPr>
                <w:spacing w:val="-1"/>
                <w:sz w:val="21"/>
              </w:rPr>
              <w:t xml:space="preserve"> </w:t>
            </w:r>
            <w:r>
              <w:rPr>
                <w:sz w:val="21"/>
              </w:rPr>
              <w:t>quiet</w:t>
            </w:r>
          </w:p>
        </w:tc>
        <w:tc>
          <w:tcPr>
            <w:tcW w:w="2675" w:type="dxa"/>
          </w:tcPr>
          <w:p>
            <w:pPr>
              <w:pStyle w:val="TableParagraph"/>
              <w:spacing w:before="0" w:line="234" w:lineRule="exact"/>
              <w:ind w:left="617"/>
              <w:rPr>
                <w:sz w:val="21"/>
              </w:rPr>
            </w:pPr>
            <w:r>
              <w:rPr>
                <w:sz w:val="21"/>
              </w:rPr>
              <w:t>B. quilt</w:t>
            </w:r>
          </w:p>
        </w:tc>
        <w:tc>
          <w:tcPr>
            <w:tcW w:w="1853" w:type="dxa"/>
          </w:tcPr>
          <w:p>
            <w:pPr>
              <w:pStyle w:val="TableParagraph"/>
              <w:spacing w:before="0" w:line="234" w:lineRule="exact"/>
              <w:ind w:left="462"/>
              <w:rPr>
                <w:sz w:val="21"/>
              </w:rPr>
            </w:pPr>
            <w:r>
              <w:rPr>
                <w:sz w:val="21"/>
              </w:rPr>
              <w:t>C. cute</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2373" w:type="dxa"/>
          </w:tcPr>
          <w:p>
            <w:pPr>
              <w:pStyle w:val="TableParagraph"/>
              <w:tabs>
                <w:tab w:val="left" w:pos="469"/>
              </w:tabs>
              <w:ind w:left="50"/>
              <w:rPr>
                <w:sz w:val="21"/>
              </w:rPr>
            </w:pPr>
            <w:r>
              <w:rPr>
                <w:sz w:val="21"/>
              </w:rPr>
              <w:t>2.</w:t>
              <w:tab/>
              <w:t>A.</w:t>
            </w:r>
            <w:r>
              <w:rPr>
                <w:spacing w:val="-1"/>
                <w:sz w:val="21"/>
              </w:rPr>
              <w:t xml:space="preserve"> </w:t>
            </w:r>
            <w:r>
              <w:rPr>
                <w:sz w:val="21"/>
              </w:rPr>
              <w:t>follow</w:t>
            </w:r>
          </w:p>
        </w:tc>
        <w:tc>
          <w:tcPr>
            <w:tcW w:w="2675" w:type="dxa"/>
          </w:tcPr>
          <w:p>
            <w:pPr>
              <w:pStyle w:val="TableParagraph"/>
              <w:ind w:left="617"/>
              <w:rPr>
                <w:sz w:val="21"/>
              </w:rPr>
            </w:pPr>
            <w:r>
              <w:rPr>
                <w:sz w:val="21"/>
              </w:rPr>
              <w:t>B. favorite</w:t>
            </w:r>
          </w:p>
        </w:tc>
        <w:tc>
          <w:tcPr>
            <w:tcW w:w="1853" w:type="dxa"/>
          </w:tcPr>
          <w:p>
            <w:pPr>
              <w:pStyle w:val="TableParagraph"/>
              <w:ind w:left="462"/>
              <w:rPr>
                <w:sz w:val="21"/>
              </w:rPr>
            </w:pPr>
            <w:r>
              <w:rPr>
                <w:sz w:val="21"/>
              </w:rPr>
              <w:t>C. festival</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2373" w:type="dxa"/>
          </w:tcPr>
          <w:p>
            <w:pPr>
              <w:pStyle w:val="TableParagraph"/>
              <w:tabs>
                <w:tab w:val="left" w:pos="469"/>
              </w:tabs>
              <w:ind w:left="50"/>
              <w:rPr>
                <w:sz w:val="21"/>
              </w:rPr>
            </w:pPr>
            <w:r>
              <w:rPr>
                <w:sz w:val="21"/>
              </w:rPr>
              <w:t>3.</w:t>
              <w:tab/>
              <w:t>A. pandas</w:t>
            </w:r>
          </w:p>
        </w:tc>
        <w:tc>
          <w:tcPr>
            <w:tcW w:w="2675" w:type="dxa"/>
          </w:tcPr>
          <w:p>
            <w:pPr>
              <w:pStyle w:val="TableParagraph"/>
              <w:ind w:left="617"/>
              <w:rPr>
                <w:sz w:val="21"/>
              </w:rPr>
            </w:pPr>
            <w:r>
              <w:rPr>
                <w:sz w:val="21"/>
              </w:rPr>
              <w:t>B. pairs</w:t>
            </w:r>
          </w:p>
        </w:tc>
        <w:tc>
          <w:tcPr>
            <w:tcW w:w="1853" w:type="dxa"/>
          </w:tcPr>
          <w:p>
            <w:pPr>
              <w:pStyle w:val="TableParagraph"/>
              <w:ind w:left="462"/>
              <w:rPr>
                <w:sz w:val="21"/>
              </w:rPr>
            </w:pPr>
            <w:r>
              <w:rPr>
                <w:sz w:val="21"/>
              </w:rPr>
              <w:t>C. price</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2373" w:type="dxa"/>
          </w:tcPr>
          <w:p>
            <w:pPr>
              <w:pStyle w:val="TableParagraph"/>
              <w:tabs>
                <w:tab w:val="left" w:pos="469"/>
              </w:tabs>
              <w:ind w:left="50"/>
              <w:rPr>
                <w:sz w:val="21"/>
              </w:rPr>
            </w:pPr>
            <w:r>
              <w:rPr>
                <w:sz w:val="21"/>
              </w:rPr>
              <w:t>4.</w:t>
              <w:tab/>
              <w:t>A. of</w:t>
            </w:r>
            <w:r>
              <w:rPr>
                <w:spacing w:val="-2"/>
                <w:sz w:val="21"/>
              </w:rPr>
              <w:t xml:space="preserve"> </w:t>
            </w:r>
            <w:r>
              <w:rPr>
                <w:sz w:val="21"/>
              </w:rPr>
              <w:t>lunch</w:t>
            </w:r>
          </w:p>
        </w:tc>
        <w:tc>
          <w:tcPr>
            <w:tcW w:w="2675" w:type="dxa"/>
          </w:tcPr>
          <w:p>
            <w:pPr>
              <w:pStyle w:val="TableParagraph"/>
              <w:ind w:left="617"/>
              <w:rPr>
                <w:sz w:val="21"/>
              </w:rPr>
            </w:pPr>
            <w:r>
              <w:rPr>
                <w:sz w:val="21"/>
              </w:rPr>
              <w:t>B. for lunch</w:t>
            </w:r>
          </w:p>
        </w:tc>
        <w:tc>
          <w:tcPr>
            <w:tcW w:w="1853" w:type="dxa"/>
          </w:tcPr>
          <w:p>
            <w:pPr>
              <w:pStyle w:val="TableParagraph"/>
              <w:ind w:left="462"/>
              <w:rPr>
                <w:sz w:val="21"/>
              </w:rPr>
            </w:pPr>
            <w:r>
              <w:rPr>
                <w:sz w:val="21"/>
              </w:rPr>
              <w:t>C. at lunch</w:t>
            </w:r>
          </w:p>
        </w:tc>
      </w:tr>
      <w:tr>
        <w:tblPrEx>
          <w:tblW w:w="0" w:type="auto"/>
          <w:jc w:val="left"/>
          <w:tblInd w:w="117" w:type="dxa"/>
          <w:tblLayout w:type="fixed"/>
          <w:tblCellMar>
            <w:top w:w="0" w:type="dxa"/>
            <w:left w:w="0" w:type="dxa"/>
            <w:bottom w:w="0" w:type="dxa"/>
            <w:right w:w="0" w:type="dxa"/>
          </w:tblCellMar>
          <w:tblLook w:val="01E0"/>
        </w:tblPrEx>
        <w:trPr>
          <w:trHeight w:val="264"/>
          <w:jc w:val="left"/>
        </w:trPr>
        <w:tc>
          <w:tcPr>
            <w:tcW w:w="2373" w:type="dxa"/>
          </w:tcPr>
          <w:p>
            <w:pPr>
              <w:pStyle w:val="TableParagraph"/>
              <w:tabs>
                <w:tab w:val="left" w:pos="469"/>
              </w:tabs>
              <w:spacing w:line="222" w:lineRule="exact"/>
              <w:ind w:left="50"/>
              <w:rPr>
                <w:sz w:val="21"/>
              </w:rPr>
            </w:pPr>
            <w:r>
              <w:rPr>
                <w:sz w:val="21"/>
              </w:rPr>
              <w:t>5.</w:t>
              <w:tab/>
              <w:t>A. go to</w:t>
            </w:r>
            <w:r>
              <w:rPr>
                <w:spacing w:val="-1"/>
                <w:sz w:val="21"/>
              </w:rPr>
              <w:t xml:space="preserve"> </w:t>
            </w:r>
            <w:r>
              <w:rPr>
                <w:sz w:val="21"/>
              </w:rPr>
              <w:t>school</w:t>
            </w:r>
          </w:p>
        </w:tc>
        <w:tc>
          <w:tcPr>
            <w:tcW w:w="2675" w:type="dxa"/>
          </w:tcPr>
          <w:p>
            <w:pPr>
              <w:pStyle w:val="TableParagraph"/>
              <w:spacing w:line="222" w:lineRule="exact"/>
              <w:ind w:left="617"/>
              <w:rPr>
                <w:sz w:val="21"/>
              </w:rPr>
            </w:pPr>
            <w:r>
              <w:rPr>
                <w:sz w:val="21"/>
              </w:rPr>
              <w:t>B. go to the library</w:t>
            </w:r>
          </w:p>
        </w:tc>
        <w:tc>
          <w:tcPr>
            <w:tcW w:w="1853" w:type="dxa"/>
          </w:tcPr>
          <w:p>
            <w:pPr>
              <w:pStyle w:val="TableParagraph"/>
              <w:spacing w:line="222" w:lineRule="exact"/>
              <w:ind w:left="462"/>
              <w:rPr>
                <w:sz w:val="21"/>
              </w:rPr>
            </w:pPr>
            <w:r>
              <w:rPr>
                <w:sz w:val="21"/>
              </w:rPr>
              <w:t>C. go to the zoo</w:t>
            </w:r>
          </w:p>
        </w:tc>
      </w:tr>
    </w:tbl>
    <w:p>
      <w:pPr>
        <w:pStyle w:val="BodyText"/>
        <w:spacing w:before="39"/>
        <w:rPr>
          <w:rFonts w:ascii="宋体" w:eastAsia="宋体" w:hint="eastAsia"/>
        </w:rPr>
      </w:pPr>
      <w:r>
        <w:rPr>
          <w:rFonts w:ascii="宋体" w:eastAsia="宋体" w:hint="eastAsia"/>
        </w:rPr>
        <w:t>第二节：听句子，选择正确的应答语。每个句子读一遍。</w:t>
      </w:r>
    </w:p>
    <w:p>
      <w:pPr>
        <w:pStyle w:val="ListParagraph"/>
        <w:numPr>
          <w:ilvl w:val="0"/>
          <w:numId w:val="7"/>
        </w:numPr>
        <w:tabs>
          <w:tab w:val="left" w:pos="580"/>
          <w:tab w:val="left" w:pos="581"/>
          <w:tab w:val="left" w:pos="3100"/>
          <w:tab w:val="left" w:pos="5621"/>
        </w:tabs>
        <w:spacing w:before="38" w:after="0" w:line="240" w:lineRule="auto"/>
        <w:ind w:left="580" w:right="0" w:hanging="421"/>
        <w:jc w:val="left"/>
        <w:rPr>
          <w:sz w:val="21"/>
        </w:rPr>
      </w:pPr>
      <w:r>
        <w:rPr>
          <w:sz w:val="21"/>
        </w:rPr>
        <w:t>A.</w:t>
      </w:r>
      <w:r>
        <w:rPr>
          <w:spacing w:val="-3"/>
          <w:sz w:val="21"/>
        </w:rPr>
        <w:t xml:space="preserve"> </w:t>
      </w:r>
      <w:r>
        <w:rPr>
          <w:sz w:val="21"/>
        </w:rPr>
        <w:t>Good afternoon!</w:t>
        <w:tab/>
        <w:t>B. I’m</w:t>
      </w:r>
      <w:r>
        <w:rPr>
          <w:spacing w:val="-4"/>
          <w:sz w:val="21"/>
        </w:rPr>
        <w:t xml:space="preserve"> </w:t>
      </w:r>
      <w:r>
        <w:rPr>
          <w:sz w:val="21"/>
        </w:rPr>
        <w:t>fine.</w:t>
        <w:tab/>
        <w:t>C. Thank</w:t>
      </w:r>
      <w:r>
        <w:rPr>
          <w:spacing w:val="-5"/>
          <w:sz w:val="21"/>
        </w:rPr>
        <w:t xml:space="preserve"> </w:t>
      </w:r>
      <w:r>
        <w:rPr>
          <w:sz w:val="21"/>
        </w:rPr>
        <w:t>you!</w:t>
      </w:r>
    </w:p>
    <w:p>
      <w:pPr>
        <w:pStyle w:val="ListParagraph"/>
        <w:numPr>
          <w:ilvl w:val="0"/>
          <w:numId w:val="7"/>
        </w:numPr>
        <w:tabs>
          <w:tab w:val="left" w:pos="580"/>
          <w:tab w:val="left" w:pos="581"/>
          <w:tab w:val="left" w:pos="3100"/>
          <w:tab w:val="left" w:pos="5621"/>
        </w:tabs>
        <w:spacing w:before="54" w:after="0" w:line="240" w:lineRule="auto"/>
        <w:ind w:left="580" w:right="0" w:hanging="421"/>
        <w:jc w:val="left"/>
        <w:rPr>
          <w:sz w:val="21"/>
        </w:rPr>
      </w:pPr>
      <w:r>
        <w:rPr>
          <w:sz w:val="21"/>
        </w:rPr>
        <w:t xml:space="preserve">A. </w:t>
      </w:r>
      <w:r>
        <w:rPr>
          <w:spacing w:val="-5"/>
          <w:sz w:val="21"/>
        </w:rPr>
        <w:t>It’s</w:t>
      </w:r>
      <w:r>
        <w:rPr>
          <w:spacing w:val="2"/>
          <w:sz w:val="21"/>
        </w:rPr>
        <w:t xml:space="preserve"> </w:t>
      </w:r>
      <w:r>
        <w:rPr>
          <w:sz w:val="21"/>
        </w:rPr>
        <w:t>a notebook.</w:t>
        <w:tab/>
        <w:t>B.</w:t>
      </w:r>
      <w:r>
        <w:rPr>
          <w:spacing w:val="2"/>
          <w:sz w:val="21"/>
        </w:rPr>
        <w:t xml:space="preserve"> </w:t>
      </w:r>
      <w:r>
        <w:rPr>
          <w:spacing w:val="-5"/>
          <w:sz w:val="21"/>
        </w:rPr>
        <w:t>It’s</w:t>
      </w:r>
      <w:r>
        <w:rPr>
          <w:spacing w:val="1"/>
          <w:sz w:val="21"/>
        </w:rPr>
        <w:t xml:space="preserve"> </w:t>
      </w:r>
      <w:r>
        <w:rPr>
          <w:sz w:val="21"/>
        </w:rPr>
        <w:t>black.</w:t>
        <w:tab/>
        <w:t>C. I’m</w:t>
      </w:r>
      <w:r>
        <w:rPr>
          <w:spacing w:val="-3"/>
          <w:sz w:val="21"/>
        </w:rPr>
        <w:t xml:space="preserve"> </w:t>
      </w:r>
      <w:r>
        <w:rPr>
          <w:sz w:val="21"/>
        </w:rPr>
        <w:t>Jack.</w:t>
      </w:r>
    </w:p>
    <w:p>
      <w:pPr>
        <w:pStyle w:val="ListParagraph"/>
        <w:numPr>
          <w:ilvl w:val="0"/>
          <w:numId w:val="7"/>
        </w:numPr>
        <w:tabs>
          <w:tab w:val="left" w:pos="580"/>
          <w:tab w:val="left" w:pos="581"/>
          <w:tab w:val="left" w:pos="3100"/>
          <w:tab w:val="left" w:pos="5621"/>
        </w:tabs>
        <w:spacing w:before="54" w:after="0" w:line="240" w:lineRule="auto"/>
        <w:ind w:left="580" w:right="0" w:hanging="421"/>
        <w:jc w:val="left"/>
        <w:rPr>
          <w:sz w:val="21"/>
        </w:rPr>
      </w:pPr>
      <w:r>
        <w:rPr>
          <w:sz w:val="21"/>
        </w:rPr>
        <w:t>A.</w:t>
      </w:r>
      <w:r>
        <w:rPr>
          <w:spacing w:val="-10"/>
          <w:sz w:val="21"/>
        </w:rPr>
        <w:t xml:space="preserve"> </w:t>
      </w:r>
      <w:r>
        <w:rPr>
          <w:spacing w:val="-6"/>
          <w:sz w:val="21"/>
        </w:rPr>
        <w:t>Yes,</w:t>
      </w:r>
      <w:r>
        <w:rPr>
          <w:spacing w:val="1"/>
          <w:sz w:val="21"/>
        </w:rPr>
        <w:t xml:space="preserve"> </w:t>
      </w:r>
      <w:r>
        <w:rPr>
          <w:sz w:val="21"/>
        </w:rPr>
        <w:t>please.</w:t>
        <w:tab/>
        <w:t>B.</w:t>
      </w:r>
      <w:r>
        <w:rPr>
          <w:spacing w:val="-4"/>
          <w:sz w:val="21"/>
        </w:rPr>
        <w:t xml:space="preserve"> </w:t>
      </w:r>
      <w:r>
        <w:rPr>
          <w:sz w:val="21"/>
        </w:rPr>
        <w:t>OK, thanks.</w:t>
        <w:tab/>
        <w:t>C.</w:t>
      </w:r>
      <w:r>
        <w:rPr>
          <w:spacing w:val="7"/>
          <w:sz w:val="21"/>
        </w:rPr>
        <w:t xml:space="preserve"> </w:t>
      </w:r>
      <w:r>
        <w:rPr>
          <w:spacing w:val="-4"/>
          <w:sz w:val="21"/>
        </w:rPr>
        <w:t>K-A-T-E.</w:t>
      </w:r>
    </w:p>
    <w:p>
      <w:pPr>
        <w:pStyle w:val="ListParagraph"/>
        <w:numPr>
          <w:ilvl w:val="0"/>
          <w:numId w:val="7"/>
        </w:numPr>
        <w:tabs>
          <w:tab w:val="left" w:pos="580"/>
          <w:tab w:val="left" w:pos="581"/>
          <w:tab w:val="left" w:pos="3100"/>
          <w:tab w:val="left" w:pos="5621"/>
        </w:tabs>
        <w:spacing w:before="53" w:after="0" w:line="240" w:lineRule="auto"/>
        <w:ind w:left="580" w:right="0" w:hanging="421"/>
        <w:jc w:val="left"/>
        <w:rPr>
          <w:sz w:val="21"/>
        </w:rPr>
      </w:pPr>
      <w:r>
        <w:rPr>
          <w:sz w:val="21"/>
        </w:rPr>
        <w:t xml:space="preserve">A. </w:t>
      </w:r>
      <w:r>
        <w:rPr>
          <w:spacing w:val="-6"/>
          <w:sz w:val="21"/>
        </w:rPr>
        <w:t>Yes,</w:t>
      </w:r>
      <w:r>
        <w:rPr>
          <w:spacing w:val="-9"/>
          <w:sz w:val="21"/>
        </w:rPr>
        <w:t xml:space="preserve"> </w:t>
      </w:r>
      <w:r>
        <w:rPr>
          <w:sz w:val="21"/>
        </w:rPr>
        <w:t>it</w:t>
      </w:r>
      <w:r>
        <w:rPr>
          <w:spacing w:val="-1"/>
          <w:sz w:val="21"/>
        </w:rPr>
        <w:t xml:space="preserve"> </w:t>
      </w:r>
      <w:r>
        <w:rPr>
          <w:sz w:val="21"/>
        </w:rPr>
        <w:t>is.</w:t>
        <w:tab/>
        <w:t>B. This is</w:t>
      </w:r>
      <w:r>
        <w:rPr>
          <w:spacing w:val="-11"/>
          <w:sz w:val="21"/>
        </w:rPr>
        <w:t xml:space="preserve"> </w:t>
      </w:r>
      <w:r>
        <w:rPr>
          <w:sz w:val="21"/>
        </w:rPr>
        <w:t>my</w:t>
      </w:r>
      <w:r>
        <w:rPr>
          <w:spacing w:val="-7"/>
          <w:sz w:val="21"/>
        </w:rPr>
        <w:t xml:space="preserve"> </w:t>
      </w:r>
      <w:r>
        <w:rPr>
          <w:sz w:val="21"/>
        </w:rPr>
        <w:t>brother.</w:t>
        <w:tab/>
        <w:t>C. No, she</w:t>
      </w:r>
      <w:r>
        <w:rPr>
          <w:spacing w:val="-2"/>
          <w:sz w:val="21"/>
        </w:rPr>
        <w:t xml:space="preserve"> </w:t>
      </w:r>
      <w:r>
        <w:rPr>
          <w:spacing w:val="-3"/>
          <w:sz w:val="21"/>
        </w:rPr>
        <w:t>isn’t.</w:t>
      </w:r>
    </w:p>
    <w:p>
      <w:pPr>
        <w:pStyle w:val="ListParagraph"/>
        <w:numPr>
          <w:ilvl w:val="0"/>
          <w:numId w:val="7"/>
        </w:numPr>
        <w:tabs>
          <w:tab w:val="left" w:pos="581"/>
          <w:tab w:val="left" w:pos="3100"/>
          <w:tab w:val="left" w:pos="5621"/>
        </w:tabs>
        <w:spacing w:before="54" w:after="0" w:line="240" w:lineRule="auto"/>
        <w:ind w:left="580" w:right="0" w:hanging="421"/>
        <w:jc w:val="left"/>
        <w:rPr>
          <w:sz w:val="21"/>
        </w:rPr>
      </w:pPr>
      <w:r>
        <w:rPr>
          <w:sz w:val="21"/>
        </w:rPr>
        <w:t xml:space="preserve">A. </w:t>
      </w:r>
      <w:r>
        <w:rPr>
          <w:spacing w:val="-3"/>
          <w:sz w:val="21"/>
        </w:rPr>
        <w:t>That’s</w:t>
      </w:r>
      <w:r>
        <w:rPr>
          <w:spacing w:val="1"/>
          <w:sz w:val="21"/>
        </w:rPr>
        <w:t xml:space="preserve"> </w:t>
      </w:r>
      <w:r>
        <w:rPr>
          <w:sz w:val="21"/>
        </w:rPr>
        <w:t xml:space="preserve">my </w:t>
      </w:r>
      <w:r>
        <w:rPr>
          <w:spacing w:val="-3"/>
          <w:sz w:val="21"/>
        </w:rPr>
        <w:t>sister.</w:t>
        <w:tab/>
      </w:r>
      <w:r>
        <w:rPr>
          <w:sz w:val="21"/>
        </w:rPr>
        <w:t xml:space="preserve">B. </w:t>
      </w:r>
      <w:r>
        <w:rPr>
          <w:spacing w:val="-4"/>
          <w:sz w:val="21"/>
        </w:rPr>
        <w:t>He’s</w:t>
      </w:r>
      <w:r>
        <w:rPr>
          <w:spacing w:val="-6"/>
          <w:sz w:val="21"/>
        </w:rPr>
        <w:t xml:space="preserve"> </w:t>
      </w:r>
      <w:r>
        <w:rPr>
          <w:sz w:val="21"/>
        </w:rPr>
        <w:t>my</w:t>
      </w:r>
      <w:r>
        <w:rPr>
          <w:spacing w:val="-6"/>
          <w:sz w:val="21"/>
        </w:rPr>
        <w:t xml:space="preserve"> </w:t>
      </w:r>
      <w:r>
        <w:rPr>
          <w:sz w:val="21"/>
        </w:rPr>
        <w:t>brother.</w:t>
        <w:tab/>
        <w:t xml:space="preserve">C. </w:t>
      </w:r>
      <w:r>
        <w:rPr>
          <w:spacing w:val="-5"/>
          <w:sz w:val="21"/>
        </w:rPr>
        <w:t>It’s</w:t>
      </w:r>
      <w:r>
        <w:rPr>
          <w:spacing w:val="1"/>
          <w:sz w:val="21"/>
        </w:rPr>
        <w:t xml:space="preserve"> </w:t>
      </w:r>
      <w:r>
        <w:rPr>
          <w:sz w:val="21"/>
        </w:rPr>
        <w:t>nice.</w:t>
      </w:r>
    </w:p>
    <w:p>
      <w:pPr>
        <w:pStyle w:val="BodyText"/>
        <w:spacing w:before="42"/>
        <w:rPr>
          <w:rFonts w:ascii="宋体" w:eastAsia="宋体" w:hint="eastAsia"/>
        </w:rPr>
      </w:pPr>
      <w:r>
        <w:rPr>
          <w:rFonts w:ascii="宋体" w:eastAsia="宋体" w:hint="eastAsia"/>
        </w:rPr>
        <w:t>第三节：听小对话，从</w:t>
      </w:r>
      <w:r>
        <w:t>A</w:t>
      </w:r>
      <w:r>
        <w:rPr>
          <w:rFonts w:ascii="宋体" w:eastAsia="宋体" w:hint="eastAsia"/>
        </w:rPr>
        <w:t>、</w:t>
      </w:r>
      <w:r>
        <w:t>B</w:t>
      </w:r>
      <w:r>
        <w:rPr>
          <w:rFonts w:ascii="宋体" w:eastAsia="宋体" w:hint="eastAsia"/>
        </w:rPr>
        <w:t>、</w:t>
      </w:r>
      <w:r>
        <w:t xml:space="preserve">C </w:t>
      </w:r>
      <w:r>
        <w:rPr>
          <w:rFonts w:ascii="宋体" w:eastAsia="宋体" w:hint="eastAsia"/>
        </w:rPr>
        <w:t>三个选项中选出最佳选项，回答问题。对话仅读一遍。</w:t>
      </w:r>
    </w:p>
    <w:p>
      <w:pPr>
        <w:pStyle w:val="ListParagraph"/>
        <w:numPr>
          <w:ilvl w:val="0"/>
          <w:numId w:val="7"/>
        </w:numPr>
        <w:tabs>
          <w:tab w:val="left" w:pos="581"/>
        </w:tabs>
        <w:spacing w:before="38" w:after="0" w:line="240" w:lineRule="auto"/>
        <w:ind w:left="580" w:right="0" w:hanging="421"/>
        <w:jc w:val="left"/>
        <w:rPr>
          <w:sz w:val="21"/>
        </w:rPr>
      </w:pPr>
      <w:r>
        <w:rPr>
          <w:sz w:val="21"/>
        </w:rPr>
        <w:t>What is that in the</w:t>
      </w:r>
      <w:r>
        <w:rPr>
          <w:spacing w:val="-4"/>
          <w:sz w:val="21"/>
        </w:rPr>
        <w:t xml:space="preserve"> </w:t>
      </w:r>
      <w:r>
        <w:rPr>
          <w:sz w:val="21"/>
        </w:rPr>
        <w:t>book?</w:t>
      </w:r>
    </w:p>
    <w:p>
      <w:pPr>
        <w:pStyle w:val="BodyText"/>
        <w:tabs>
          <w:tab w:val="left" w:pos="3100"/>
          <w:tab w:val="left" w:pos="5621"/>
        </w:tabs>
      </w:pPr>
      <w:r>
        <w:t>A.</w:t>
      </w:r>
      <w:r>
        <w:rPr>
          <w:spacing w:val="-15"/>
        </w:rPr>
        <w:t xml:space="preserve"> </w:t>
      </w:r>
      <w:r>
        <w:t>A</w:t>
      </w:r>
      <w:r>
        <w:rPr>
          <w:spacing w:val="-10"/>
        </w:rPr>
        <w:t xml:space="preserve"> </w:t>
      </w:r>
      <w:r>
        <w:t>pen.</w:t>
        <w:tab/>
        <w:t>B.</w:t>
      </w:r>
      <w:r>
        <w:rPr>
          <w:spacing w:val="-12"/>
        </w:rPr>
        <w:t xml:space="preserve"> </w:t>
      </w:r>
      <w:r>
        <w:t>A</w:t>
      </w:r>
      <w:r>
        <w:rPr>
          <w:spacing w:val="-12"/>
        </w:rPr>
        <w:t xml:space="preserve"> </w:t>
      </w:r>
      <w:r>
        <w:t>pencil.</w:t>
        <w:tab/>
        <w:t>C. A</w:t>
      </w:r>
      <w:r>
        <w:rPr>
          <w:spacing w:val="-23"/>
        </w:rPr>
        <w:t xml:space="preserve"> </w:t>
      </w:r>
      <w:r>
        <w:rPr>
          <w:spacing w:val="-4"/>
        </w:rPr>
        <w:t>ruler.</w:t>
      </w:r>
    </w:p>
    <w:p>
      <w:pPr>
        <w:pStyle w:val="ListParagraph"/>
        <w:numPr>
          <w:ilvl w:val="0"/>
          <w:numId w:val="7"/>
        </w:numPr>
        <w:tabs>
          <w:tab w:val="left" w:pos="581"/>
        </w:tabs>
        <w:spacing w:before="42" w:after="0" w:line="240" w:lineRule="auto"/>
        <w:ind w:left="580" w:right="0" w:hanging="421"/>
        <w:jc w:val="left"/>
        <w:rPr>
          <w:sz w:val="21"/>
        </w:rPr>
      </w:pPr>
      <w:r>
        <w:rPr>
          <w:sz w:val="21"/>
        </w:rPr>
        <w:t>What</w:t>
      </w:r>
      <w:r>
        <w:rPr>
          <w:spacing w:val="-2"/>
          <w:sz w:val="21"/>
        </w:rPr>
        <w:t xml:space="preserve"> </w:t>
      </w:r>
      <w:r>
        <w:rPr>
          <w:sz w:val="21"/>
        </w:rPr>
        <w:t>club</w:t>
      </w:r>
      <w:r>
        <w:rPr>
          <w:rFonts w:ascii="宋体" w:eastAsia="宋体" w:hint="eastAsia"/>
          <w:sz w:val="21"/>
        </w:rPr>
        <w:t>（</w:t>
      </w:r>
      <w:r>
        <w:rPr>
          <w:rFonts w:ascii="宋体" w:eastAsia="宋体" w:hint="eastAsia"/>
          <w:spacing w:val="-2"/>
          <w:sz w:val="21"/>
        </w:rPr>
        <w:t>俱乐部</w:t>
      </w:r>
      <w:r>
        <w:rPr>
          <w:rFonts w:ascii="宋体" w:eastAsia="宋体" w:hint="eastAsia"/>
          <w:sz w:val="21"/>
        </w:rPr>
        <w:t>）</w:t>
      </w:r>
      <w:r>
        <w:rPr>
          <w:sz w:val="21"/>
        </w:rPr>
        <w:t>does</w:t>
      </w:r>
      <w:r>
        <w:rPr>
          <w:spacing w:val="-1"/>
          <w:sz w:val="21"/>
        </w:rPr>
        <w:t xml:space="preserve"> </w:t>
      </w:r>
      <w:r>
        <w:rPr>
          <w:sz w:val="21"/>
        </w:rPr>
        <w:t>the boy</w:t>
      </w:r>
      <w:r>
        <w:rPr>
          <w:spacing w:val="-6"/>
          <w:sz w:val="21"/>
        </w:rPr>
        <w:t xml:space="preserve"> </w:t>
      </w:r>
      <w:r>
        <w:rPr>
          <w:sz w:val="21"/>
        </w:rPr>
        <w:t>want</w:t>
      </w:r>
      <w:r>
        <w:rPr>
          <w:spacing w:val="-1"/>
          <w:sz w:val="21"/>
        </w:rPr>
        <w:t xml:space="preserve"> </w:t>
      </w:r>
      <w:r>
        <w:rPr>
          <w:sz w:val="21"/>
        </w:rPr>
        <w:t>to join?</w:t>
      </w:r>
    </w:p>
    <w:p>
      <w:pPr>
        <w:pStyle w:val="BodyText"/>
        <w:tabs>
          <w:tab w:val="left" w:pos="3100"/>
          <w:tab w:val="left" w:pos="5621"/>
        </w:tabs>
        <w:spacing w:before="38"/>
      </w:pPr>
      <w:r>
        <w:t>A. The</w:t>
      </w:r>
      <w:r>
        <w:rPr>
          <w:spacing w:val="-5"/>
        </w:rPr>
        <w:t xml:space="preserve"> </w:t>
      </w:r>
      <w:r>
        <w:t>art</w:t>
      </w:r>
      <w:r>
        <w:rPr>
          <w:spacing w:val="-1"/>
        </w:rPr>
        <w:t xml:space="preserve"> </w:t>
      </w:r>
      <w:r>
        <w:t>club.</w:t>
        <w:tab/>
        <w:t>B. The</w:t>
      </w:r>
      <w:r>
        <w:rPr>
          <w:spacing w:val="-7"/>
        </w:rPr>
        <w:t xml:space="preserve"> </w:t>
      </w:r>
      <w:r>
        <w:t>music club.</w:t>
        <w:tab/>
        <w:t>C. The story telling</w:t>
      </w:r>
      <w:r>
        <w:rPr>
          <w:spacing w:val="-10"/>
        </w:rPr>
        <w:t xml:space="preserve"> </w:t>
      </w:r>
      <w:r>
        <w:t>club.</w:t>
      </w:r>
    </w:p>
    <w:p>
      <w:pPr>
        <w:pStyle w:val="ListParagraph"/>
        <w:numPr>
          <w:ilvl w:val="0"/>
          <w:numId w:val="7"/>
        </w:numPr>
        <w:tabs>
          <w:tab w:val="left" w:pos="581"/>
        </w:tabs>
        <w:spacing w:before="53" w:after="0" w:line="240" w:lineRule="auto"/>
        <w:ind w:left="580" w:right="0" w:hanging="421"/>
        <w:jc w:val="left"/>
        <w:rPr>
          <w:sz w:val="21"/>
        </w:rPr>
      </w:pPr>
      <w:r>
        <w:rPr>
          <w:sz w:val="21"/>
        </w:rPr>
        <w:t>When does the girl have a computer</w:t>
      </w:r>
      <w:r>
        <w:rPr>
          <w:spacing w:val="-4"/>
          <w:sz w:val="21"/>
        </w:rPr>
        <w:t xml:space="preserve"> </w:t>
      </w:r>
      <w:r>
        <w:rPr>
          <w:sz w:val="21"/>
        </w:rPr>
        <w:t>lesson?</w:t>
      </w:r>
    </w:p>
    <w:p>
      <w:pPr>
        <w:pStyle w:val="BodyText"/>
        <w:tabs>
          <w:tab w:val="left" w:pos="3100"/>
          <w:tab w:val="left" w:pos="5621"/>
        </w:tabs>
        <w:spacing w:before="52"/>
      </w:pPr>
      <w:r>
        <w:t>A.</w:t>
      </w:r>
      <w:r>
        <w:rPr>
          <w:spacing w:val="-1"/>
        </w:rPr>
        <w:t xml:space="preserve"> </w:t>
      </w:r>
      <w:r>
        <w:t>On</w:t>
      </w:r>
      <w:r>
        <w:rPr>
          <w:spacing w:val="3"/>
        </w:rPr>
        <w:t xml:space="preserve"> </w:t>
      </w:r>
      <w:r>
        <w:rPr>
          <w:spacing w:val="-4"/>
        </w:rPr>
        <w:t>Monday.</w:t>
        <w:tab/>
      </w:r>
      <w:r>
        <w:t>B.</w:t>
      </w:r>
      <w:r>
        <w:rPr>
          <w:spacing w:val="-1"/>
        </w:rPr>
        <w:t xml:space="preserve"> </w:t>
      </w:r>
      <w:r>
        <w:t>On</w:t>
      </w:r>
      <w:r>
        <w:rPr>
          <w:spacing w:val="-4"/>
        </w:rPr>
        <w:t xml:space="preserve"> Tuesday.</w:t>
        <w:tab/>
      </w:r>
      <w:r>
        <w:t>C. On</w:t>
      </w:r>
      <w:r>
        <w:rPr>
          <w:spacing w:val="-7"/>
        </w:rPr>
        <w:t xml:space="preserve"> </w:t>
      </w:r>
      <w:r>
        <w:rPr>
          <w:spacing w:val="-5"/>
        </w:rPr>
        <w:t>Wednesday.</w:t>
      </w:r>
    </w:p>
    <w:p>
      <w:pPr>
        <w:pStyle w:val="ListParagraph"/>
        <w:numPr>
          <w:ilvl w:val="0"/>
          <w:numId w:val="7"/>
        </w:numPr>
        <w:tabs>
          <w:tab w:val="left" w:pos="581"/>
        </w:tabs>
        <w:spacing w:before="54" w:after="0" w:line="240" w:lineRule="auto"/>
        <w:ind w:left="580" w:right="0" w:hanging="421"/>
        <w:jc w:val="left"/>
        <w:rPr>
          <w:sz w:val="21"/>
        </w:rPr>
      </w:pPr>
      <w:r>
        <w:rPr>
          <w:sz w:val="21"/>
        </w:rPr>
        <w:t>Who has ping-pong</w:t>
      </w:r>
      <w:r>
        <w:rPr>
          <w:spacing w:val="-4"/>
          <w:sz w:val="21"/>
        </w:rPr>
        <w:t xml:space="preserve"> </w:t>
      </w:r>
      <w:r>
        <w:rPr>
          <w:sz w:val="21"/>
        </w:rPr>
        <w:t>bats?</w:t>
      </w:r>
    </w:p>
    <w:p>
      <w:pPr>
        <w:pStyle w:val="BodyText"/>
        <w:tabs>
          <w:tab w:val="left" w:pos="3100"/>
          <w:tab w:val="left" w:pos="5621"/>
        </w:tabs>
      </w:pPr>
      <w:r>
        <w:t>A.</w:t>
      </w:r>
      <w:r>
        <w:rPr>
          <w:spacing w:val="-3"/>
        </w:rPr>
        <w:t xml:space="preserve"> </w:t>
      </w:r>
      <w:r>
        <w:t>Eric.</w:t>
        <w:tab/>
        <w:t>B.</w:t>
      </w:r>
      <w:r>
        <w:rPr>
          <w:spacing w:val="-1"/>
        </w:rPr>
        <w:t xml:space="preserve"> </w:t>
      </w:r>
      <w:r>
        <w:t>Linda.</w:t>
        <w:tab/>
        <w:t>C.</w:t>
      </w:r>
      <w:r>
        <w:rPr>
          <w:spacing w:val="-3"/>
        </w:rPr>
        <w:t xml:space="preserve"> </w:t>
      </w:r>
      <w:r>
        <w:t>David.</w:t>
      </w:r>
    </w:p>
    <w:p>
      <w:pPr>
        <w:pStyle w:val="ListParagraph"/>
        <w:numPr>
          <w:ilvl w:val="0"/>
          <w:numId w:val="7"/>
        </w:numPr>
        <w:tabs>
          <w:tab w:val="left" w:pos="581"/>
        </w:tabs>
        <w:spacing w:before="53" w:after="0" w:line="240" w:lineRule="auto"/>
        <w:ind w:left="580" w:right="0" w:hanging="421"/>
        <w:jc w:val="left"/>
        <w:rPr>
          <w:sz w:val="21"/>
        </w:rPr>
      </w:pPr>
      <w:r>
        <w:rPr>
          <w:sz w:val="21"/>
        </w:rPr>
        <w:t>Why does the boy like</w:t>
      </w:r>
      <w:r>
        <w:rPr>
          <w:spacing w:val="-11"/>
          <w:sz w:val="21"/>
        </w:rPr>
        <w:t xml:space="preserve"> </w:t>
      </w:r>
      <w:r>
        <w:rPr>
          <w:sz w:val="21"/>
        </w:rPr>
        <w:t>English?</w:t>
      </w:r>
    </w:p>
    <w:p>
      <w:pPr>
        <w:pStyle w:val="ListParagraph"/>
        <w:numPr>
          <w:ilvl w:val="1"/>
          <w:numId w:val="7"/>
        </w:numPr>
        <w:tabs>
          <w:tab w:val="left" w:pos="838"/>
        </w:tabs>
        <w:spacing w:before="54" w:after="0" w:line="240" w:lineRule="auto"/>
        <w:ind w:left="837" w:right="0" w:hanging="258"/>
        <w:jc w:val="left"/>
        <w:rPr>
          <w:sz w:val="21"/>
        </w:rPr>
      </w:pPr>
      <w:r>
        <w:rPr>
          <w:sz w:val="21"/>
        </w:rPr>
        <w:t>Because English is</w:t>
      </w:r>
      <w:r>
        <w:rPr>
          <w:spacing w:val="-1"/>
          <w:sz w:val="21"/>
        </w:rPr>
        <w:t xml:space="preserve"> </w:t>
      </w:r>
      <w:r>
        <w:rPr>
          <w:sz w:val="21"/>
        </w:rPr>
        <w:t>interesting.</w:t>
      </w:r>
    </w:p>
    <w:p>
      <w:pPr>
        <w:pStyle w:val="ListParagraph"/>
        <w:numPr>
          <w:ilvl w:val="1"/>
          <w:numId w:val="7"/>
        </w:numPr>
        <w:tabs>
          <w:tab w:val="left" w:pos="826"/>
        </w:tabs>
        <w:spacing w:before="42" w:after="0" w:line="240" w:lineRule="auto"/>
        <w:ind w:left="825" w:right="0" w:hanging="246"/>
        <w:jc w:val="left"/>
        <w:rPr>
          <w:sz w:val="21"/>
        </w:rPr>
      </w:pPr>
      <w:r>
        <w:rPr>
          <w:sz w:val="21"/>
        </w:rPr>
        <w:t>Because</w:t>
      </w:r>
      <w:r>
        <w:rPr>
          <w:spacing w:val="-4"/>
          <w:sz w:val="21"/>
        </w:rPr>
        <w:t xml:space="preserve"> </w:t>
      </w:r>
      <w:r>
        <w:rPr>
          <w:sz w:val="21"/>
        </w:rPr>
        <w:t>English is useful</w:t>
      </w:r>
      <w:r>
        <w:rPr>
          <w:rFonts w:ascii="宋体" w:eastAsia="宋体" w:hint="eastAsia"/>
          <w:sz w:val="21"/>
        </w:rPr>
        <w:t>（</w:t>
      </w:r>
      <w:r>
        <w:rPr>
          <w:rFonts w:ascii="宋体" w:eastAsia="宋体" w:hint="eastAsia"/>
          <w:spacing w:val="-2"/>
          <w:sz w:val="21"/>
        </w:rPr>
        <w:t>有用的</w:t>
      </w:r>
      <w:r>
        <w:rPr>
          <w:rFonts w:ascii="宋体" w:eastAsia="宋体" w:hint="eastAsia"/>
          <w:sz w:val="21"/>
        </w:rPr>
        <w:t>）</w:t>
      </w:r>
      <w:r>
        <w:rPr>
          <w:sz w:val="21"/>
        </w:rPr>
        <w:t>for</w:t>
      </w:r>
      <w:r>
        <w:rPr>
          <w:spacing w:val="-1"/>
          <w:sz w:val="21"/>
        </w:rPr>
        <w:t xml:space="preserve"> </w:t>
      </w:r>
      <w:r>
        <w:rPr>
          <w:sz w:val="21"/>
        </w:rPr>
        <w:t>him.</w:t>
      </w:r>
    </w:p>
    <w:p>
      <w:pPr>
        <w:pStyle w:val="ListParagraph"/>
        <w:numPr>
          <w:ilvl w:val="1"/>
          <w:numId w:val="7"/>
        </w:numPr>
        <w:tabs>
          <w:tab w:val="left" w:pos="826"/>
        </w:tabs>
        <w:spacing w:before="38" w:after="0" w:line="240" w:lineRule="auto"/>
        <w:ind w:left="825" w:right="0" w:hanging="246"/>
        <w:jc w:val="left"/>
        <w:rPr>
          <w:sz w:val="21"/>
        </w:rPr>
      </w:pPr>
      <w:r>
        <w:rPr>
          <w:sz w:val="21"/>
        </w:rPr>
        <w:t>Because his English teacher is</w:t>
      </w:r>
      <w:r>
        <w:rPr>
          <w:spacing w:val="-5"/>
          <w:sz w:val="21"/>
        </w:rPr>
        <w:t xml:space="preserve"> </w:t>
      </w:r>
      <w:r>
        <w:rPr>
          <w:sz w:val="21"/>
        </w:rPr>
        <w:t>fun.</w:t>
      </w:r>
    </w:p>
    <w:p>
      <w:pPr>
        <w:pStyle w:val="BodyText"/>
        <w:spacing w:before="42" w:line="264" w:lineRule="auto"/>
        <w:ind w:right="113"/>
        <w:rPr>
          <w:rFonts w:ascii="宋体" w:eastAsia="宋体" w:hint="eastAsia"/>
        </w:rPr>
      </w:pPr>
      <w:r>
        <w:rPr>
          <w:rFonts w:ascii="宋体" w:eastAsia="宋体" w:hint="eastAsia"/>
          <w:spacing w:val="-10"/>
        </w:rPr>
        <w:t xml:space="preserve">第四节：听长对话，从 </w:t>
      </w:r>
      <w:r>
        <w:t>A</w:t>
      </w:r>
      <w:r>
        <w:rPr>
          <w:rFonts w:ascii="宋体" w:eastAsia="宋体" w:hint="eastAsia"/>
          <w:spacing w:val="-15"/>
        </w:rPr>
        <w:t>、</w:t>
      </w:r>
      <w:r>
        <w:t>B</w:t>
      </w:r>
      <w:r>
        <w:rPr>
          <w:rFonts w:ascii="宋体" w:eastAsia="宋体" w:hint="eastAsia"/>
          <w:spacing w:val="-17"/>
        </w:rPr>
        <w:t>、</w:t>
      </w:r>
      <w:r>
        <w:t xml:space="preserve">C </w:t>
      </w:r>
      <w:r>
        <w:rPr>
          <w:rFonts w:ascii="宋体" w:eastAsia="宋体" w:hint="eastAsia"/>
          <w:spacing w:val="-5"/>
        </w:rPr>
        <w:t>三个选项中选出最佳选项，回答问题。每段对话读两遍。</w:t>
      </w:r>
      <w:r>
        <w:rPr>
          <w:rFonts w:ascii="宋体" w:eastAsia="宋体" w:hint="eastAsia"/>
          <w:spacing w:val="-9"/>
        </w:rPr>
        <w:t xml:space="preserve">听第一段对话，回答第 </w:t>
      </w:r>
      <w:r>
        <w:t xml:space="preserve">16 </w:t>
      </w:r>
      <w:r>
        <w:rPr>
          <w:rFonts w:ascii="宋体" w:eastAsia="宋体" w:hint="eastAsia"/>
          <w:spacing w:val="-27"/>
        </w:rPr>
        <w:t xml:space="preserve">至 </w:t>
      </w:r>
      <w:r>
        <w:t xml:space="preserve">17 </w:t>
      </w:r>
      <w:r>
        <w:rPr>
          <w:rFonts w:ascii="宋体" w:eastAsia="宋体" w:hint="eastAsia"/>
          <w:spacing w:val="-3"/>
        </w:rPr>
        <w:t>小题。</w:t>
      </w:r>
    </w:p>
    <w:p>
      <w:pPr>
        <w:pStyle w:val="ListParagraph"/>
        <w:numPr>
          <w:ilvl w:val="0"/>
          <w:numId w:val="7"/>
        </w:numPr>
        <w:tabs>
          <w:tab w:val="left" w:pos="581"/>
        </w:tabs>
        <w:spacing w:before="10" w:after="0" w:line="240" w:lineRule="auto"/>
        <w:ind w:left="580" w:right="0" w:hanging="421"/>
        <w:jc w:val="left"/>
        <w:rPr>
          <w:sz w:val="21"/>
        </w:rPr>
      </w:pPr>
      <w:r>
        <w:rPr>
          <w:sz w:val="21"/>
        </w:rPr>
        <w:t>What festival is</w:t>
      </w:r>
      <w:r>
        <w:rPr>
          <w:spacing w:val="-4"/>
          <w:sz w:val="21"/>
        </w:rPr>
        <w:t xml:space="preserve"> </w:t>
      </w:r>
      <w:r>
        <w:rPr>
          <w:sz w:val="21"/>
        </w:rPr>
        <w:t>coming?</w:t>
      </w:r>
    </w:p>
    <w:p>
      <w:pPr>
        <w:pStyle w:val="BodyText"/>
        <w:tabs>
          <w:tab w:val="left" w:pos="3100"/>
          <w:tab w:val="left" w:pos="5621"/>
        </w:tabs>
      </w:pPr>
      <w:r>
        <w:t>A.</w:t>
      </w:r>
      <w:r>
        <w:rPr>
          <w:spacing w:val="-3"/>
        </w:rPr>
        <w:t xml:space="preserve"> </w:t>
      </w:r>
      <w:r>
        <w:t>Spring</w:t>
      </w:r>
      <w:r>
        <w:rPr>
          <w:spacing w:val="-2"/>
        </w:rPr>
        <w:t xml:space="preserve"> </w:t>
      </w:r>
      <w:r>
        <w:t>Festival.</w:t>
        <w:tab/>
        <w:t>B.</w:t>
      </w:r>
      <w:r>
        <w:rPr>
          <w:spacing w:val="-2"/>
        </w:rPr>
        <w:t xml:space="preserve"> </w:t>
      </w:r>
      <w:r>
        <w:t>Lantern Festival.</w:t>
        <w:tab/>
        <w:t xml:space="preserve">C. New </w:t>
      </w:r>
      <w:r>
        <w:rPr>
          <w:spacing w:val="-5"/>
        </w:rPr>
        <w:t>Year’s</w:t>
      </w:r>
      <w:r>
        <w:rPr>
          <w:spacing w:val="-14"/>
        </w:rPr>
        <w:t xml:space="preserve"> </w:t>
      </w:r>
      <w:r>
        <w:rPr>
          <w:spacing w:val="-5"/>
        </w:rPr>
        <w:t>Day.</w:t>
      </w:r>
    </w:p>
    <w:p>
      <w:pPr>
        <w:pStyle w:val="ListParagraph"/>
        <w:numPr>
          <w:ilvl w:val="0"/>
          <w:numId w:val="7"/>
        </w:numPr>
        <w:tabs>
          <w:tab w:val="left" w:pos="581"/>
        </w:tabs>
        <w:spacing w:before="54" w:after="0" w:line="240" w:lineRule="auto"/>
        <w:ind w:left="580" w:right="0" w:hanging="421"/>
        <w:jc w:val="left"/>
        <w:rPr>
          <w:sz w:val="21"/>
        </w:rPr>
      </w:pPr>
      <w:r>
        <w:rPr>
          <w:sz w:val="21"/>
        </w:rPr>
        <w:t>What is the girl</w:t>
      </w:r>
      <w:r>
        <w:rPr>
          <w:spacing w:val="-4"/>
          <w:sz w:val="21"/>
        </w:rPr>
        <w:t xml:space="preserve"> </w:t>
      </w:r>
      <w:r>
        <w:rPr>
          <w:sz w:val="21"/>
        </w:rPr>
        <w:t>doing?</w:t>
      </w:r>
    </w:p>
    <w:p>
      <w:pPr>
        <w:pStyle w:val="BodyText"/>
        <w:tabs>
          <w:tab w:val="left" w:pos="3100"/>
          <w:tab w:val="left" w:pos="5621"/>
        </w:tabs>
        <w:spacing w:before="51"/>
      </w:pPr>
      <w:r>
        <w:t>A. Cleaning</w:t>
      </w:r>
      <w:r>
        <w:rPr>
          <w:spacing w:val="1"/>
        </w:rPr>
        <w:t xml:space="preserve"> </w:t>
      </w:r>
      <w:r>
        <w:t>the</w:t>
      </w:r>
      <w:r>
        <w:rPr>
          <w:spacing w:val="2"/>
        </w:rPr>
        <w:t xml:space="preserve"> </w:t>
      </w:r>
      <w:r>
        <w:rPr>
          <w:spacing w:val="-4"/>
        </w:rPr>
        <w:t>floor.</w:t>
        <w:tab/>
      </w:r>
      <w:r>
        <w:t>B. Getting</w:t>
      </w:r>
      <w:r>
        <w:rPr>
          <w:spacing w:val="-2"/>
        </w:rPr>
        <w:t xml:space="preserve"> </w:t>
      </w:r>
      <w:r>
        <w:t>food</w:t>
      </w:r>
      <w:r>
        <w:rPr>
          <w:spacing w:val="1"/>
        </w:rPr>
        <w:t xml:space="preserve"> </w:t>
      </w:r>
      <w:r>
        <w:rPr>
          <w:spacing w:val="-4"/>
        </w:rPr>
        <w:t>ready.</w:t>
        <w:tab/>
      </w:r>
      <w:r>
        <w:t>C. Putting things</w:t>
      </w:r>
      <w:r>
        <w:rPr>
          <w:spacing w:val="-2"/>
        </w:rPr>
        <w:t xml:space="preserve"> </w:t>
      </w:r>
      <w:r>
        <w:rPr>
          <w:spacing w:val="-5"/>
        </w:rPr>
        <w:t>away.</w:t>
      </w:r>
    </w:p>
    <w:p>
      <w:pPr>
        <w:spacing w:after="0"/>
        <w:sectPr>
          <w:footerReference w:type="default" r:id="rId5"/>
          <w:type w:val="continuous"/>
          <w:pgSz w:w="11170" w:h="15490"/>
          <w:pgMar w:top="1460" w:right="960" w:bottom="1000" w:left="1280" w:header="720" w:footer="810"/>
          <w:pgNumType w:start="1"/>
          <w:cols w:space="720"/>
        </w:sectPr>
      </w:pPr>
    </w:p>
    <w:p>
      <w:pPr>
        <w:pStyle w:val="BodyText"/>
        <w:spacing w:before="49"/>
        <w:rPr>
          <w:rFonts w:ascii="宋体" w:eastAsia="宋体" w:hint="eastAsia"/>
        </w:rPr>
      </w:pPr>
      <w:r>
        <w:rPr>
          <w:rFonts w:ascii="宋体" w:eastAsia="宋体" w:hint="eastAsia"/>
        </w:rPr>
        <w:t xml:space="preserve">听第二段对话，回答第 </w:t>
      </w:r>
      <w:r>
        <w:t xml:space="preserve">18 </w:t>
      </w:r>
      <w:r>
        <w:rPr>
          <w:rFonts w:ascii="宋体" w:eastAsia="宋体" w:hint="eastAsia"/>
        </w:rPr>
        <w:t xml:space="preserve">至 </w:t>
      </w:r>
      <w:r>
        <w:t xml:space="preserve">20 </w:t>
      </w:r>
      <w:r>
        <w:rPr>
          <w:rFonts w:ascii="宋体" w:eastAsia="宋体" w:hint="eastAsia"/>
        </w:rPr>
        <w:t>小题。</w:t>
      </w:r>
    </w:p>
    <w:p>
      <w:pPr>
        <w:pStyle w:val="ListParagraph"/>
        <w:numPr>
          <w:ilvl w:val="0"/>
          <w:numId w:val="7"/>
        </w:numPr>
        <w:tabs>
          <w:tab w:val="left" w:pos="581"/>
        </w:tabs>
        <w:spacing w:before="37" w:after="0" w:line="240" w:lineRule="auto"/>
        <w:ind w:left="580" w:right="0" w:hanging="421"/>
        <w:jc w:val="left"/>
        <w:rPr>
          <w:sz w:val="21"/>
        </w:rPr>
      </w:pPr>
      <w:r>
        <w:rPr>
          <w:sz w:val="21"/>
        </w:rPr>
        <w:t>What day is it</w:t>
      </w:r>
      <w:r>
        <w:rPr>
          <w:spacing w:val="-7"/>
          <w:sz w:val="21"/>
        </w:rPr>
        <w:t xml:space="preserve"> </w:t>
      </w:r>
      <w:r>
        <w:rPr>
          <w:sz w:val="21"/>
        </w:rPr>
        <w:t>tomorrow?</w:t>
      </w:r>
    </w:p>
    <w:p>
      <w:pPr>
        <w:pStyle w:val="BodyText"/>
        <w:spacing w:before="4"/>
        <w:ind w:left="0"/>
        <w:rPr>
          <w:sz w:val="5"/>
        </w:rPr>
      </w:pPr>
    </w:p>
    <w:tbl>
      <w:tblPr>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92"/>
        <w:gridCol w:w="2157"/>
        <w:gridCol w:w="2551"/>
        <w:gridCol w:w="2210"/>
      </w:tblGrid>
      <w:tr>
        <w:tblPrEx>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264"/>
          <w:jc w:val="left"/>
        </w:trPr>
        <w:tc>
          <w:tcPr>
            <w:tcW w:w="392" w:type="dxa"/>
          </w:tcPr>
          <w:p>
            <w:pPr>
              <w:pStyle w:val="TableParagraph"/>
              <w:spacing w:before="0"/>
              <w:ind w:left="0"/>
              <w:rPr>
                <w:sz w:val="18"/>
              </w:rPr>
            </w:pPr>
          </w:p>
        </w:tc>
        <w:tc>
          <w:tcPr>
            <w:tcW w:w="2157" w:type="dxa"/>
          </w:tcPr>
          <w:p>
            <w:pPr>
              <w:pStyle w:val="TableParagraph"/>
              <w:spacing w:before="0" w:line="234" w:lineRule="exact"/>
              <w:rPr>
                <w:sz w:val="21"/>
              </w:rPr>
            </w:pPr>
            <w:r>
              <w:rPr>
                <w:sz w:val="21"/>
              </w:rPr>
              <w:t>A. Friday.</w:t>
            </w:r>
          </w:p>
        </w:tc>
        <w:tc>
          <w:tcPr>
            <w:tcW w:w="2551" w:type="dxa"/>
          </w:tcPr>
          <w:p>
            <w:pPr>
              <w:pStyle w:val="TableParagraph"/>
              <w:spacing w:before="0" w:line="234" w:lineRule="exact"/>
              <w:ind w:left="441"/>
              <w:rPr>
                <w:sz w:val="21"/>
              </w:rPr>
            </w:pPr>
            <w:r>
              <w:rPr>
                <w:sz w:val="21"/>
              </w:rPr>
              <w:t>B. Saturday.</w:t>
            </w:r>
          </w:p>
        </w:tc>
        <w:tc>
          <w:tcPr>
            <w:tcW w:w="2210" w:type="dxa"/>
          </w:tcPr>
          <w:p>
            <w:pPr>
              <w:pStyle w:val="TableParagraph"/>
              <w:spacing w:before="0" w:line="234" w:lineRule="exact"/>
              <w:ind w:left="410"/>
              <w:rPr>
                <w:sz w:val="21"/>
              </w:rPr>
            </w:pPr>
            <w:r>
              <w:rPr>
                <w:sz w:val="21"/>
              </w:rPr>
              <w:t>C. Sunday.</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392" w:type="dxa"/>
          </w:tcPr>
          <w:p>
            <w:pPr>
              <w:pStyle w:val="TableParagraph"/>
              <w:ind w:left="50"/>
              <w:rPr>
                <w:sz w:val="21"/>
              </w:rPr>
            </w:pPr>
            <w:r>
              <w:rPr>
                <w:sz w:val="21"/>
              </w:rPr>
              <w:t>19.</w:t>
            </w:r>
          </w:p>
        </w:tc>
        <w:tc>
          <w:tcPr>
            <w:tcW w:w="2157" w:type="dxa"/>
          </w:tcPr>
          <w:p>
            <w:pPr>
              <w:pStyle w:val="TableParagraph"/>
              <w:rPr>
                <w:sz w:val="21"/>
              </w:rPr>
            </w:pPr>
            <w:r>
              <w:rPr>
                <w:sz w:val="21"/>
              </w:rPr>
              <w:t>Where is the party?</w:t>
            </w:r>
          </w:p>
        </w:tc>
        <w:tc>
          <w:tcPr>
            <w:tcW w:w="2551" w:type="dxa"/>
          </w:tcPr>
          <w:p>
            <w:pPr>
              <w:pStyle w:val="TableParagraph"/>
              <w:spacing w:before="0"/>
              <w:ind w:left="0"/>
              <w:rPr>
                <w:sz w:val="20"/>
              </w:rPr>
            </w:pPr>
          </w:p>
        </w:tc>
        <w:tc>
          <w:tcPr>
            <w:tcW w:w="2210" w:type="dxa"/>
          </w:tcPr>
          <w:p>
            <w:pPr>
              <w:pStyle w:val="TableParagraph"/>
              <w:spacing w:before="0"/>
              <w:ind w:left="0"/>
              <w:rPr>
                <w:sz w:val="20"/>
              </w:rPr>
            </w:pPr>
          </w:p>
        </w:tc>
      </w:tr>
      <w:tr>
        <w:tblPrEx>
          <w:tblW w:w="0" w:type="auto"/>
          <w:jc w:val="left"/>
          <w:tblInd w:w="117" w:type="dxa"/>
          <w:tblLayout w:type="fixed"/>
          <w:tblCellMar>
            <w:top w:w="0" w:type="dxa"/>
            <w:left w:w="0" w:type="dxa"/>
            <w:bottom w:w="0" w:type="dxa"/>
            <w:right w:w="0" w:type="dxa"/>
          </w:tblCellMar>
          <w:tblLook w:val="01E0"/>
        </w:tblPrEx>
        <w:trPr>
          <w:trHeight w:val="264"/>
          <w:jc w:val="left"/>
        </w:trPr>
        <w:tc>
          <w:tcPr>
            <w:tcW w:w="392" w:type="dxa"/>
          </w:tcPr>
          <w:p>
            <w:pPr>
              <w:pStyle w:val="TableParagraph"/>
              <w:spacing w:before="0"/>
              <w:ind w:left="0"/>
              <w:rPr>
                <w:sz w:val="18"/>
              </w:rPr>
            </w:pPr>
          </w:p>
        </w:tc>
        <w:tc>
          <w:tcPr>
            <w:tcW w:w="2157" w:type="dxa"/>
          </w:tcPr>
          <w:p>
            <w:pPr>
              <w:pStyle w:val="TableParagraph"/>
              <w:spacing w:line="222" w:lineRule="exact"/>
              <w:rPr>
                <w:sz w:val="21"/>
              </w:rPr>
            </w:pPr>
            <w:r>
              <w:rPr>
                <w:sz w:val="21"/>
              </w:rPr>
              <w:t>A. In a hotel.</w:t>
            </w:r>
          </w:p>
        </w:tc>
        <w:tc>
          <w:tcPr>
            <w:tcW w:w="2551" w:type="dxa"/>
          </w:tcPr>
          <w:p>
            <w:pPr>
              <w:pStyle w:val="TableParagraph"/>
              <w:spacing w:line="222" w:lineRule="exact"/>
              <w:ind w:left="441"/>
              <w:rPr>
                <w:sz w:val="21"/>
              </w:rPr>
            </w:pPr>
            <w:r>
              <w:rPr>
                <w:sz w:val="21"/>
              </w:rPr>
              <w:t>B. At Kelly’s house.</w:t>
            </w:r>
          </w:p>
        </w:tc>
        <w:tc>
          <w:tcPr>
            <w:tcW w:w="2210" w:type="dxa"/>
          </w:tcPr>
          <w:p>
            <w:pPr>
              <w:pStyle w:val="TableParagraph"/>
              <w:spacing w:line="222" w:lineRule="exact"/>
              <w:ind w:left="410"/>
              <w:rPr>
                <w:sz w:val="21"/>
              </w:rPr>
            </w:pPr>
            <w:r>
              <w:rPr>
                <w:sz w:val="21"/>
              </w:rPr>
              <w:t>C. At David’s house.</w:t>
            </w:r>
          </w:p>
        </w:tc>
      </w:tr>
    </w:tbl>
    <w:p>
      <w:pPr>
        <w:pStyle w:val="ListParagraph"/>
        <w:numPr>
          <w:ilvl w:val="0"/>
          <w:numId w:val="6"/>
        </w:numPr>
        <w:tabs>
          <w:tab w:val="left" w:pos="581"/>
        </w:tabs>
        <w:spacing w:before="54" w:after="0" w:line="240" w:lineRule="auto"/>
        <w:ind w:left="580" w:right="0" w:hanging="421"/>
        <w:jc w:val="left"/>
        <w:rPr>
          <w:sz w:val="21"/>
        </w:rPr>
      </w:pPr>
      <w:r>
        <w:rPr>
          <w:sz w:val="21"/>
        </w:rPr>
        <w:t>What present does Kelly want to</w:t>
      </w:r>
      <w:r>
        <w:rPr>
          <w:spacing w:val="-10"/>
          <w:sz w:val="21"/>
        </w:rPr>
        <w:t xml:space="preserve"> </w:t>
      </w:r>
      <w:r>
        <w:rPr>
          <w:sz w:val="21"/>
        </w:rPr>
        <w:t>buy?</w:t>
      </w:r>
    </w:p>
    <w:p>
      <w:pPr>
        <w:pStyle w:val="ListParagraph"/>
        <w:numPr>
          <w:ilvl w:val="1"/>
          <w:numId w:val="6"/>
        </w:numPr>
        <w:tabs>
          <w:tab w:val="left" w:pos="840"/>
          <w:tab w:val="left" w:pos="3100"/>
          <w:tab w:val="left" w:pos="5621"/>
        </w:tabs>
        <w:spacing w:before="53" w:after="0" w:line="240" w:lineRule="auto"/>
        <w:ind w:left="839" w:right="0" w:hanging="260"/>
        <w:jc w:val="left"/>
        <w:rPr>
          <w:sz w:val="21"/>
        </w:rPr>
      </w:pPr>
      <w:r>
        <w:rPr>
          <w:sz w:val="21"/>
        </w:rPr>
        <w:t>Some</w:t>
      </w:r>
      <w:r>
        <w:rPr>
          <w:spacing w:val="-2"/>
          <w:sz w:val="21"/>
        </w:rPr>
        <w:t xml:space="preserve"> </w:t>
      </w:r>
      <w:r>
        <w:rPr>
          <w:sz w:val="21"/>
        </w:rPr>
        <w:t>flowers.</w:t>
        <w:tab/>
        <w:t>B. Some CDs.</w:t>
        <w:tab/>
        <w:t>C. A birthday</w:t>
      </w:r>
      <w:r>
        <w:rPr>
          <w:spacing w:val="-30"/>
          <w:sz w:val="21"/>
        </w:rPr>
        <w:t xml:space="preserve"> </w:t>
      </w:r>
      <w:r>
        <w:rPr>
          <w:sz w:val="21"/>
        </w:rPr>
        <w:t>cake.</w:t>
      </w:r>
    </w:p>
    <w:p>
      <w:pPr>
        <w:pStyle w:val="BodyText"/>
        <w:spacing w:before="117" w:line="321" w:lineRule="auto"/>
        <w:ind w:left="160" w:right="217" w:firstLine="420"/>
        <w:rPr>
          <w:rFonts w:ascii="宋体" w:eastAsia="宋体" w:hint="eastAsia"/>
        </w:rPr>
      </w:pPr>
      <w:r>
        <w:rPr>
          <w:rFonts w:ascii="宋体" w:eastAsia="宋体" w:hint="eastAsia"/>
          <w:spacing w:val="-10"/>
        </w:rPr>
        <w:t>第五节：听录音，根据所听到的内容在横线上写出合适的单词，完成句子。每空一词。本</w:t>
      </w:r>
      <w:r>
        <w:rPr>
          <w:rFonts w:ascii="宋体" w:eastAsia="宋体" w:hint="eastAsia"/>
          <w:spacing w:val="-5"/>
        </w:rPr>
        <w:t>题读两遍。</w:t>
      </w:r>
    </w:p>
    <w:p>
      <w:pPr>
        <w:pStyle w:val="ListParagraph"/>
        <w:numPr>
          <w:ilvl w:val="0"/>
          <w:numId w:val="5"/>
        </w:numPr>
        <w:tabs>
          <w:tab w:val="left" w:pos="737"/>
          <w:tab w:val="left" w:pos="2267"/>
        </w:tabs>
        <w:spacing w:before="22" w:after="0" w:line="357" w:lineRule="auto"/>
        <w:ind w:left="160" w:right="898" w:firstLine="420"/>
        <w:jc w:val="left"/>
        <w:rPr>
          <w:sz w:val="21"/>
        </w:rPr>
      </w:pPr>
      <w:r>
        <w:rPr>
          <w:sz w:val="21"/>
        </w:rPr>
        <w:t>Betty is</w:t>
      </w:r>
      <w:r>
        <w:rPr>
          <w:spacing w:val="-5"/>
          <w:sz w:val="21"/>
        </w:rPr>
        <w:t xml:space="preserve"> </w:t>
      </w:r>
      <w:r>
        <w:rPr>
          <w:sz w:val="21"/>
        </w:rPr>
        <w:t xml:space="preserve">a  </w:t>
      </w:r>
      <w:r>
        <w:rPr>
          <w:sz w:val="21"/>
          <w:u w:val="single"/>
        </w:rPr>
        <w:t xml:space="preserve">   </w:t>
      </w:r>
      <w:r>
        <w:rPr>
          <w:spacing w:val="1"/>
          <w:sz w:val="21"/>
          <w:u w:val="single"/>
        </w:rPr>
        <w:t xml:space="preserve"> </w:t>
      </w:r>
      <w:r>
        <w:rPr>
          <w:sz w:val="21"/>
          <w:u w:val="single"/>
        </w:rPr>
        <w:t>21</w:t>
        <w:tab/>
      </w:r>
      <w:r>
        <w:rPr>
          <w:sz w:val="21"/>
        </w:rPr>
        <w:t>from America. She lives in Beijing with her parents. Here are</w:t>
      </w:r>
      <w:r>
        <w:rPr>
          <w:spacing w:val="-31"/>
          <w:sz w:val="21"/>
        </w:rPr>
        <w:t xml:space="preserve"> </w:t>
      </w:r>
      <w:r>
        <w:rPr>
          <w:sz w:val="21"/>
        </w:rPr>
        <w:t>some pictures of her</w:t>
      </w:r>
      <w:r>
        <w:rPr>
          <w:spacing w:val="-3"/>
          <w:sz w:val="21"/>
        </w:rPr>
        <w:t xml:space="preserve"> </w:t>
      </w:r>
      <w:r>
        <w:rPr>
          <w:spacing w:val="-4"/>
          <w:sz w:val="21"/>
        </w:rPr>
        <w:t>family.</w:t>
      </w:r>
    </w:p>
    <w:p>
      <w:pPr>
        <w:pStyle w:val="ListParagraph"/>
        <w:numPr>
          <w:ilvl w:val="0"/>
          <w:numId w:val="5"/>
        </w:numPr>
        <w:tabs>
          <w:tab w:val="left" w:pos="739"/>
          <w:tab w:val="left" w:pos="3724"/>
        </w:tabs>
        <w:spacing w:before="1" w:after="0" w:line="240" w:lineRule="auto"/>
        <w:ind w:left="738" w:right="0" w:hanging="159"/>
        <w:jc w:val="left"/>
        <w:rPr>
          <w:sz w:val="21"/>
        </w:rPr>
      </w:pPr>
      <w:r>
        <w:rPr>
          <w:sz w:val="21"/>
        </w:rPr>
        <w:t>In picture 1, her family</w:t>
      </w:r>
      <w:r>
        <w:rPr>
          <w:spacing w:val="-5"/>
          <w:sz w:val="21"/>
        </w:rPr>
        <w:t xml:space="preserve"> </w:t>
      </w:r>
      <w:r>
        <w:rPr>
          <w:sz w:val="21"/>
        </w:rPr>
        <w:t xml:space="preserve">are </w:t>
      </w:r>
      <w:r>
        <w:rPr>
          <w:sz w:val="21"/>
          <w:u w:val="single"/>
        </w:rPr>
        <w:t xml:space="preserve">   </w:t>
      </w:r>
      <w:r>
        <w:rPr>
          <w:spacing w:val="51"/>
          <w:sz w:val="21"/>
          <w:u w:val="single"/>
        </w:rPr>
        <w:t xml:space="preserve"> </w:t>
      </w:r>
      <w:r>
        <w:rPr>
          <w:sz w:val="21"/>
          <w:u w:val="single"/>
        </w:rPr>
        <w:t>22</w:t>
        <w:tab/>
      </w:r>
      <w:r>
        <w:rPr>
          <w:sz w:val="21"/>
        </w:rPr>
        <w:t>the Great</w:t>
      </w:r>
      <w:r>
        <w:rPr>
          <w:spacing w:val="-10"/>
          <w:sz w:val="21"/>
        </w:rPr>
        <w:t xml:space="preserve"> </w:t>
      </w:r>
      <w:r>
        <w:rPr>
          <w:spacing w:val="-5"/>
          <w:sz w:val="21"/>
        </w:rPr>
        <w:t>Wall.</w:t>
      </w:r>
    </w:p>
    <w:p>
      <w:pPr>
        <w:pStyle w:val="ListParagraph"/>
        <w:numPr>
          <w:ilvl w:val="0"/>
          <w:numId w:val="5"/>
        </w:numPr>
        <w:tabs>
          <w:tab w:val="left" w:pos="739"/>
          <w:tab w:val="left" w:pos="6002"/>
        </w:tabs>
        <w:spacing w:before="119" w:after="0" w:line="240" w:lineRule="auto"/>
        <w:ind w:left="738" w:right="0" w:hanging="159"/>
        <w:jc w:val="left"/>
        <w:rPr>
          <w:sz w:val="21"/>
        </w:rPr>
      </w:pPr>
      <w:r>
        <w:rPr>
          <w:sz w:val="21"/>
        </w:rPr>
        <w:t>In picture 2, she is learning Chinese from her</w:t>
      </w:r>
      <w:r>
        <w:rPr>
          <w:spacing w:val="-10"/>
          <w:sz w:val="21"/>
        </w:rPr>
        <w:t xml:space="preserve"> </w:t>
      </w:r>
      <w:r>
        <w:rPr>
          <w:sz w:val="21"/>
        </w:rPr>
        <w:t xml:space="preserve">Chinese </w:t>
      </w:r>
      <w:r>
        <w:rPr>
          <w:sz w:val="21"/>
          <w:u w:val="single"/>
        </w:rPr>
        <w:t xml:space="preserve">   </w:t>
      </w:r>
      <w:r>
        <w:rPr>
          <w:spacing w:val="50"/>
          <w:sz w:val="21"/>
          <w:u w:val="single"/>
        </w:rPr>
        <w:t xml:space="preserve"> </w:t>
      </w:r>
      <w:r>
        <w:rPr>
          <w:sz w:val="21"/>
          <w:u w:val="single"/>
        </w:rPr>
        <w:t>23</w:t>
        <w:tab/>
      </w:r>
      <w:r>
        <w:rPr>
          <w:sz w:val="21"/>
        </w:rPr>
        <w:t>.</w:t>
      </w:r>
    </w:p>
    <w:p>
      <w:pPr>
        <w:pStyle w:val="ListParagraph"/>
        <w:numPr>
          <w:ilvl w:val="0"/>
          <w:numId w:val="5"/>
        </w:numPr>
        <w:tabs>
          <w:tab w:val="left" w:pos="739"/>
          <w:tab w:val="left" w:pos="6711"/>
          <w:tab w:val="left" w:pos="6922"/>
        </w:tabs>
        <w:spacing w:before="119" w:after="0" w:line="240" w:lineRule="auto"/>
        <w:ind w:left="738" w:right="0" w:hanging="159"/>
        <w:jc w:val="left"/>
        <w:rPr>
          <w:sz w:val="21"/>
        </w:rPr>
      </w:pPr>
      <w:r>
        <w:rPr>
          <w:sz w:val="21"/>
        </w:rPr>
        <w:t>In picture 3 and picture 4, some children are learning a</w:t>
      </w:r>
      <w:r>
        <w:rPr>
          <w:spacing w:val="-11"/>
          <w:sz w:val="21"/>
        </w:rPr>
        <w:t xml:space="preserve"> </w:t>
      </w:r>
      <w:r>
        <w:rPr>
          <w:sz w:val="21"/>
        </w:rPr>
        <w:t xml:space="preserve">dragon </w:t>
      </w:r>
      <w:r>
        <w:rPr>
          <w:sz w:val="21"/>
          <w:u w:val="single"/>
        </w:rPr>
        <w:t xml:space="preserve">   </w:t>
      </w:r>
      <w:r>
        <w:rPr>
          <w:spacing w:val="50"/>
          <w:sz w:val="21"/>
          <w:u w:val="single"/>
        </w:rPr>
        <w:t xml:space="preserve"> </w:t>
      </w:r>
      <w:r>
        <w:rPr>
          <w:sz w:val="21"/>
          <w:u w:val="single"/>
        </w:rPr>
        <w:t>24</w:t>
        <w:tab/>
      </w:r>
      <w:r>
        <w:rPr>
          <w:sz w:val="21"/>
        </w:rPr>
        <w:tab/>
        <w:t>.</w:t>
      </w:r>
    </w:p>
    <w:p>
      <w:pPr>
        <w:pStyle w:val="ListParagraph"/>
        <w:numPr>
          <w:ilvl w:val="0"/>
          <w:numId w:val="5"/>
        </w:numPr>
        <w:tabs>
          <w:tab w:val="left" w:pos="739"/>
          <w:tab w:val="left" w:pos="5098"/>
        </w:tabs>
        <w:spacing w:before="118" w:after="0" w:line="240" w:lineRule="auto"/>
        <w:ind w:left="738" w:right="0" w:hanging="159"/>
        <w:jc w:val="left"/>
        <w:rPr>
          <w:sz w:val="21"/>
        </w:rPr>
      </w:pPr>
      <w:r>
        <w:rPr>
          <w:sz w:val="21"/>
        </w:rPr>
        <w:t>In the last one, they are enjoying a</w:t>
      </w:r>
      <w:r>
        <w:rPr>
          <w:spacing w:val="-6"/>
          <w:sz w:val="21"/>
        </w:rPr>
        <w:t xml:space="preserve"> </w:t>
      </w:r>
      <w:r>
        <w:rPr>
          <w:sz w:val="21"/>
        </w:rPr>
        <w:t xml:space="preserve">Chinese </w:t>
      </w:r>
      <w:r>
        <w:rPr>
          <w:sz w:val="21"/>
          <w:u w:val="single"/>
        </w:rPr>
        <w:t xml:space="preserve">   </w:t>
      </w:r>
      <w:r>
        <w:rPr>
          <w:spacing w:val="52"/>
          <w:sz w:val="21"/>
          <w:u w:val="single"/>
        </w:rPr>
        <w:t xml:space="preserve"> </w:t>
      </w:r>
      <w:r>
        <w:rPr>
          <w:sz w:val="21"/>
          <w:u w:val="single"/>
        </w:rPr>
        <w:t>25</w:t>
        <w:tab/>
      </w:r>
      <w:r>
        <w:rPr>
          <w:sz w:val="21"/>
        </w:rPr>
        <w:t>.</w:t>
      </w:r>
    </w:p>
    <w:p>
      <w:pPr>
        <w:pStyle w:val="Heading1"/>
        <w:spacing w:before="95"/>
      </w:pPr>
      <w:r>
        <w:t xml:space="preserve">二、完形填空（共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91"/>
        <w:rPr>
          <w:rFonts w:ascii="宋体" w:eastAsia="宋体" w:hint="eastAsia"/>
        </w:rPr>
      </w:pPr>
      <w:r>
        <w:rPr>
          <w:rFonts w:ascii="宋体" w:eastAsia="宋体" w:hint="eastAsia"/>
        </w:rPr>
        <w:t xml:space="preserve">阅读下面短文，掌握大意，然后从各题所给的 </w:t>
      </w:r>
      <w:r>
        <w:t>A</w:t>
      </w:r>
      <w:r>
        <w:rPr>
          <w:rFonts w:ascii="宋体" w:eastAsia="宋体" w:hint="eastAsia"/>
        </w:rPr>
        <w:t>、</w:t>
      </w:r>
      <w:r>
        <w:t>B</w:t>
      </w:r>
      <w:r>
        <w:rPr>
          <w:rFonts w:ascii="宋体" w:eastAsia="宋体" w:hint="eastAsia"/>
        </w:rPr>
        <w:t>、</w:t>
      </w:r>
      <w:r>
        <w:t>C</w:t>
      </w:r>
      <w:r>
        <w:rPr>
          <w:rFonts w:ascii="宋体" w:eastAsia="宋体" w:hint="eastAsia"/>
        </w:rPr>
        <w:t>、</w:t>
      </w:r>
      <w:r>
        <w:t xml:space="preserve">D </w:t>
      </w:r>
      <w:r>
        <w:rPr>
          <w:rFonts w:ascii="宋体" w:eastAsia="宋体" w:hint="eastAsia"/>
        </w:rPr>
        <w:t>四个选项中选出最佳选项。</w:t>
      </w:r>
    </w:p>
    <w:p>
      <w:pPr>
        <w:pStyle w:val="BodyText"/>
        <w:spacing w:before="14"/>
      </w:pPr>
      <w:r>
        <w:t>Tony is an old man from America. He loves helping save</w:t>
      </w:r>
      <w:r>
        <w:rPr>
          <w:rFonts w:ascii="宋体" w:eastAsia="宋体" w:hint="eastAsia"/>
        </w:rPr>
        <w:t>（挽救）</w:t>
      </w:r>
      <w:r>
        <w:t>dogs. He saves them in a</w:t>
      </w:r>
    </w:p>
    <w:p>
      <w:pPr>
        <w:pStyle w:val="BodyText"/>
        <w:tabs>
          <w:tab w:val="left" w:pos="791"/>
        </w:tabs>
        <w:spacing w:before="38"/>
        <w:ind w:left="160"/>
      </w:pPr>
      <w:r>
        <w:rPr>
          <w:w w:val="100"/>
          <w:u w:val="single"/>
        </w:rPr>
        <w:t xml:space="preserve"> </w:t>
      </w:r>
      <w:r>
        <w:rPr>
          <w:u w:val="single"/>
        </w:rPr>
        <w:t xml:space="preserve">   26</w:t>
        <w:tab/>
      </w:r>
      <w:r>
        <w:rPr>
          <w:spacing w:val="-6"/>
        </w:rPr>
        <w:t>way.</w:t>
      </w:r>
    </w:p>
    <w:p>
      <w:pPr>
        <w:pStyle w:val="BodyText"/>
        <w:tabs>
          <w:tab w:val="left" w:pos="1797"/>
          <w:tab w:val="left" w:pos="3573"/>
          <w:tab w:val="left" w:pos="4610"/>
          <w:tab w:val="left" w:pos="6108"/>
          <w:tab w:val="left" w:pos="8216"/>
        </w:tabs>
        <w:spacing w:line="292" w:lineRule="auto"/>
        <w:ind w:left="160" w:right="222" w:firstLine="420"/>
      </w:pPr>
      <w:r>
        <w:t>The 60-year-old man has</w:t>
      </w:r>
      <w:r>
        <w:rPr>
          <w:spacing w:val="4"/>
        </w:rPr>
        <w:t xml:space="preserve"> </w:t>
      </w:r>
      <w:r>
        <w:t xml:space="preserve">a </w:t>
      </w:r>
      <w:r>
        <w:rPr>
          <w:u w:val="single"/>
        </w:rPr>
        <w:t xml:space="preserve">   </w:t>
      </w:r>
      <w:r>
        <w:rPr>
          <w:spacing w:val="51"/>
          <w:u w:val="single"/>
        </w:rPr>
        <w:t xml:space="preserve"> </w:t>
      </w:r>
      <w:r>
        <w:rPr>
          <w:u w:val="single"/>
        </w:rPr>
        <w:t>27</w:t>
        <w:tab/>
      </w:r>
      <w:r>
        <w:t>. And there is a horse house on the farm. Sometimes people don’t</w:t>
      </w:r>
      <w:r>
        <w:rPr>
          <w:spacing w:val="-2"/>
        </w:rPr>
        <w:t xml:space="preserve"> </w:t>
      </w:r>
      <w:r>
        <w:t xml:space="preserve">want </w:t>
      </w:r>
      <w:r>
        <w:rPr>
          <w:u w:val="single"/>
        </w:rPr>
        <w:t xml:space="preserve">   </w:t>
      </w:r>
      <w:r>
        <w:rPr>
          <w:spacing w:val="51"/>
          <w:u w:val="single"/>
        </w:rPr>
        <w:t xml:space="preserve"> </w:t>
      </w:r>
      <w:r>
        <w:rPr>
          <w:u w:val="single"/>
        </w:rPr>
        <w:t>28</w:t>
        <w:tab/>
      </w:r>
      <w:r>
        <w:t>dogs and they leave</w:t>
      </w:r>
      <w:r>
        <w:rPr>
          <w:spacing w:val="-10"/>
        </w:rPr>
        <w:t xml:space="preserve"> </w:t>
      </w:r>
      <w:r>
        <w:t xml:space="preserve">the  </w:t>
      </w:r>
      <w:r>
        <w:rPr>
          <w:u w:val="single"/>
        </w:rPr>
        <w:t xml:space="preserve">   </w:t>
      </w:r>
      <w:r>
        <w:rPr>
          <w:spacing w:val="2"/>
          <w:u w:val="single"/>
        </w:rPr>
        <w:t xml:space="preserve"> </w:t>
      </w:r>
      <w:r>
        <w:rPr>
          <w:u w:val="single"/>
        </w:rPr>
        <w:t>29</w:t>
        <w:tab/>
      </w:r>
      <w:r>
        <w:t xml:space="preserve">in the horse house. </w:t>
      </w:r>
      <w:r>
        <w:rPr>
          <w:spacing w:val="-5"/>
        </w:rPr>
        <w:t xml:space="preserve">Tony </w:t>
      </w:r>
      <w:r>
        <w:t>starts</w:t>
      </w:r>
      <w:r>
        <w:rPr>
          <w:spacing w:val="-3"/>
        </w:rPr>
        <w:t xml:space="preserve"> </w:t>
      </w:r>
      <w:r>
        <w:t xml:space="preserve">to  </w:t>
      </w:r>
      <w:r>
        <w:rPr>
          <w:u w:val="single"/>
        </w:rPr>
        <w:t xml:space="preserve">   </w:t>
      </w:r>
      <w:r>
        <w:rPr>
          <w:spacing w:val="3"/>
          <w:u w:val="single"/>
        </w:rPr>
        <w:t xml:space="preserve"> </w:t>
      </w:r>
      <w:r>
        <w:rPr>
          <w:u w:val="single"/>
        </w:rPr>
        <w:t>30</w:t>
        <w:tab/>
      </w:r>
      <w:r>
        <w:t xml:space="preserve"> </w:t>
      </w:r>
      <w:r>
        <w:rPr>
          <w:spacing w:val="-1"/>
          <w:w w:val="100"/>
        </w:rPr>
        <w:t xml:space="preserve">  </w:t>
      </w:r>
      <w:r>
        <w:t>food to the dogs and let them in. He also takes them to see</w:t>
      </w:r>
      <w:r>
        <w:rPr>
          <w:spacing w:val="-14"/>
        </w:rPr>
        <w:t xml:space="preserve"> </w:t>
      </w:r>
      <w:r>
        <w:t xml:space="preserve">the  </w:t>
      </w:r>
      <w:r>
        <w:rPr>
          <w:u w:val="single"/>
        </w:rPr>
        <w:t xml:space="preserve">   </w:t>
      </w:r>
      <w:r>
        <w:rPr>
          <w:spacing w:val="2"/>
          <w:u w:val="single"/>
        </w:rPr>
        <w:t xml:space="preserve"> </w:t>
      </w:r>
      <w:r>
        <w:rPr>
          <w:u w:val="single"/>
        </w:rPr>
        <w:t>31</w:t>
        <w:tab/>
      </w:r>
      <w:r>
        <w:t>to keep them</w:t>
      </w:r>
      <w:r>
        <w:rPr>
          <w:spacing w:val="-2"/>
        </w:rPr>
        <w:t xml:space="preserve"> </w:t>
      </w:r>
      <w:r>
        <w:rPr>
          <w:spacing w:val="-4"/>
        </w:rPr>
        <w:t>healthy.</w:t>
      </w:r>
    </w:p>
    <w:p>
      <w:pPr>
        <w:pStyle w:val="BodyText"/>
        <w:spacing w:before="2" w:line="292" w:lineRule="auto"/>
        <w:ind w:left="160" w:right="220" w:firstLine="420"/>
        <w:jc w:val="both"/>
      </w:pPr>
      <w:r>
        <w:rPr>
          <w:spacing w:val="-7"/>
        </w:rPr>
        <w:t xml:space="preserve">To  </w:t>
      </w:r>
      <w:r>
        <w:t xml:space="preserve">make the dogs </w:t>
      </w:r>
      <w:r>
        <w:rPr>
          <w:spacing w:val="-4"/>
        </w:rPr>
        <w:t xml:space="preserve">happy,  Tony </w:t>
      </w:r>
      <w:r>
        <w:t xml:space="preserve">makes “The Dog Train” </w:t>
      </w:r>
      <w:r>
        <w:rPr>
          <w:u w:val="single"/>
        </w:rPr>
        <w:t xml:space="preserve">    32   </w:t>
      </w:r>
      <w:r>
        <w:t xml:space="preserve">  them. He often  </w:t>
      </w:r>
      <w:r>
        <w:rPr>
          <w:u w:val="single"/>
        </w:rPr>
        <w:t xml:space="preserve">    33    </w:t>
      </w:r>
      <w:r>
        <w:t xml:space="preserve">  them to the forest. The dogs </w:t>
      </w:r>
      <w:r>
        <w:rPr>
          <w:u w:val="single"/>
        </w:rPr>
        <w:t xml:space="preserve">  34  </w:t>
      </w:r>
      <w:r>
        <w:t xml:space="preserve">  the train a lot. They jump into it when they hear </w:t>
      </w:r>
      <w:r>
        <w:rPr>
          <w:spacing w:val="-4"/>
        </w:rPr>
        <w:t xml:space="preserve">Tony </w:t>
      </w:r>
      <w:r>
        <w:t>starting the    train.</w:t>
      </w:r>
    </w:p>
    <w:p>
      <w:pPr>
        <w:pStyle w:val="BodyText"/>
        <w:spacing w:before="1" w:line="280" w:lineRule="auto"/>
        <w:ind w:left="160" w:right="219" w:firstLine="420"/>
        <w:jc w:val="both"/>
      </w:pPr>
      <w:r>
        <w:t xml:space="preserve">“I’m 60  years  old </w:t>
      </w:r>
      <w:r>
        <w:rPr>
          <w:spacing w:val="-4"/>
        </w:rPr>
        <w:t xml:space="preserve">now.  </w:t>
      </w:r>
      <w:r>
        <w:t xml:space="preserve">I don’t think  I can do it for a long time. </w:t>
      </w:r>
      <w:r>
        <w:rPr>
          <w:u w:val="single"/>
        </w:rPr>
        <w:t xml:space="preserve">  35  </w:t>
      </w:r>
      <w:r>
        <w:t xml:space="preserve"> I’ll keep it going as   long as</w:t>
      </w:r>
      <w:r>
        <w:rPr>
          <w:rFonts w:ascii="宋体" w:eastAsia="宋体" w:hAnsi="宋体" w:hint="eastAsia"/>
        </w:rPr>
        <w:t>（</w:t>
      </w:r>
      <w:r>
        <w:rPr>
          <w:rFonts w:ascii="宋体" w:eastAsia="宋体" w:hAnsi="宋体" w:hint="eastAsia"/>
          <w:spacing w:val="-2"/>
        </w:rPr>
        <w:t>只要</w:t>
      </w:r>
      <w:r>
        <w:rPr>
          <w:rFonts w:ascii="宋体" w:eastAsia="宋体" w:hAnsi="宋体" w:hint="eastAsia"/>
        </w:rPr>
        <w:t>）</w:t>
      </w:r>
      <w:r>
        <w:t>I</w:t>
      </w:r>
      <w:r>
        <w:rPr>
          <w:spacing w:val="-3"/>
        </w:rPr>
        <w:t xml:space="preserve"> </w:t>
      </w:r>
      <w:r>
        <w:t>can,” says</w:t>
      </w:r>
      <w:r>
        <w:rPr>
          <w:spacing w:val="-3"/>
        </w:rPr>
        <w:t xml:space="preserve"> </w:t>
      </w:r>
      <w:r>
        <w:rPr>
          <w:spacing w:val="-7"/>
        </w:rPr>
        <w:t>Tony</w:t>
      </w:r>
      <w:r>
        <w:rPr>
          <w:spacing w:val="-4"/>
        </w:rPr>
        <w:t xml:space="preserve">. </w:t>
      </w:r>
      <w:r>
        <w:t>“The dogs have a</w:t>
      </w:r>
      <w:r>
        <w:rPr>
          <w:spacing w:val="-3"/>
        </w:rPr>
        <w:t xml:space="preserve"> </w:t>
      </w:r>
      <w:r>
        <w:t>great</w:t>
      </w:r>
      <w:r>
        <w:rPr>
          <w:spacing w:val="-1"/>
        </w:rPr>
        <w:t xml:space="preserve"> </w:t>
      </w:r>
      <w:r>
        <w:t>time.”</w:t>
      </w:r>
    </w:p>
    <w:tbl>
      <w:tblPr>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92"/>
        <w:gridCol w:w="1514"/>
        <w:gridCol w:w="2141"/>
        <w:gridCol w:w="2096"/>
        <w:gridCol w:w="1786"/>
      </w:tblGrid>
      <w:tr>
        <w:tblPrEx>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264"/>
          <w:jc w:val="left"/>
        </w:trPr>
        <w:tc>
          <w:tcPr>
            <w:tcW w:w="392" w:type="dxa"/>
          </w:tcPr>
          <w:p>
            <w:pPr>
              <w:pStyle w:val="TableParagraph"/>
              <w:spacing w:before="0" w:line="234" w:lineRule="exact"/>
              <w:ind w:left="31" w:right="58"/>
              <w:jc w:val="center"/>
              <w:rPr>
                <w:sz w:val="21"/>
              </w:rPr>
            </w:pPr>
            <w:r>
              <w:rPr>
                <w:sz w:val="21"/>
              </w:rPr>
              <w:t>26.</w:t>
            </w:r>
          </w:p>
        </w:tc>
        <w:tc>
          <w:tcPr>
            <w:tcW w:w="1514" w:type="dxa"/>
          </w:tcPr>
          <w:p>
            <w:pPr>
              <w:pStyle w:val="TableParagraph"/>
              <w:spacing w:before="0" w:line="234" w:lineRule="exact"/>
              <w:rPr>
                <w:sz w:val="21"/>
              </w:rPr>
            </w:pPr>
            <w:r>
              <w:rPr>
                <w:sz w:val="21"/>
              </w:rPr>
              <w:t>A. bad</w:t>
            </w:r>
          </w:p>
        </w:tc>
        <w:tc>
          <w:tcPr>
            <w:tcW w:w="2141" w:type="dxa"/>
          </w:tcPr>
          <w:p>
            <w:pPr>
              <w:pStyle w:val="TableParagraph"/>
              <w:spacing w:before="0" w:line="234" w:lineRule="exact"/>
              <w:ind w:left="664"/>
              <w:rPr>
                <w:sz w:val="21"/>
              </w:rPr>
            </w:pPr>
            <w:r>
              <w:rPr>
                <w:sz w:val="21"/>
              </w:rPr>
              <w:t>B. special</w:t>
            </w:r>
          </w:p>
        </w:tc>
        <w:tc>
          <w:tcPr>
            <w:tcW w:w="2096" w:type="dxa"/>
          </w:tcPr>
          <w:p>
            <w:pPr>
              <w:pStyle w:val="TableParagraph"/>
              <w:spacing w:before="0" w:line="234" w:lineRule="exact"/>
              <w:ind w:left="623"/>
              <w:rPr>
                <w:sz w:val="21"/>
              </w:rPr>
            </w:pPr>
            <w:r>
              <w:rPr>
                <w:sz w:val="21"/>
              </w:rPr>
              <w:t>C. funny</w:t>
            </w:r>
          </w:p>
        </w:tc>
        <w:tc>
          <w:tcPr>
            <w:tcW w:w="1786" w:type="dxa"/>
          </w:tcPr>
          <w:p>
            <w:pPr>
              <w:pStyle w:val="TableParagraph"/>
              <w:spacing w:before="0" w:line="234" w:lineRule="exact"/>
              <w:ind w:left="628"/>
              <w:rPr>
                <w:sz w:val="21"/>
              </w:rPr>
            </w:pPr>
            <w:r>
              <w:rPr>
                <w:sz w:val="21"/>
              </w:rPr>
              <w:t>D. difficult</w:t>
            </w:r>
          </w:p>
        </w:tc>
      </w:tr>
      <w:tr>
        <w:tblPrEx>
          <w:tblW w:w="0" w:type="auto"/>
          <w:jc w:val="left"/>
          <w:tblInd w:w="117" w:type="dxa"/>
          <w:tblLayout w:type="fixed"/>
          <w:tblCellMar>
            <w:top w:w="0" w:type="dxa"/>
            <w:left w:w="0" w:type="dxa"/>
            <w:bottom w:w="0" w:type="dxa"/>
            <w:right w:w="0" w:type="dxa"/>
          </w:tblCellMar>
          <w:tblLook w:val="01E0"/>
        </w:tblPrEx>
        <w:trPr>
          <w:trHeight w:val="294"/>
          <w:jc w:val="left"/>
        </w:trPr>
        <w:tc>
          <w:tcPr>
            <w:tcW w:w="392" w:type="dxa"/>
          </w:tcPr>
          <w:p>
            <w:pPr>
              <w:pStyle w:val="TableParagraph"/>
              <w:ind w:left="31" w:right="58"/>
              <w:jc w:val="center"/>
              <w:rPr>
                <w:sz w:val="21"/>
              </w:rPr>
            </w:pPr>
            <w:r>
              <w:rPr>
                <w:sz w:val="21"/>
              </w:rPr>
              <w:t>27.</w:t>
            </w:r>
          </w:p>
        </w:tc>
        <w:tc>
          <w:tcPr>
            <w:tcW w:w="1514" w:type="dxa"/>
          </w:tcPr>
          <w:p>
            <w:pPr>
              <w:pStyle w:val="TableParagraph"/>
              <w:rPr>
                <w:sz w:val="21"/>
              </w:rPr>
            </w:pPr>
            <w:r>
              <w:rPr>
                <w:sz w:val="21"/>
              </w:rPr>
              <w:t>A. hotel</w:t>
            </w:r>
          </w:p>
        </w:tc>
        <w:tc>
          <w:tcPr>
            <w:tcW w:w="2141" w:type="dxa"/>
          </w:tcPr>
          <w:p>
            <w:pPr>
              <w:pStyle w:val="TableParagraph"/>
              <w:ind w:left="664"/>
              <w:rPr>
                <w:sz w:val="21"/>
              </w:rPr>
            </w:pPr>
            <w:r>
              <w:rPr>
                <w:sz w:val="21"/>
              </w:rPr>
              <w:t>B. cinema</w:t>
            </w:r>
          </w:p>
        </w:tc>
        <w:tc>
          <w:tcPr>
            <w:tcW w:w="2096" w:type="dxa"/>
          </w:tcPr>
          <w:p>
            <w:pPr>
              <w:pStyle w:val="TableParagraph"/>
              <w:ind w:left="623"/>
              <w:rPr>
                <w:sz w:val="21"/>
              </w:rPr>
            </w:pPr>
            <w:r>
              <w:rPr>
                <w:sz w:val="21"/>
              </w:rPr>
              <w:t>C. farm</w:t>
            </w:r>
          </w:p>
        </w:tc>
        <w:tc>
          <w:tcPr>
            <w:tcW w:w="1786" w:type="dxa"/>
          </w:tcPr>
          <w:p>
            <w:pPr>
              <w:pStyle w:val="TableParagraph"/>
              <w:ind w:left="628"/>
              <w:rPr>
                <w:sz w:val="21"/>
              </w:rPr>
            </w:pPr>
            <w:r>
              <w:rPr>
                <w:sz w:val="21"/>
              </w:rPr>
              <w:t>D. school</w:t>
            </w:r>
          </w:p>
        </w:tc>
      </w:tr>
      <w:tr>
        <w:tblPrEx>
          <w:tblW w:w="0" w:type="auto"/>
          <w:jc w:val="left"/>
          <w:tblInd w:w="117" w:type="dxa"/>
          <w:tblLayout w:type="fixed"/>
          <w:tblCellMar>
            <w:top w:w="0" w:type="dxa"/>
            <w:left w:w="0" w:type="dxa"/>
            <w:bottom w:w="0" w:type="dxa"/>
            <w:right w:w="0" w:type="dxa"/>
          </w:tblCellMar>
          <w:tblLook w:val="01E0"/>
        </w:tblPrEx>
        <w:trPr>
          <w:trHeight w:val="294"/>
          <w:jc w:val="left"/>
        </w:trPr>
        <w:tc>
          <w:tcPr>
            <w:tcW w:w="392" w:type="dxa"/>
          </w:tcPr>
          <w:p>
            <w:pPr>
              <w:pStyle w:val="TableParagraph"/>
              <w:spacing w:before="22"/>
              <w:ind w:left="31" w:right="58"/>
              <w:jc w:val="center"/>
              <w:rPr>
                <w:sz w:val="21"/>
              </w:rPr>
            </w:pPr>
            <w:r>
              <w:rPr>
                <w:sz w:val="21"/>
              </w:rPr>
              <w:t>28.</w:t>
            </w:r>
          </w:p>
        </w:tc>
        <w:tc>
          <w:tcPr>
            <w:tcW w:w="1514" w:type="dxa"/>
          </w:tcPr>
          <w:p>
            <w:pPr>
              <w:pStyle w:val="TableParagraph"/>
              <w:spacing w:before="22"/>
              <w:rPr>
                <w:sz w:val="21"/>
              </w:rPr>
            </w:pPr>
            <w:r>
              <w:rPr>
                <w:sz w:val="21"/>
              </w:rPr>
              <w:t>A. his</w:t>
            </w:r>
          </w:p>
        </w:tc>
        <w:tc>
          <w:tcPr>
            <w:tcW w:w="2141" w:type="dxa"/>
          </w:tcPr>
          <w:p>
            <w:pPr>
              <w:pStyle w:val="TableParagraph"/>
              <w:spacing w:before="22"/>
              <w:ind w:left="664"/>
              <w:rPr>
                <w:sz w:val="21"/>
              </w:rPr>
            </w:pPr>
            <w:r>
              <w:rPr>
                <w:sz w:val="21"/>
              </w:rPr>
              <w:t>B. her</w:t>
            </w:r>
          </w:p>
        </w:tc>
        <w:tc>
          <w:tcPr>
            <w:tcW w:w="2096" w:type="dxa"/>
          </w:tcPr>
          <w:p>
            <w:pPr>
              <w:pStyle w:val="TableParagraph"/>
              <w:spacing w:before="22"/>
              <w:ind w:left="623"/>
              <w:rPr>
                <w:sz w:val="21"/>
              </w:rPr>
            </w:pPr>
            <w:r>
              <w:rPr>
                <w:sz w:val="21"/>
              </w:rPr>
              <w:t>C. its</w:t>
            </w:r>
          </w:p>
        </w:tc>
        <w:tc>
          <w:tcPr>
            <w:tcW w:w="1786" w:type="dxa"/>
          </w:tcPr>
          <w:p>
            <w:pPr>
              <w:pStyle w:val="TableParagraph"/>
              <w:spacing w:before="22"/>
              <w:ind w:left="628"/>
              <w:rPr>
                <w:sz w:val="21"/>
              </w:rPr>
            </w:pPr>
            <w:r>
              <w:rPr>
                <w:sz w:val="21"/>
              </w:rPr>
              <w:t>D. their</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392" w:type="dxa"/>
          </w:tcPr>
          <w:p>
            <w:pPr>
              <w:pStyle w:val="TableParagraph"/>
              <w:ind w:left="31" w:right="58"/>
              <w:jc w:val="center"/>
              <w:rPr>
                <w:sz w:val="21"/>
              </w:rPr>
            </w:pPr>
            <w:r>
              <w:rPr>
                <w:sz w:val="21"/>
              </w:rPr>
              <w:t>29.</w:t>
            </w:r>
          </w:p>
        </w:tc>
        <w:tc>
          <w:tcPr>
            <w:tcW w:w="1514" w:type="dxa"/>
          </w:tcPr>
          <w:p>
            <w:pPr>
              <w:pStyle w:val="TableParagraph"/>
              <w:rPr>
                <w:sz w:val="21"/>
              </w:rPr>
            </w:pPr>
            <w:r>
              <w:rPr>
                <w:sz w:val="21"/>
              </w:rPr>
              <w:t>A. dogs</w:t>
            </w:r>
          </w:p>
        </w:tc>
        <w:tc>
          <w:tcPr>
            <w:tcW w:w="2141" w:type="dxa"/>
          </w:tcPr>
          <w:p>
            <w:pPr>
              <w:pStyle w:val="TableParagraph"/>
              <w:ind w:left="664"/>
              <w:rPr>
                <w:sz w:val="21"/>
              </w:rPr>
            </w:pPr>
            <w:r>
              <w:rPr>
                <w:sz w:val="21"/>
              </w:rPr>
              <w:t>B. books</w:t>
            </w:r>
          </w:p>
        </w:tc>
        <w:tc>
          <w:tcPr>
            <w:tcW w:w="2096" w:type="dxa"/>
          </w:tcPr>
          <w:p>
            <w:pPr>
              <w:pStyle w:val="TableParagraph"/>
              <w:ind w:left="623"/>
              <w:rPr>
                <w:sz w:val="21"/>
              </w:rPr>
            </w:pPr>
            <w:r>
              <w:rPr>
                <w:sz w:val="21"/>
              </w:rPr>
              <w:t>C. clothes</w:t>
            </w:r>
          </w:p>
        </w:tc>
        <w:tc>
          <w:tcPr>
            <w:tcW w:w="1786" w:type="dxa"/>
          </w:tcPr>
          <w:p>
            <w:pPr>
              <w:pStyle w:val="TableParagraph"/>
              <w:ind w:left="628"/>
              <w:rPr>
                <w:sz w:val="21"/>
              </w:rPr>
            </w:pPr>
            <w:r>
              <w:rPr>
                <w:sz w:val="21"/>
              </w:rPr>
              <w:t>D. food</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392" w:type="dxa"/>
          </w:tcPr>
          <w:p>
            <w:pPr>
              <w:pStyle w:val="TableParagraph"/>
              <w:ind w:left="31" w:right="58"/>
              <w:jc w:val="center"/>
              <w:rPr>
                <w:sz w:val="21"/>
              </w:rPr>
            </w:pPr>
            <w:r>
              <w:rPr>
                <w:sz w:val="21"/>
              </w:rPr>
              <w:t>30.</w:t>
            </w:r>
          </w:p>
        </w:tc>
        <w:tc>
          <w:tcPr>
            <w:tcW w:w="1514" w:type="dxa"/>
          </w:tcPr>
          <w:p>
            <w:pPr>
              <w:pStyle w:val="TableParagraph"/>
              <w:rPr>
                <w:sz w:val="21"/>
              </w:rPr>
            </w:pPr>
            <w:r>
              <w:rPr>
                <w:sz w:val="21"/>
              </w:rPr>
              <w:t>A. eat</w:t>
            </w:r>
          </w:p>
        </w:tc>
        <w:tc>
          <w:tcPr>
            <w:tcW w:w="2141" w:type="dxa"/>
          </w:tcPr>
          <w:p>
            <w:pPr>
              <w:pStyle w:val="TableParagraph"/>
              <w:ind w:left="664"/>
              <w:rPr>
                <w:sz w:val="21"/>
              </w:rPr>
            </w:pPr>
            <w:r>
              <w:rPr>
                <w:sz w:val="21"/>
              </w:rPr>
              <w:t>B. give</w:t>
            </w:r>
          </w:p>
        </w:tc>
        <w:tc>
          <w:tcPr>
            <w:tcW w:w="2096" w:type="dxa"/>
          </w:tcPr>
          <w:p>
            <w:pPr>
              <w:pStyle w:val="TableParagraph"/>
              <w:ind w:left="623"/>
              <w:rPr>
                <w:sz w:val="21"/>
              </w:rPr>
            </w:pPr>
            <w:r>
              <w:rPr>
                <w:sz w:val="21"/>
              </w:rPr>
              <w:t>C. sell</w:t>
            </w:r>
          </w:p>
        </w:tc>
        <w:tc>
          <w:tcPr>
            <w:tcW w:w="1786" w:type="dxa"/>
          </w:tcPr>
          <w:p>
            <w:pPr>
              <w:pStyle w:val="TableParagraph"/>
              <w:ind w:left="628"/>
              <w:rPr>
                <w:sz w:val="21"/>
              </w:rPr>
            </w:pPr>
            <w:r>
              <w:rPr>
                <w:sz w:val="21"/>
              </w:rPr>
              <w:t>D. get</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392" w:type="dxa"/>
          </w:tcPr>
          <w:p>
            <w:pPr>
              <w:pStyle w:val="TableParagraph"/>
              <w:ind w:left="31" w:right="58"/>
              <w:jc w:val="center"/>
              <w:rPr>
                <w:sz w:val="21"/>
              </w:rPr>
            </w:pPr>
            <w:r>
              <w:rPr>
                <w:sz w:val="21"/>
              </w:rPr>
              <w:t>31.</w:t>
            </w:r>
          </w:p>
        </w:tc>
        <w:tc>
          <w:tcPr>
            <w:tcW w:w="1514" w:type="dxa"/>
          </w:tcPr>
          <w:p>
            <w:pPr>
              <w:pStyle w:val="TableParagraph"/>
              <w:rPr>
                <w:sz w:val="21"/>
              </w:rPr>
            </w:pPr>
            <w:r>
              <w:rPr>
                <w:sz w:val="21"/>
              </w:rPr>
              <w:t>A. police</w:t>
            </w:r>
          </w:p>
        </w:tc>
        <w:tc>
          <w:tcPr>
            <w:tcW w:w="2141" w:type="dxa"/>
          </w:tcPr>
          <w:p>
            <w:pPr>
              <w:pStyle w:val="TableParagraph"/>
              <w:ind w:left="664"/>
              <w:rPr>
                <w:sz w:val="21"/>
              </w:rPr>
            </w:pPr>
            <w:r>
              <w:rPr>
                <w:sz w:val="21"/>
              </w:rPr>
              <w:t>B. worker</w:t>
            </w:r>
          </w:p>
        </w:tc>
        <w:tc>
          <w:tcPr>
            <w:tcW w:w="2096" w:type="dxa"/>
          </w:tcPr>
          <w:p>
            <w:pPr>
              <w:pStyle w:val="TableParagraph"/>
              <w:ind w:left="623"/>
              <w:rPr>
                <w:sz w:val="21"/>
              </w:rPr>
            </w:pPr>
            <w:r>
              <w:rPr>
                <w:sz w:val="21"/>
              </w:rPr>
              <w:t>C. doctor</w:t>
            </w:r>
          </w:p>
        </w:tc>
        <w:tc>
          <w:tcPr>
            <w:tcW w:w="1786" w:type="dxa"/>
          </w:tcPr>
          <w:p>
            <w:pPr>
              <w:pStyle w:val="TableParagraph"/>
              <w:ind w:left="628"/>
              <w:rPr>
                <w:sz w:val="21"/>
              </w:rPr>
            </w:pPr>
            <w:r>
              <w:rPr>
                <w:sz w:val="21"/>
              </w:rPr>
              <w:t>D. actor</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392" w:type="dxa"/>
          </w:tcPr>
          <w:p>
            <w:pPr>
              <w:pStyle w:val="TableParagraph"/>
              <w:ind w:left="31" w:right="58"/>
              <w:jc w:val="center"/>
              <w:rPr>
                <w:sz w:val="21"/>
              </w:rPr>
            </w:pPr>
            <w:r>
              <w:rPr>
                <w:sz w:val="21"/>
              </w:rPr>
              <w:t>32.</w:t>
            </w:r>
          </w:p>
        </w:tc>
        <w:tc>
          <w:tcPr>
            <w:tcW w:w="1514" w:type="dxa"/>
          </w:tcPr>
          <w:p>
            <w:pPr>
              <w:pStyle w:val="TableParagraph"/>
              <w:rPr>
                <w:sz w:val="21"/>
              </w:rPr>
            </w:pPr>
            <w:r>
              <w:rPr>
                <w:sz w:val="21"/>
              </w:rPr>
              <w:t>A. on</w:t>
            </w:r>
          </w:p>
        </w:tc>
        <w:tc>
          <w:tcPr>
            <w:tcW w:w="2141" w:type="dxa"/>
          </w:tcPr>
          <w:p>
            <w:pPr>
              <w:pStyle w:val="TableParagraph"/>
              <w:ind w:left="664"/>
              <w:rPr>
                <w:sz w:val="21"/>
              </w:rPr>
            </w:pPr>
            <w:r>
              <w:rPr>
                <w:sz w:val="21"/>
              </w:rPr>
              <w:t>B. at</w:t>
            </w:r>
          </w:p>
        </w:tc>
        <w:tc>
          <w:tcPr>
            <w:tcW w:w="2096" w:type="dxa"/>
          </w:tcPr>
          <w:p>
            <w:pPr>
              <w:pStyle w:val="TableParagraph"/>
              <w:ind w:left="623"/>
              <w:rPr>
                <w:sz w:val="21"/>
              </w:rPr>
            </w:pPr>
            <w:r>
              <w:rPr>
                <w:sz w:val="21"/>
              </w:rPr>
              <w:t>C. with</w:t>
            </w:r>
          </w:p>
        </w:tc>
        <w:tc>
          <w:tcPr>
            <w:tcW w:w="1786" w:type="dxa"/>
          </w:tcPr>
          <w:p>
            <w:pPr>
              <w:pStyle w:val="TableParagraph"/>
              <w:ind w:left="628"/>
              <w:rPr>
                <w:sz w:val="21"/>
              </w:rPr>
            </w:pPr>
            <w:r>
              <w:rPr>
                <w:sz w:val="21"/>
              </w:rPr>
              <w:t>D. for</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392" w:type="dxa"/>
          </w:tcPr>
          <w:p>
            <w:pPr>
              <w:pStyle w:val="TableParagraph"/>
              <w:ind w:left="31" w:right="58"/>
              <w:jc w:val="center"/>
              <w:rPr>
                <w:sz w:val="21"/>
              </w:rPr>
            </w:pPr>
            <w:r>
              <w:rPr>
                <w:sz w:val="21"/>
              </w:rPr>
              <w:t>33.</w:t>
            </w:r>
          </w:p>
        </w:tc>
        <w:tc>
          <w:tcPr>
            <w:tcW w:w="1514" w:type="dxa"/>
          </w:tcPr>
          <w:p>
            <w:pPr>
              <w:pStyle w:val="TableParagraph"/>
              <w:rPr>
                <w:sz w:val="21"/>
              </w:rPr>
            </w:pPr>
            <w:r>
              <w:rPr>
                <w:sz w:val="21"/>
              </w:rPr>
              <w:t>A. drives</w:t>
            </w:r>
          </w:p>
        </w:tc>
        <w:tc>
          <w:tcPr>
            <w:tcW w:w="2141" w:type="dxa"/>
          </w:tcPr>
          <w:p>
            <w:pPr>
              <w:pStyle w:val="TableParagraph"/>
              <w:ind w:left="664"/>
              <w:rPr>
                <w:sz w:val="21"/>
              </w:rPr>
            </w:pPr>
            <w:r>
              <w:rPr>
                <w:sz w:val="21"/>
              </w:rPr>
              <w:t>B. helps</w:t>
            </w:r>
          </w:p>
        </w:tc>
        <w:tc>
          <w:tcPr>
            <w:tcW w:w="2096" w:type="dxa"/>
          </w:tcPr>
          <w:p>
            <w:pPr>
              <w:pStyle w:val="TableParagraph"/>
              <w:ind w:left="623"/>
              <w:rPr>
                <w:sz w:val="21"/>
              </w:rPr>
            </w:pPr>
            <w:r>
              <w:rPr>
                <w:sz w:val="21"/>
              </w:rPr>
              <w:t>C. sends</w:t>
            </w:r>
          </w:p>
        </w:tc>
        <w:tc>
          <w:tcPr>
            <w:tcW w:w="1786" w:type="dxa"/>
          </w:tcPr>
          <w:p>
            <w:pPr>
              <w:pStyle w:val="TableParagraph"/>
              <w:ind w:left="628"/>
              <w:rPr>
                <w:sz w:val="21"/>
              </w:rPr>
            </w:pPr>
            <w:r>
              <w:rPr>
                <w:sz w:val="21"/>
              </w:rPr>
              <w:t>D. meets</w:t>
            </w:r>
          </w:p>
        </w:tc>
      </w:tr>
      <w:tr>
        <w:tblPrEx>
          <w:tblW w:w="0" w:type="auto"/>
          <w:jc w:val="left"/>
          <w:tblInd w:w="117" w:type="dxa"/>
          <w:tblLayout w:type="fixed"/>
          <w:tblCellMar>
            <w:top w:w="0" w:type="dxa"/>
            <w:left w:w="0" w:type="dxa"/>
            <w:bottom w:w="0" w:type="dxa"/>
            <w:right w:w="0" w:type="dxa"/>
          </w:tblCellMar>
          <w:tblLook w:val="01E0"/>
        </w:tblPrEx>
        <w:trPr>
          <w:trHeight w:val="295"/>
          <w:jc w:val="left"/>
        </w:trPr>
        <w:tc>
          <w:tcPr>
            <w:tcW w:w="392" w:type="dxa"/>
          </w:tcPr>
          <w:p>
            <w:pPr>
              <w:pStyle w:val="TableParagraph"/>
              <w:ind w:left="31" w:right="58"/>
              <w:jc w:val="center"/>
              <w:rPr>
                <w:sz w:val="21"/>
              </w:rPr>
            </w:pPr>
            <w:r>
              <w:rPr>
                <w:sz w:val="21"/>
              </w:rPr>
              <w:t>34.</w:t>
            </w:r>
          </w:p>
        </w:tc>
        <w:tc>
          <w:tcPr>
            <w:tcW w:w="1514" w:type="dxa"/>
          </w:tcPr>
          <w:p>
            <w:pPr>
              <w:pStyle w:val="TableParagraph"/>
              <w:rPr>
                <w:sz w:val="21"/>
              </w:rPr>
            </w:pPr>
            <w:r>
              <w:rPr>
                <w:sz w:val="21"/>
              </w:rPr>
              <w:t>A. open</w:t>
            </w:r>
          </w:p>
        </w:tc>
        <w:tc>
          <w:tcPr>
            <w:tcW w:w="2141" w:type="dxa"/>
          </w:tcPr>
          <w:p>
            <w:pPr>
              <w:pStyle w:val="TableParagraph"/>
              <w:ind w:left="664"/>
              <w:rPr>
                <w:sz w:val="21"/>
              </w:rPr>
            </w:pPr>
            <w:r>
              <w:rPr>
                <w:sz w:val="21"/>
              </w:rPr>
              <w:t>B. enjoy</w:t>
            </w:r>
          </w:p>
        </w:tc>
        <w:tc>
          <w:tcPr>
            <w:tcW w:w="2096" w:type="dxa"/>
          </w:tcPr>
          <w:p>
            <w:pPr>
              <w:pStyle w:val="TableParagraph"/>
              <w:ind w:left="623"/>
              <w:rPr>
                <w:sz w:val="21"/>
              </w:rPr>
            </w:pPr>
            <w:r>
              <w:rPr>
                <w:sz w:val="21"/>
              </w:rPr>
              <w:t>C. catch</w:t>
            </w:r>
          </w:p>
        </w:tc>
        <w:tc>
          <w:tcPr>
            <w:tcW w:w="1786" w:type="dxa"/>
          </w:tcPr>
          <w:p>
            <w:pPr>
              <w:pStyle w:val="TableParagraph"/>
              <w:ind w:left="628"/>
              <w:rPr>
                <w:sz w:val="21"/>
              </w:rPr>
            </w:pPr>
            <w:r>
              <w:rPr>
                <w:sz w:val="21"/>
              </w:rPr>
              <w:t>D. remember</w:t>
            </w:r>
          </w:p>
        </w:tc>
      </w:tr>
      <w:tr>
        <w:tblPrEx>
          <w:tblW w:w="0" w:type="auto"/>
          <w:jc w:val="left"/>
          <w:tblInd w:w="117" w:type="dxa"/>
          <w:tblLayout w:type="fixed"/>
          <w:tblCellMar>
            <w:top w:w="0" w:type="dxa"/>
            <w:left w:w="0" w:type="dxa"/>
            <w:bottom w:w="0" w:type="dxa"/>
            <w:right w:w="0" w:type="dxa"/>
          </w:tblCellMar>
          <w:tblLook w:val="01E0"/>
        </w:tblPrEx>
        <w:trPr>
          <w:trHeight w:val="264"/>
          <w:jc w:val="left"/>
        </w:trPr>
        <w:tc>
          <w:tcPr>
            <w:tcW w:w="392" w:type="dxa"/>
          </w:tcPr>
          <w:p>
            <w:pPr>
              <w:pStyle w:val="TableParagraph"/>
              <w:spacing w:line="222" w:lineRule="exact"/>
              <w:ind w:left="31" w:right="58"/>
              <w:jc w:val="center"/>
              <w:rPr>
                <w:sz w:val="21"/>
              </w:rPr>
            </w:pPr>
            <w:r>
              <w:rPr>
                <w:sz w:val="21"/>
              </w:rPr>
              <w:t>35.</w:t>
            </w:r>
          </w:p>
        </w:tc>
        <w:tc>
          <w:tcPr>
            <w:tcW w:w="1514" w:type="dxa"/>
          </w:tcPr>
          <w:p>
            <w:pPr>
              <w:pStyle w:val="TableParagraph"/>
              <w:spacing w:line="222" w:lineRule="exact"/>
              <w:rPr>
                <w:sz w:val="21"/>
              </w:rPr>
            </w:pPr>
            <w:r>
              <w:rPr>
                <w:sz w:val="21"/>
              </w:rPr>
              <w:t>A. Or</w:t>
            </w:r>
          </w:p>
        </w:tc>
        <w:tc>
          <w:tcPr>
            <w:tcW w:w="2141" w:type="dxa"/>
          </w:tcPr>
          <w:p>
            <w:pPr>
              <w:pStyle w:val="TableParagraph"/>
              <w:spacing w:line="222" w:lineRule="exact"/>
              <w:ind w:left="664"/>
              <w:rPr>
                <w:sz w:val="21"/>
              </w:rPr>
            </w:pPr>
            <w:r>
              <w:rPr>
                <w:sz w:val="21"/>
              </w:rPr>
              <w:t>B. Then</w:t>
            </w:r>
          </w:p>
        </w:tc>
        <w:tc>
          <w:tcPr>
            <w:tcW w:w="2096" w:type="dxa"/>
          </w:tcPr>
          <w:p>
            <w:pPr>
              <w:pStyle w:val="TableParagraph"/>
              <w:spacing w:line="222" w:lineRule="exact"/>
              <w:ind w:left="623"/>
              <w:rPr>
                <w:sz w:val="21"/>
              </w:rPr>
            </w:pPr>
            <w:r>
              <w:rPr>
                <w:sz w:val="21"/>
              </w:rPr>
              <w:t>C. And</w:t>
            </w:r>
          </w:p>
        </w:tc>
        <w:tc>
          <w:tcPr>
            <w:tcW w:w="1786" w:type="dxa"/>
          </w:tcPr>
          <w:p>
            <w:pPr>
              <w:pStyle w:val="TableParagraph"/>
              <w:spacing w:line="222" w:lineRule="exact"/>
              <w:ind w:left="628"/>
              <w:rPr>
                <w:sz w:val="21"/>
              </w:rPr>
            </w:pPr>
            <w:r>
              <w:rPr>
                <w:sz w:val="21"/>
              </w:rPr>
              <w:t>D. But</w:t>
            </w:r>
          </w:p>
        </w:tc>
      </w:tr>
    </w:tbl>
    <w:p>
      <w:pPr>
        <w:pStyle w:val="Heading1"/>
        <w:spacing w:before="42"/>
      </w:pPr>
      <w:r>
        <w:t xml:space="preserve">三、阅读理解（共 </w:t>
      </w:r>
      <w:r>
        <w:rPr>
          <w:rFonts w:ascii="Times New Roman" w:eastAsia="Times New Roman"/>
        </w:rPr>
        <w:t xml:space="preserve">10 </w:t>
      </w:r>
      <w:r>
        <w:t xml:space="preserve">小题，每小题 </w:t>
      </w:r>
      <w:r>
        <w:rPr>
          <w:rFonts w:ascii="Times New Roman" w:eastAsia="Times New Roman"/>
        </w:rPr>
        <w:t xml:space="preserve">2 </w:t>
      </w:r>
      <w:r>
        <w:t xml:space="preserve">分，共 </w:t>
      </w:r>
      <w:r>
        <w:rPr>
          <w:rFonts w:ascii="Times New Roman" w:eastAsia="Times New Roman"/>
        </w:rPr>
        <w:t xml:space="preserve">20 </w:t>
      </w:r>
      <w:r>
        <w:t>分）</w:t>
      </w:r>
    </w:p>
    <w:p>
      <w:pPr>
        <w:pStyle w:val="BodyText"/>
        <w:spacing w:before="37"/>
        <w:ind w:left="0" w:right="61"/>
        <w:jc w:val="center"/>
      </w:pPr>
      <w:r>
        <w:rPr>
          <w:w w:val="100"/>
        </w:rPr>
        <w:t>A</w:t>
      </w:r>
    </w:p>
    <w:p>
      <w:pPr>
        <w:pStyle w:val="BodyText"/>
        <w:spacing w:line="292" w:lineRule="auto"/>
        <w:ind w:left="160" w:right="221" w:firstLine="420"/>
        <w:jc w:val="both"/>
      </w:pPr>
      <w:r>
        <w:t>There are five people in my family. They’re my grandparents, my parents and me. My grandparents exercise every day. They eat vegetables three times a day, but he hardly ever drinks</w:t>
      </w:r>
    </w:p>
    <w:p>
      <w:pPr>
        <w:spacing w:after="0" w:line="292" w:lineRule="auto"/>
        <w:jc w:val="both"/>
        <w:sectPr>
          <w:pgSz w:w="11170" w:h="15490"/>
          <w:pgMar w:top="1400" w:right="960" w:bottom="1020" w:left="1280" w:header="0" w:footer="810"/>
          <w:cols w:space="720"/>
        </w:sectPr>
      </w:pPr>
    </w:p>
    <w:p>
      <w:pPr>
        <w:pStyle w:val="BodyText"/>
        <w:spacing w:before="80" w:line="292" w:lineRule="auto"/>
        <w:ind w:left="160" w:right="113"/>
      </w:pPr>
      <w:r>
        <w:t xml:space="preserve">milk. And my grandmother watches TV every night. My father is a taxi </w:t>
      </w:r>
      <w:r>
        <w:rPr>
          <w:spacing w:val="-3"/>
        </w:rPr>
        <w:t xml:space="preserve">driver. </w:t>
      </w:r>
      <w:r>
        <w:rPr>
          <w:spacing w:val="-4"/>
        </w:rPr>
        <w:t xml:space="preserve">He’s </w:t>
      </w:r>
      <w:r>
        <w:t xml:space="preserve">very </w:t>
      </w:r>
      <w:r>
        <w:rPr>
          <w:spacing w:val="-4"/>
        </w:rPr>
        <w:t xml:space="preserve">busy. </w:t>
      </w:r>
      <w:r>
        <w:t>He never</w:t>
      </w:r>
      <w:r>
        <w:rPr>
          <w:spacing w:val="35"/>
        </w:rPr>
        <w:t xml:space="preserve"> </w:t>
      </w:r>
      <w:r>
        <w:t>exercises.</w:t>
      </w:r>
      <w:r>
        <w:rPr>
          <w:spacing w:val="36"/>
        </w:rPr>
        <w:t xml:space="preserve"> </w:t>
      </w:r>
      <w:r>
        <w:t>He</w:t>
      </w:r>
      <w:r>
        <w:rPr>
          <w:spacing w:val="36"/>
        </w:rPr>
        <w:t xml:space="preserve"> </w:t>
      </w:r>
      <w:r>
        <w:t>watches</w:t>
      </w:r>
      <w:r>
        <w:rPr>
          <w:spacing w:val="35"/>
        </w:rPr>
        <w:t xml:space="preserve"> </w:t>
      </w:r>
      <w:r>
        <w:t>TV</w:t>
      </w:r>
      <w:r>
        <w:rPr>
          <w:spacing w:val="33"/>
        </w:rPr>
        <w:t xml:space="preserve"> </w:t>
      </w:r>
      <w:r>
        <w:t>on</w:t>
      </w:r>
      <w:r>
        <w:rPr>
          <w:spacing w:val="36"/>
        </w:rPr>
        <w:t xml:space="preserve"> </w:t>
      </w:r>
      <w:r>
        <w:t>Saturday</w:t>
      </w:r>
      <w:r>
        <w:rPr>
          <w:spacing w:val="32"/>
        </w:rPr>
        <w:t xml:space="preserve"> </w:t>
      </w:r>
      <w:r>
        <w:t>and</w:t>
      </w:r>
      <w:r>
        <w:rPr>
          <w:spacing w:val="36"/>
        </w:rPr>
        <w:t xml:space="preserve"> </w:t>
      </w:r>
      <w:r>
        <w:t>Sunday</w:t>
      </w:r>
      <w:r>
        <w:rPr>
          <w:spacing w:val="34"/>
        </w:rPr>
        <w:t xml:space="preserve"> </w:t>
      </w:r>
      <w:r>
        <w:t>evening.</w:t>
      </w:r>
      <w:r>
        <w:rPr>
          <w:spacing w:val="36"/>
        </w:rPr>
        <w:t xml:space="preserve"> </w:t>
      </w:r>
      <w:r>
        <w:t>He</w:t>
      </w:r>
      <w:r>
        <w:rPr>
          <w:spacing w:val="36"/>
        </w:rPr>
        <w:t xml:space="preserve"> </w:t>
      </w:r>
      <w:r>
        <w:t>often</w:t>
      </w:r>
      <w:r>
        <w:rPr>
          <w:spacing w:val="36"/>
        </w:rPr>
        <w:t xml:space="preserve"> </w:t>
      </w:r>
      <w:r>
        <w:t>eats</w:t>
      </w:r>
      <w:r>
        <w:rPr>
          <w:spacing w:val="37"/>
        </w:rPr>
        <w:t xml:space="preserve"> </w:t>
      </w:r>
      <w:r>
        <w:t>vegetables</w:t>
      </w:r>
      <w:r>
        <w:rPr>
          <w:spacing w:val="35"/>
        </w:rPr>
        <w:t xml:space="preserve"> </w:t>
      </w:r>
      <w:r>
        <w:t>and</w:t>
      </w:r>
    </w:p>
    <w:p>
      <w:pPr>
        <w:pStyle w:val="BodyText"/>
        <w:spacing w:before="0" w:line="259" w:lineRule="exact"/>
        <w:ind w:left="160"/>
      </w:pPr>
      <w:r>
        <w:rPr>
          <w:w w:val="100"/>
        </w:rPr>
        <w:t>d</w:t>
      </w:r>
      <w:r>
        <w:rPr>
          <w:spacing w:val="-1"/>
          <w:w w:val="100"/>
        </w:rPr>
        <w:t>r</w:t>
      </w:r>
      <w:r>
        <w:rPr>
          <w:spacing w:val="-2"/>
          <w:w w:val="100"/>
        </w:rPr>
        <w:t>i</w:t>
      </w:r>
      <w:r>
        <w:rPr>
          <w:w w:val="100"/>
        </w:rPr>
        <w:t>nks</w:t>
      </w:r>
      <w:r>
        <w:t xml:space="preserve"> </w:t>
      </w:r>
      <w:r>
        <w:rPr>
          <w:spacing w:val="-4"/>
          <w:w w:val="100"/>
        </w:rPr>
        <w:t>m</w:t>
      </w:r>
      <w:r>
        <w:rPr>
          <w:spacing w:val="-2"/>
          <w:w w:val="100"/>
        </w:rPr>
        <w:t>il</w:t>
      </w:r>
      <w:r>
        <w:rPr>
          <w:w w:val="100"/>
        </w:rPr>
        <w:t>k.</w:t>
      </w:r>
      <w:r>
        <w:t xml:space="preserve"> </w:t>
      </w:r>
      <w:r>
        <w:rPr>
          <w:spacing w:val="1"/>
          <w:w w:val="100"/>
        </w:rPr>
        <w:t>M</w:t>
      </w:r>
      <w:r>
        <w:rPr>
          <w:w w:val="100"/>
        </w:rPr>
        <w:t>y</w:t>
      </w:r>
      <w:r>
        <w:rPr>
          <w:spacing w:val="-3"/>
        </w:rPr>
        <w:t xml:space="preserve"> </w:t>
      </w:r>
      <w:r>
        <w:rPr>
          <w:spacing w:val="-4"/>
          <w:w w:val="100"/>
        </w:rPr>
        <w:t>m</w:t>
      </w:r>
      <w:r>
        <w:rPr>
          <w:w w:val="100"/>
        </w:rPr>
        <w:t>o</w:t>
      </w:r>
      <w:r>
        <w:rPr>
          <w:spacing w:val="-2"/>
          <w:w w:val="100"/>
        </w:rPr>
        <w:t>t</w:t>
      </w:r>
      <w:r>
        <w:rPr>
          <w:w w:val="100"/>
        </w:rPr>
        <w:t>her</w:t>
      </w:r>
      <w:r>
        <w:rPr>
          <w:spacing w:val="-1"/>
        </w:rPr>
        <w:t xml:space="preserve"> </w:t>
      </w:r>
      <w:r>
        <w:rPr>
          <w:spacing w:val="-2"/>
          <w:w w:val="100"/>
        </w:rPr>
        <w:t>i</w:t>
      </w:r>
      <w:r>
        <w:rPr>
          <w:w w:val="100"/>
        </w:rPr>
        <w:t>s</w:t>
      </w:r>
      <w:r>
        <w:t xml:space="preserve"> </w:t>
      </w:r>
      <w:r>
        <w:rPr>
          <w:w w:val="100"/>
        </w:rPr>
        <w:t>a</w:t>
      </w:r>
      <w:r>
        <w:rPr>
          <w:spacing w:val="1"/>
        </w:rPr>
        <w:t xml:space="preserve"> </w:t>
      </w:r>
      <w:r>
        <w:rPr>
          <w:w w:val="100"/>
        </w:rPr>
        <w:t>hous</w:t>
      </w:r>
      <w:r>
        <w:rPr>
          <w:spacing w:val="-1"/>
          <w:w w:val="100"/>
        </w:rPr>
        <w:t>e</w:t>
      </w:r>
      <w:r>
        <w:rPr>
          <w:spacing w:val="-2"/>
          <w:w w:val="100"/>
        </w:rPr>
        <w:t>w</w:t>
      </w:r>
      <w:r>
        <w:rPr>
          <w:spacing w:val="-2"/>
          <w:w w:val="100"/>
        </w:rPr>
        <w:t>i</w:t>
      </w:r>
      <w:r>
        <w:rPr>
          <w:spacing w:val="-8"/>
          <w:w w:val="100"/>
        </w:rPr>
        <w:t>f</w:t>
      </w:r>
      <w:r>
        <w:rPr>
          <w:rFonts w:ascii="宋体" w:eastAsia="宋体" w:hint="eastAsia"/>
          <w:spacing w:val="-205"/>
          <w:w w:val="100"/>
        </w:rPr>
        <w:t>（</w:t>
      </w:r>
      <w:r>
        <w:rPr>
          <w:w w:val="100"/>
        </w:rPr>
        <w:t>e</w:t>
      </w:r>
      <w:r>
        <w:rPr>
          <w:spacing w:val="3"/>
        </w:rPr>
        <w:t xml:space="preserve">  </w:t>
      </w:r>
      <w:r>
        <w:rPr>
          <w:rFonts w:ascii="宋体" w:eastAsia="宋体" w:hint="eastAsia"/>
          <w:spacing w:val="-3"/>
          <w:w w:val="100"/>
        </w:rPr>
        <w:t>家庭主妇</w:t>
      </w:r>
      <w:r>
        <w:rPr>
          <w:rFonts w:ascii="宋体" w:eastAsia="宋体" w:hint="eastAsia"/>
          <w:spacing w:val="-101"/>
          <w:w w:val="100"/>
        </w:rPr>
        <w:t>）</w:t>
      </w:r>
      <w:r>
        <w:rPr>
          <w:w w:val="100"/>
        </w:rPr>
        <w:t>.</w:t>
      </w:r>
      <w:r>
        <w:t xml:space="preserve"> </w:t>
      </w:r>
      <w:r>
        <w:rPr>
          <w:w w:val="100"/>
        </w:rPr>
        <w:t>S</w:t>
      </w:r>
      <w:r>
        <w:rPr>
          <w:spacing w:val="-3"/>
          <w:w w:val="100"/>
        </w:rPr>
        <w:t>h</w:t>
      </w:r>
      <w:r>
        <w:rPr>
          <w:w w:val="100"/>
        </w:rPr>
        <w:t>e</w:t>
      </w:r>
      <w:r>
        <w:rPr>
          <w:spacing w:val="-3"/>
        </w:rPr>
        <w:t xml:space="preserve"> </w:t>
      </w:r>
      <w:r>
        <w:rPr>
          <w:spacing w:val="-2"/>
          <w:w w:val="100"/>
        </w:rPr>
        <w:t>w</w:t>
      </w:r>
      <w:r>
        <w:rPr>
          <w:w w:val="100"/>
        </w:rPr>
        <w:t>a</w:t>
      </w:r>
      <w:r>
        <w:rPr>
          <w:spacing w:val="-2"/>
          <w:w w:val="100"/>
        </w:rPr>
        <w:t>t</w:t>
      </w:r>
      <w:r>
        <w:rPr>
          <w:w w:val="100"/>
        </w:rPr>
        <w:t>ches</w:t>
      </w:r>
      <w:r>
        <w:rPr>
          <w:spacing w:val="-6"/>
        </w:rPr>
        <w:t xml:space="preserve"> </w:t>
      </w:r>
      <w:r>
        <w:rPr>
          <w:w w:val="100"/>
        </w:rPr>
        <w:t>TV</w:t>
      </w:r>
      <w:r>
        <w:rPr>
          <w:spacing w:val="-3"/>
        </w:rPr>
        <w:t xml:space="preserve"> </w:t>
      </w:r>
      <w:r>
        <w:rPr>
          <w:spacing w:val="-2"/>
          <w:w w:val="100"/>
        </w:rPr>
        <w:t>t</w:t>
      </w:r>
      <w:r>
        <w:rPr>
          <w:spacing w:val="-2"/>
          <w:w w:val="100"/>
        </w:rPr>
        <w:t>w</w:t>
      </w:r>
      <w:r>
        <w:rPr>
          <w:spacing w:val="-2"/>
          <w:w w:val="100"/>
        </w:rPr>
        <w:t>i</w:t>
      </w:r>
      <w:r>
        <w:rPr>
          <w:w w:val="100"/>
        </w:rPr>
        <w:t>ce</w:t>
      </w:r>
      <w:r>
        <w:t xml:space="preserve"> </w:t>
      </w:r>
      <w:r>
        <w:rPr>
          <w:w w:val="100"/>
        </w:rPr>
        <w:t>a</w:t>
      </w:r>
      <w:r>
        <w:t xml:space="preserve"> </w:t>
      </w:r>
      <w:r>
        <w:rPr>
          <w:w w:val="100"/>
        </w:rPr>
        <w:t>d</w:t>
      </w:r>
      <w:r>
        <w:rPr>
          <w:spacing w:val="-1"/>
          <w:w w:val="100"/>
        </w:rPr>
        <w:t>a</w:t>
      </w:r>
      <w:r>
        <w:rPr>
          <w:spacing w:val="-20"/>
          <w:w w:val="100"/>
        </w:rPr>
        <w:t>y</w:t>
      </w:r>
      <w:r>
        <w:rPr>
          <w:w w:val="100"/>
        </w:rPr>
        <w:t>.</w:t>
      </w:r>
      <w:r>
        <w:t xml:space="preserve"> </w:t>
      </w:r>
      <w:r>
        <w:rPr>
          <w:w w:val="100"/>
        </w:rPr>
        <w:t>She</w:t>
      </w:r>
      <w:r>
        <w:t xml:space="preserve"> </w:t>
      </w:r>
      <w:r>
        <w:rPr>
          <w:w w:val="100"/>
        </w:rPr>
        <w:t>so</w:t>
      </w:r>
      <w:r>
        <w:rPr>
          <w:spacing w:val="-5"/>
          <w:w w:val="100"/>
        </w:rPr>
        <w:t>m</w:t>
      </w:r>
      <w:r>
        <w:rPr>
          <w:w w:val="100"/>
        </w:rPr>
        <w:t>e</w:t>
      </w:r>
      <w:r>
        <w:rPr>
          <w:spacing w:val="-2"/>
          <w:w w:val="100"/>
        </w:rPr>
        <w:t>t</w:t>
      </w:r>
      <w:r>
        <w:rPr>
          <w:spacing w:val="1"/>
          <w:w w:val="100"/>
        </w:rPr>
        <w:t>i</w:t>
      </w:r>
      <w:r>
        <w:rPr>
          <w:spacing w:val="-4"/>
          <w:w w:val="100"/>
        </w:rPr>
        <w:t>m</w:t>
      </w:r>
      <w:r>
        <w:rPr>
          <w:w w:val="100"/>
        </w:rPr>
        <w:t>es</w:t>
      </w:r>
      <w:r>
        <w:rPr>
          <w:spacing w:val="-1"/>
        </w:rPr>
        <w:t xml:space="preserve"> </w:t>
      </w:r>
      <w:r>
        <w:rPr>
          <w:w w:val="100"/>
        </w:rPr>
        <w:t>ea</w:t>
      </w:r>
      <w:r>
        <w:rPr>
          <w:spacing w:val="-2"/>
          <w:w w:val="100"/>
        </w:rPr>
        <w:t>t</w:t>
      </w:r>
      <w:r>
        <w:rPr>
          <w:w w:val="100"/>
        </w:rPr>
        <w:t>s</w:t>
      </w:r>
    </w:p>
    <w:p>
      <w:pPr>
        <w:pStyle w:val="BodyText"/>
        <w:spacing w:before="37" w:line="292" w:lineRule="auto"/>
        <w:ind w:left="160" w:right="221"/>
        <w:jc w:val="both"/>
      </w:pPr>
      <w:r>
        <w:t xml:space="preserve">vegetables, but she drinks milk three times a week. Exercise? Of course she does. She exercises every day by doing housework. I’m a middle school student. I go to school from Monday to </w:t>
      </w:r>
      <w:r>
        <w:rPr>
          <w:spacing w:val="-4"/>
        </w:rPr>
        <w:t xml:space="preserve">Friday. </w:t>
      </w:r>
      <w:r>
        <w:t xml:space="preserve">I often exercise. But on Saturday and </w:t>
      </w:r>
      <w:r>
        <w:rPr>
          <w:spacing w:val="-4"/>
        </w:rPr>
        <w:t xml:space="preserve">Sunday, </w:t>
      </w:r>
      <w:r>
        <w:t xml:space="preserve">I don’t exercise because I have too much homework to do. I watch TV only on Sunday evening. I drink milk every </w:t>
      </w:r>
      <w:r>
        <w:rPr>
          <w:spacing w:val="-4"/>
        </w:rPr>
        <w:t xml:space="preserve">day, </w:t>
      </w:r>
      <w:r>
        <w:t xml:space="preserve">but I don’t like vegetables. My mother often says to me, “Why do you eat so much meat, Mike? </w:t>
      </w:r>
      <w:r>
        <w:rPr>
          <w:spacing w:val="-5"/>
        </w:rPr>
        <w:t xml:space="preserve">It’s </w:t>
      </w:r>
      <w:r>
        <w:t>not good for your health.” But I like it very</w:t>
      </w:r>
      <w:r>
        <w:rPr>
          <w:spacing w:val="-2"/>
        </w:rPr>
        <w:t xml:space="preserve"> </w:t>
      </w:r>
      <w:r>
        <w:t>much.</w:t>
      </w:r>
    </w:p>
    <w:p>
      <w:pPr>
        <w:pStyle w:val="ListParagraph"/>
        <w:numPr>
          <w:ilvl w:val="0"/>
          <w:numId w:val="4"/>
        </w:numPr>
        <w:tabs>
          <w:tab w:val="left" w:pos="581"/>
        </w:tabs>
        <w:spacing w:before="2" w:after="0" w:line="240" w:lineRule="auto"/>
        <w:ind w:left="580" w:right="0" w:hanging="421"/>
        <w:jc w:val="both"/>
        <w:rPr>
          <w:sz w:val="21"/>
        </w:rPr>
      </w:pPr>
      <w:r>
        <w:rPr>
          <w:sz w:val="21"/>
        </w:rPr>
        <w:t xml:space="preserve">What does </w:t>
      </w:r>
      <w:r>
        <w:rPr>
          <w:spacing w:val="-3"/>
          <w:sz w:val="21"/>
        </w:rPr>
        <w:t xml:space="preserve">Mike’s </w:t>
      </w:r>
      <w:r>
        <w:rPr>
          <w:sz w:val="21"/>
        </w:rPr>
        <w:t>father</w:t>
      </w:r>
      <w:r>
        <w:rPr>
          <w:spacing w:val="-3"/>
          <w:sz w:val="21"/>
        </w:rPr>
        <w:t xml:space="preserve"> </w:t>
      </w:r>
      <w:r>
        <w:rPr>
          <w:sz w:val="21"/>
        </w:rPr>
        <w:t>do?</w:t>
      </w:r>
    </w:p>
    <w:p>
      <w:pPr>
        <w:pStyle w:val="BodyText"/>
        <w:tabs>
          <w:tab w:val="left" w:pos="4781"/>
        </w:tabs>
        <w:spacing w:before="53"/>
        <w:jc w:val="both"/>
      </w:pPr>
      <w:r>
        <w:t>A. He often</w:t>
      </w:r>
      <w:r>
        <w:rPr>
          <w:spacing w:val="-7"/>
        </w:rPr>
        <w:t xml:space="preserve"> </w:t>
      </w:r>
      <w:r>
        <w:t>eats vegetable.</w:t>
        <w:tab/>
        <w:t>B. He watches</w:t>
      </w:r>
      <w:r>
        <w:rPr>
          <w:spacing w:val="-8"/>
        </w:rPr>
        <w:t xml:space="preserve"> </w:t>
      </w:r>
      <w:r>
        <w:rPr>
          <w:spacing w:val="-10"/>
        </w:rPr>
        <w:t>TV.</w:t>
      </w:r>
    </w:p>
    <w:p>
      <w:pPr>
        <w:pStyle w:val="BodyText"/>
        <w:tabs>
          <w:tab w:val="left" w:pos="4781"/>
        </w:tabs>
        <w:spacing w:before="55"/>
        <w:jc w:val="both"/>
      </w:pPr>
      <w:r>
        <w:t>C. He is</w:t>
      </w:r>
      <w:r>
        <w:rPr>
          <w:spacing w:val="-1"/>
        </w:rPr>
        <w:t xml:space="preserve"> </w:t>
      </w:r>
      <w:r>
        <w:t>very</w:t>
      </w:r>
      <w:r>
        <w:rPr>
          <w:spacing w:val="-4"/>
        </w:rPr>
        <w:t xml:space="preserve"> busy.</w:t>
        <w:tab/>
      </w:r>
      <w:r>
        <w:t>D. He is a taxi</w:t>
      </w:r>
      <w:r>
        <w:rPr>
          <w:spacing w:val="-5"/>
        </w:rPr>
        <w:t xml:space="preserve"> </w:t>
      </w:r>
      <w:r>
        <w:rPr>
          <w:spacing w:val="-3"/>
        </w:rPr>
        <w:t>driver.</w:t>
      </w:r>
    </w:p>
    <w:p>
      <w:pPr>
        <w:pStyle w:val="ListParagraph"/>
        <w:numPr>
          <w:ilvl w:val="0"/>
          <w:numId w:val="4"/>
        </w:numPr>
        <w:tabs>
          <w:tab w:val="left" w:pos="581"/>
          <w:tab w:val="left" w:pos="1259"/>
        </w:tabs>
        <w:spacing w:before="53" w:after="0" w:line="240" w:lineRule="auto"/>
        <w:ind w:left="580" w:right="0" w:hanging="421"/>
        <w:jc w:val="both"/>
        <w:rPr>
          <w:sz w:val="21"/>
        </w:rPr>
      </w:pPr>
      <w:r>
        <w:rPr>
          <w:w w:val="100"/>
          <w:sz w:val="21"/>
          <w:u w:val="single"/>
        </w:rPr>
        <w:t xml:space="preserve"> </w:t>
      </w:r>
      <w:r>
        <w:rPr>
          <w:sz w:val="21"/>
          <w:u w:val="single"/>
        </w:rPr>
        <w:tab/>
      </w:r>
      <w:r>
        <w:rPr>
          <w:spacing w:val="5"/>
          <w:sz w:val="21"/>
        </w:rPr>
        <w:t xml:space="preserve"> </w:t>
      </w:r>
      <w:r>
        <w:rPr>
          <w:sz w:val="21"/>
        </w:rPr>
        <w:t>watch TV every day in his</w:t>
      </w:r>
      <w:r>
        <w:rPr>
          <w:spacing w:val="-19"/>
          <w:sz w:val="21"/>
        </w:rPr>
        <w:t xml:space="preserve"> </w:t>
      </w:r>
      <w:r>
        <w:rPr>
          <w:spacing w:val="-4"/>
          <w:sz w:val="21"/>
        </w:rPr>
        <w:t>family.</w:t>
      </w:r>
    </w:p>
    <w:p>
      <w:pPr>
        <w:pStyle w:val="BodyText"/>
        <w:tabs>
          <w:tab w:val="left" w:pos="4781"/>
        </w:tabs>
        <w:jc w:val="both"/>
      </w:pPr>
      <w:r>
        <w:t>A. Mike and</w:t>
      </w:r>
      <w:r>
        <w:rPr>
          <w:spacing w:val="-3"/>
        </w:rPr>
        <w:t xml:space="preserve"> </w:t>
      </w:r>
      <w:r>
        <w:t>his grandfather</w:t>
        <w:tab/>
        <w:t xml:space="preserve">B. </w:t>
      </w:r>
      <w:r>
        <w:rPr>
          <w:spacing w:val="-3"/>
        </w:rPr>
        <w:t xml:space="preserve">Mike’s </w:t>
      </w:r>
      <w:r>
        <w:t>mother and</w:t>
      </w:r>
      <w:r>
        <w:rPr>
          <w:spacing w:val="2"/>
        </w:rPr>
        <w:t xml:space="preserve"> </w:t>
      </w:r>
      <w:r>
        <w:t>grandfather</w:t>
      </w:r>
    </w:p>
    <w:p>
      <w:pPr>
        <w:pStyle w:val="BodyText"/>
        <w:tabs>
          <w:tab w:val="left" w:pos="4781"/>
        </w:tabs>
        <w:jc w:val="both"/>
      </w:pPr>
      <w:r>
        <w:t xml:space="preserve">C. </w:t>
      </w:r>
      <w:r>
        <w:rPr>
          <w:spacing w:val="-3"/>
        </w:rPr>
        <w:t xml:space="preserve">Mike’s </w:t>
      </w:r>
      <w:r>
        <w:t>mother</w:t>
      </w:r>
      <w:r>
        <w:rPr>
          <w:spacing w:val="2"/>
        </w:rPr>
        <w:t xml:space="preserve"> </w:t>
      </w:r>
      <w:r>
        <w:t>and grandmother</w:t>
        <w:tab/>
        <w:t xml:space="preserve">D. </w:t>
      </w:r>
      <w:r>
        <w:rPr>
          <w:spacing w:val="-3"/>
        </w:rPr>
        <w:t xml:space="preserve">Mike’s </w:t>
      </w:r>
      <w:r>
        <w:t>father and</w:t>
      </w:r>
      <w:r>
        <w:rPr>
          <w:spacing w:val="2"/>
        </w:rPr>
        <w:t xml:space="preserve"> </w:t>
      </w:r>
      <w:r>
        <w:t>grandfather</w:t>
      </w:r>
    </w:p>
    <w:p>
      <w:pPr>
        <w:pStyle w:val="ListParagraph"/>
        <w:numPr>
          <w:ilvl w:val="0"/>
          <w:numId w:val="4"/>
        </w:numPr>
        <w:tabs>
          <w:tab w:val="left" w:pos="581"/>
        </w:tabs>
        <w:spacing w:before="53" w:after="0" w:line="240" w:lineRule="auto"/>
        <w:ind w:left="580" w:right="0" w:hanging="421"/>
        <w:jc w:val="both"/>
        <w:rPr>
          <w:sz w:val="21"/>
        </w:rPr>
      </w:pPr>
      <w:r>
        <w:rPr>
          <w:sz w:val="21"/>
        </w:rPr>
        <w:t>Why don’t Mike exercise on Saturday and</w:t>
      </w:r>
      <w:r>
        <w:rPr>
          <w:spacing w:val="-16"/>
          <w:sz w:val="21"/>
        </w:rPr>
        <w:t xml:space="preserve"> </w:t>
      </w:r>
      <w:r>
        <w:rPr>
          <w:sz w:val="21"/>
        </w:rPr>
        <w:t>Sunday?</w:t>
      </w:r>
    </w:p>
    <w:p>
      <w:pPr>
        <w:pStyle w:val="BodyText"/>
        <w:tabs>
          <w:tab w:val="left" w:pos="4781"/>
        </w:tabs>
        <w:jc w:val="both"/>
      </w:pPr>
      <w:r>
        <w:t>A. Because he doesn’t want</w:t>
      </w:r>
      <w:r>
        <w:rPr>
          <w:spacing w:val="-9"/>
        </w:rPr>
        <w:t xml:space="preserve"> </w:t>
      </w:r>
      <w:r>
        <w:t>to</w:t>
      </w:r>
      <w:r>
        <w:rPr>
          <w:spacing w:val="-1"/>
        </w:rPr>
        <w:t xml:space="preserve"> </w:t>
      </w:r>
      <w:r>
        <w:t>exercise.</w:t>
        <w:tab/>
        <w:t>B. Because he wants to watch</w:t>
      </w:r>
      <w:r>
        <w:rPr>
          <w:spacing w:val="-10"/>
        </w:rPr>
        <w:t xml:space="preserve"> TV.</w:t>
      </w:r>
    </w:p>
    <w:p>
      <w:pPr>
        <w:pStyle w:val="BodyText"/>
        <w:tabs>
          <w:tab w:val="left" w:pos="4781"/>
        </w:tabs>
        <w:jc w:val="both"/>
      </w:pPr>
      <w:r>
        <w:t>C. Because he has much homework</w:t>
      </w:r>
      <w:r>
        <w:rPr>
          <w:spacing w:val="-9"/>
        </w:rPr>
        <w:t xml:space="preserve"> </w:t>
      </w:r>
      <w:r>
        <w:t>to</w:t>
      </w:r>
      <w:r>
        <w:rPr>
          <w:spacing w:val="-1"/>
        </w:rPr>
        <w:t xml:space="preserve"> </w:t>
      </w:r>
      <w:r>
        <w:t>do.</w:t>
        <w:tab/>
        <w:t>D. Because he has to go to</w:t>
      </w:r>
      <w:r>
        <w:rPr>
          <w:spacing w:val="-4"/>
        </w:rPr>
        <w:t xml:space="preserve"> </w:t>
      </w:r>
      <w:r>
        <w:t>school.</w:t>
      </w:r>
    </w:p>
    <w:p>
      <w:pPr>
        <w:pStyle w:val="ListParagraph"/>
        <w:numPr>
          <w:ilvl w:val="0"/>
          <w:numId w:val="4"/>
        </w:numPr>
        <w:tabs>
          <w:tab w:val="left" w:pos="581"/>
          <w:tab w:val="left" w:pos="2824"/>
        </w:tabs>
        <w:spacing w:before="54" w:after="0" w:line="240" w:lineRule="auto"/>
        <w:ind w:left="580" w:right="0" w:hanging="421"/>
        <w:jc w:val="both"/>
        <w:rPr>
          <w:sz w:val="21"/>
        </w:rPr>
      </w:pPr>
      <w:r>
        <w:rPr>
          <w:sz w:val="21"/>
        </w:rPr>
        <w:t>Mike</w:t>
      </w:r>
      <w:r>
        <w:rPr>
          <w:spacing w:val="-1"/>
          <w:sz w:val="21"/>
        </w:rPr>
        <w:t xml:space="preserve"> </w:t>
      </w:r>
      <w:r>
        <w:rPr>
          <w:sz w:val="21"/>
        </w:rPr>
        <w:t>likes</w:t>
      </w:r>
      <w:r>
        <w:rPr>
          <w:spacing w:val="-2"/>
          <w:sz w:val="21"/>
        </w:rPr>
        <w:t xml:space="preserve"> </w:t>
      </w:r>
      <w:r>
        <w:rPr>
          <w:sz w:val="21"/>
        </w:rPr>
        <w:t>eating</w:t>
      </w:r>
      <w:r>
        <w:rPr>
          <w:sz w:val="21"/>
          <w:u w:val="single"/>
        </w:rPr>
        <w:t xml:space="preserve"> </w:t>
        <w:tab/>
      </w:r>
      <w:r>
        <w:rPr>
          <w:sz w:val="21"/>
        </w:rPr>
        <w:t>very</w:t>
      </w:r>
      <w:r>
        <w:rPr>
          <w:spacing w:val="-3"/>
          <w:sz w:val="21"/>
        </w:rPr>
        <w:t xml:space="preserve"> </w:t>
      </w:r>
      <w:r>
        <w:rPr>
          <w:sz w:val="21"/>
        </w:rPr>
        <w:t>much.</w:t>
      </w:r>
    </w:p>
    <w:p>
      <w:pPr>
        <w:pStyle w:val="BodyText"/>
        <w:tabs>
          <w:tab w:val="left" w:pos="2680"/>
          <w:tab w:val="left" w:pos="4781"/>
          <w:tab w:val="left" w:pos="6881"/>
        </w:tabs>
        <w:spacing w:before="51"/>
        <w:jc w:val="both"/>
      </w:pPr>
      <w:r>
        <w:t>A.</w:t>
      </w:r>
      <w:r>
        <w:rPr>
          <w:spacing w:val="-1"/>
        </w:rPr>
        <w:t xml:space="preserve"> </w:t>
      </w:r>
      <w:r>
        <w:t>meat</w:t>
        <w:tab/>
        <w:t>B. vegetables</w:t>
        <w:tab/>
        <w:t>C. fruit</w:t>
        <w:tab/>
        <w:t>D. milk</w:t>
      </w:r>
    </w:p>
    <w:p>
      <w:pPr>
        <w:pStyle w:val="BodyText"/>
        <w:spacing w:before="121"/>
        <w:ind w:left="356"/>
        <w:jc w:val="center"/>
      </w:pPr>
      <w:r>
        <w:rPr>
          <w:w w:val="100"/>
        </w:rPr>
        <w:t>B</w:t>
      </w:r>
    </w:p>
    <w:p>
      <w:pPr>
        <w:pStyle w:val="BodyText"/>
        <w:spacing w:before="52" w:line="292" w:lineRule="auto"/>
        <w:ind w:left="160" w:right="219" w:firstLine="420"/>
        <w:jc w:val="both"/>
      </w:pPr>
      <w:r>
        <w:t>It’s Saturday today. People in different places are doing different things. It’s five o’clock in the afternoon in London. Kate is reading a book at home. What time is it in other places of the world? What are other children doing at this moment?</w:t>
      </w:r>
    </w:p>
    <w:p>
      <w:pPr>
        <w:pStyle w:val="BodyText"/>
        <w:spacing w:before="1" w:line="292" w:lineRule="auto"/>
        <w:ind w:left="160" w:right="218" w:firstLine="420"/>
        <w:jc w:val="both"/>
      </w:pPr>
      <w:r>
        <w:t>Bill lives in Los Angeles in America. It’s nine o’clock in the morning. He is playing football with his friends in the park.</w:t>
      </w:r>
    </w:p>
    <w:p>
      <w:pPr>
        <w:pStyle w:val="BodyText"/>
        <w:spacing w:before="2"/>
        <w:jc w:val="both"/>
      </w:pPr>
      <w:r>
        <w:t>Jeff lives in New York in America. It’s twelve o’clock. He is having lunch.</w:t>
      </w:r>
    </w:p>
    <w:p>
      <w:pPr>
        <w:pStyle w:val="BodyText"/>
        <w:spacing w:before="53"/>
        <w:jc w:val="both"/>
      </w:pPr>
      <w:r>
        <w:t>Li Hong lives in Beijing. It’s one o’clock at night. He isn’t sleeping. He is watching TV.</w:t>
      </w:r>
    </w:p>
    <w:p>
      <w:pPr>
        <w:pStyle w:val="BodyText"/>
        <w:spacing w:line="292" w:lineRule="auto"/>
        <w:ind w:left="160" w:right="218" w:firstLine="420"/>
        <w:jc w:val="both"/>
      </w:pPr>
      <w:r>
        <w:t xml:space="preserve">Micky lives in Minsk in </w:t>
      </w:r>
      <w:r>
        <w:rPr>
          <w:spacing w:val="-3"/>
        </w:rPr>
        <w:t xml:space="preserve">Moscow. </w:t>
      </w:r>
      <w:r>
        <w:rPr>
          <w:spacing w:val="-5"/>
        </w:rPr>
        <w:t xml:space="preserve">It’s </w:t>
      </w:r>
      <w:r>
        <w:t>eight o’clock in the evening. Micky is doing her homework on the computer at home. Her brother is helping</w:t>
      </w:r>
      <w:r>
        <w:rPr>
          <w:spacing w:val="-4"/>
        </w:rPr>
        <w:t xml:space="preserve"> her.</w:t>
      </w:r>
    </w:p>
    <w:p>
      <w:pPr>
        <w:pStyle w:val="ListParagraph"/>
        <w:numPr>
          <w:ilvl w:val="0"/>
          <w:numId w:val="4"/>
        </w:numPr>
        <w:tabs>
          <w:tab w:val="left" w:pos="581"/>
        </w:tabs>
        <w:spacing w:before="1" w:after="0" w:line="240" w:lineRule="auto"/>
        <w:ind w:left="580" w:right="0" w:hanging="421"/>
        <w:jc w:val="both"/>
        <w:rPr>
          <w:sz w:val="21"/>
        </w:rPr>
      </w:pPr>
      <w:r>
        <w:rPr>
          <w:sz w:val="21"/>
        </w:rPr>
        <w:t>What is Kate doing at five o’clock in the</w:t>
      </w:r>
      <w:r>
        <w:rPr>
          <w:spacing w:val="-14"/>
          <w:sz w:val="21"/>
        </w:rPr>
        <w:t xml:space="preserve"> </w:t>
      </w:r>
      <w:r>
        <w:rPr>
          <w:sz w:val="21"/>
        </w:rPr>
        <w:t>afternoon?</w:t>
      </w:r>
    </w:p>
    <w:p>
      <w:pPr>
        <w:pStyle w:val="BodyText"/>
        <w:tabs>
          <w:tab w:val="left" w:pos="4781"/>
        </w:tabs>
        <w:spacing w:before="55"/>
        <w:jc w:val="both"/>
      </w:pPr>
      <w:r>
        <w:t>A.</w:t>
      </w:r>
      <w:r>
        <w:rPr>
          <w:spacing w:val="-3"/>
        </w:rPr>
        <w:t xml:space="preserve"> Watching</w:t>
      </w:r>
      <w:r>
        <w:rPr>
          <w:spacing w:val="-4"/>
        </w:rPr>
        <w:t xml:space="preserve"> </w:t>
      </w:r>
      <w:r>
        <w:rPr>
          <w:spacing w:val="-10"/>
        </w:rPr>
        <w:t>TV.</w:t>
        <w:tab/>
      </w:r>
      <w:r>
        <w:t>B. Having</w:t>
      </w:r>
      <w:r>
        <w:rPr>
          <w:spacing w:val="-2"/>
        </w:rPr>
        <w:t xml:space="preserve"> </w:t>
      </w:r>
      <w:r>
        <w:t>breakfast.</w:t>
      </w:r>
    </w:p>
    <w:p>
      <w:pPr>
        <w:pStyle w:val="BodyText"/>
        <w:tabs>
          <w:tab w:val="left" w:pos="4781"/>
        </w:tabs>
        <w:spacing w:before="51"/>
        <w:jc w:val="both"/>
      </w:pPr>
      <w:r>
        <w:t>C. Reading</w:t>
      </w:r>
      <w:r>
        <w:rPr>
          <w:spacing w:val="-4"/>
        </w:rPr>
        <w:t xml:space="preserve"> </w:t>
      </w:r>
      <w:r>
        <w:t>a book.</w:t>
        <w:tab/>
        <w:t>D. Doing</w:t>
      </w:r>
      <w:r>
        <w:rPr>
          <w:spacing w:val="-5"/>
        </w:rPr>
        <w:t xml:space="preserve"> </w:t>
      </w:r>
      <w:r>
        <w:t>homework.</w:t>
      </w:r>
    </w:p>
    <w:p>
      <w:pPr>
        <w:pStyle w:val="ListParagraph"/>
        <w:numPr>
          <w:ilvl w:val="0"/>
          <w:numId w:val="4"/>
        </w:numPr>
        <w:tabs>
          <w:tab w:val="left" w:pos="581"/>
        </w:tabs>
        <w:spacing w:before="54" w:after="0" w:line="240" w:lineRule="auto"/>
        <w:ind w:left="580" w:right="0" w:hanging="421"/>
        <w:jc w:val="both"/>
        <w:rPr>
          <w:sz w:val="21"/>
        </w:rPr>
      </w:pPr>
      <w:r>
        <w:rPr>
          <w:sz w:val="21"/>
        </w:rPr>
        <w:t>Where is Bill playing</w:t>
      </w:r>
      <w:r>
        <w:rPr>
          <w:spacing w:val="-2"/>
          <w:sz w:val="21"/>
        </w:rPr>
        <w:t xml:space="preserve"> </w:t>
      </w:r>
      <w:r>
        <w:rPr>
          <w:sz w:val="21"/>
        </w:rPr>
        <w:t>football?</w:t>
      </w:r>
    </w:p>
    <w:p>
      <w:pPr>
        <w:pStyle w:val="BodyText"/>
        <w:tabs>
          <w:tab w:val="left" w:pos="2680"/>
          <w:tab w:val="left" w:pos="4781"/>
          <w:tab w:val="left" w:pos="6881"/>
        </w:tabs>
        <w:spacing w:before="53"/>
        <w:jc w:val="both"/>
      </w:pPr>
      <w:r>
        <w:t>A. In</w:t>
      </w:r>
      <w:r>
        <w:rPr>
          <w:spacing w:val="-1"/>
        </w:rPr>
        <w:t xml:space="preserve"> </w:t>
      </w:r>
      <w:r>
        <w:t>the</w:t>
      </w:r>
      <w:r>
        <w:rPr>
          <w:spacing w:val="-1"/>
        </w:rPr>
        <w:t xml:space="preserve"> </w:t>
      </w:r>
      <w:r>
        <w:t>park.</w:t>
        <w:tab/>
        <w:t>B. In</w:t>
      </w:r>
      <w:r>
        <w:rPr>
          <w:spacing w:val="-1"/>
        </w:rPr>
        <w:t xml:space="preserve"> </w:t>
      </w:r>
      <w:r>
        <w:t>his school.</w:t>
        <w:tab/>
        <w:t>C. In</w:t>
      </w:r>
      <w:r>
        <w:rPr>
          <w:spacing w:val="-1"/>
        </w:rPr>
        <w:t xml:space="preserve"> </w:t>
      </w:r>
      <w:r>
        <w:t>the zoo.</w:t>
        <w:tab/>
        <w:t>D. At</w:t>
      </w:r>
      <w:r>
        <w:rPr>
          <w:spacing w:val="-15"/>
        </w:rPr>
        <w:t xml:space="preserve"> </w:t>
      </w:r>
      <w:r>
        <w:t>home.</w:t>
      </w:r>
    </w:p>
    <w:p>
      <w:pPr>
        <w:pStyle w:val="ListParagraph"/>
        <w:numPr>
          <w:ilvl w:val="0"/>
          <w:numId w:val="4"/>
        </w:numPr>
        <w:tabs>
          <w:tab w:val="left" w:pos="581"/>
        </w:tabs>
        <w:spacing w:before="54" w:after="0" w:line="240" w:lineRule="auto"/>
        <w:ind w:left="580" w:right="6210" w:hanging="581"/>
        <w:jc w:val="right"/>
        <w:rPr>
          <w:sz w:val="21"/>
        </w:rPr>
      </w:pPr>
      <w:r>
        <w:rPr>
          <w:sz w:val="21"/>
        </w:rPr>
        <w:t>Which one is NOT</w:t>
      </w:r>
      <w:r>
        <w:rPr>
          <w:spacing w:val="-12"/>
          <w:sz w:val="21"/>
        </w:rPr>
        <w:t xml:space="preserve"> </w:t>
      </w:r>
      <w:r>
        <w:rPr>
          <w:sz w:val="21"/>
        </w:rPr>
        <w:t>right?</w:t>
      </w:r>
    </w:p>
    <w:p>
      <w:pPr>
        <w:pStyle w:val="ListParagraph"/>
        <w:numPr>
          <w:ilvl w:val="1"/>
          <w:numId w:val="4"/>
        </w:numPr>
        <w:tabs>
          <w:tab w:val="left" w:pos="257"/>
        </w:tabs>
        <w:spacing w:before="54" w:after="0" w:line="240" w:lineRule="auto"/>
        <w:ind w:left="837" w:right="6294" w:hanging="838"/>
        <w:jc w:val="right"/>
        <w:rPr>
          <w:sz w:val="21"/>
        </w:rPr>
      </w:pPr>
      <w:r>
        <w:rPr>
          <w:sz w:val="21"/>
        </w:rPr>
        <w:t>Jeff lives in</w:t>
      </w:r>
      <w:r>
        <w:rPr>
          <w:spacing w:val="-26"/>
          <w:sz w:val="21"/>
        </w:rPr>
        <w:t xml:space="preserve"> </w:t>
      </w:r>
      <w:r>
        <w:rPr>
          <w:sz w:val="21"/>
        </w:rPr>
        <w:t>America.</w:t>
      </w:r>
    </w:p>
    <w:p>
      <w:pPr>
        <w:pStyle w:val="ListParagraph"/>
        <w:numPr>
          <w:ilvl w:val="1"/>
          <w:numId w:val="4"/>
        </w:numPr>
        <w:tabs>
          <w:tab w:val="left" w:pos="828"/>
        </w:tabs>
        <w:spacing w:before="53" w:after="0" w:line="240" w:lineRule="auto"/>
        <w:ind w:left="827" w:right="0" w:hanging="248"/>
        <w:jc w:val="left"/>
        <w:rPr>
          <w:sz w:val="21"/>
        </w:rPr>
      </w:pPr>
      <w:r>
        <w:rPr>
          <w:sz w:val="21"/>
        </w:rPr>
        <w:t>Micky is studying at home at 8:00 in the</w:t>
      </w:r>
      <w:r>
        <w:rPr>
          <w:spacing w:val="-9"/>
          <w:sz w:val="21"/>
        </w:rPr>
        <w:t xml:space="preserve"> </w:t>
      </w:r>
      <w:r>
        <w:rPr>
          <w:sz w:val="21"/>
        </w:rPr>
        <w:t>evening.</w:t>
      </w:r>
    </w:p>
    <w:p>
      <w:pPr>
        <w:pStyle w:val="ListParagraph"/>
        <w:numPr>
          <w:ilvl w:val="1"/>
          <w:numId w:val="4"/>
        </w:numPr>
        <w:tabs>
          <w:tab w:val="left" w:pos="828"/>
        </w:tabs>
        <w:spacing w:before="54" w:after="0" w:line="240" w:lineRule="auto"/>
        <w:ind w:left="827" w:right="0" w:hanging="248"/>
        <w:jc w:val="left"/>
        <w:rPr>
          <w:sz w:val="21"/>
        </w:rPr>
      </w:pPr>
      <w:r>
        <w:rPr>
          <w:sz w:val="21"/>
        </w:rPr>
        <w:t>Kate is in</w:t>
      </w:r>
      <w:r>
        <w:rPr>
          <w:spacing w:val="1"/>
          <w:sz w:val="21"/>
        </w:rPr>
        <w:t xml:space="preserve"> </w:t>
      </w:r>
      <w:r>
        <w:rPr>
          <w:sz w:val="21"/>
        </w:rPr>
        <w:t>London.</w:t>
      </w:r>
    </w:p>
    <w:p>
      <w:pPr>
        <w:pStyle w:val="ListParagraph"/>
        <w:numPr>
          <w:ilvl w:val="1"/>
          <w:numId w:val="4"/>
        </w:numPr>
        <w:tabs>
          <w:tab w:val="left" w:pos="840"/>
        </w:tabs>
        <w:spacing w:before="54" w:after="0" w:line="240" w:lineRule="auto"/>
        <w:ind w:left="839" w:right="0" w:hanging="260"/>
        <w:jc w:val="left"/>
        <w:rPr>
          <w:sz w:val="21"/>
        </w:rPr>
      </w:pPr>
      <w:r>
        <w:rPr>
          <w:spacing w:val="-3"/>
          <w:sz w:val="21"/>
        </w:rPr>
        <w:t xml:space="preserve">Li </w:t>
      </w:r>
      <w:r>
        <w:rPr>
          <w:sz w:val="21"/>
        </w:rPr>
        <w:t>Hong is sleeping at 1:00 at</w:t>
      </w:r>
      <w:r>
        <w:rPr>
          <w:spacing w:val="-3"/>
          <w:sz w:val="21"/>
        </w:rPr>
        <w:t xml:space="preserve"> </w:t>
      </w:r>
      <w:r>
        <w:rPr>
          <w:sz w:val="21"/>
        </w:rPr>
        <w:t>night.</w:t>
      </w:r>
    </w:p>
    <w:p>
      <w:pPr>
        <w:pStyle w:val="BodyText"/>
        <w:spacing w:before="121"/>
        <w:ind w:left="356"/>
        <w:jc w:val="center"/>
      </w:pPr>
      <w:r>
        <w:rPr>
          <w:w w:val="100"/>
        </w:rPr>
        <w:t>C</w:t>
      </w:r>
    </w:p>
    <w:p>
      <w:pPr>
        <w:pStyle w:val="BodyText"/>
        <w:spacing w:before="51" w:line="292" w:lineRule="auto"/>
        <w:ind w:left="160" w:right="113" w:firstLine="420"/>
      </w:pPr>
      <w:r>
        <w:t>Everybody wants to keep healthy. You know food is very important. There are many healthy foods. You can have more bananas, apples, oranges and tomatoes because fruit and vegetables are</w:t>
      </w:r>
    </w:p>
    <w:p>
      <w:pPr>
        <w:spacing w:after="0" w:line="292" w:lineRule="auto"/>
        <w:sectPr>
          <w:pgSz w:w="11170" w:h="15490"/>
          <w:pgMar w:top="1380" w:right="960" w:bottom="1020" w:left="1280" w:header="0" w:footer="810"/>
          <w:cols w:space="720"/>
        </w:sectPr>
      </w:pPr>
    </w:p>
    <w:p>
      <w:pPr>
        <w:pStyle w:val="BodyText"/>
        <w:spacing w:before="80" w:line="290" w:lineRule="auto"/>
        <w:ind w:left="160" w:right="222"/>
        <w:jc w:val="both"/>
      </w:pPr>
      <w:r>
        <w:t>good for you. But don’t eat too much chocolate or too many hamburgers. They’re not healthy food. Healthy food can make you grow well and make you strong and happy. Remember there is a saying, “An apple a day keeps the doctor away.” Sports can also keep you healthy. Get up early and do some sports every day. Don’t be lazy</w:t>
      </w:r>
      <w:r>
        <w:rPr>
          <w:rFonts w:ascii="宋体" w:eastAsia="宋体" w:hAnsi="宋体" w:hint="eastAsia"/>
        </w:rPr>
        <w:t>（懒）</w:t>
      </w:r>
      <w:r>
        <w:t>! You will be healthy and happy.</w:t>
      </w:r>
    </w:p>
    <w:p>
      <w:pPr>
        <w:pStyle w:val="ListParagraph"/>
        <w:numPr>
          <w:ilvl w:val="0"/>
          <w:numId w:val="4"/>
        </w:numPr>
        <w:tabs>
          <w:tab w:val="left" w:pos="581"/>
        </w:tabs>
        <w:spacing w:before="0" w:after="0" w:line="236" w:lineRule="exact"/>
        <w:ind w:left="580" w:right="0" w:hanging="421"/>
        <w:jc w:val="both"/>
        <w:rPr>
          <w:sz w:val="21"/>
        </w:rPr>
      </w:pPr>
      <w:r>
        <w:rPr>
          <w:sz w:val="21"/>
        </w:rPr>
        <w:t>What</w:t>
      </w:r>
      <w:r>
        <w:rPr>
          <w:spacing w:val="-2"/>
          <w:sz w:val="21"/>
        </w:rPr>
        <w:t xml:space="preserve"> </w:t>
      </w:r>
      <w:r>
        <w:rPr>
          <w:sz w:val="21"/>
        </w:rPr>
        <w:t>is the passage</w:t>
      </w:r>
      <w:r>
        <w:rPr>
          <w:rFonts w:ascii="宋体" w:eastAsia="宋体" w:hint="eastAsia"/>
          <w:sz w:val="21"/>
        </w:rPr>
        <w:t>（</w:t>
      </w:r>
      <w:r>
        <w:rPr>
          <w:rFonts w:ascii="宋体" w:eastAsia="宋体" w:hint="eastAsia"/>
          <w:spacing w:val="-3"/>
          <w:sz w:val="21"/>
        </w:rPr>
        <w:t>短文</w:t>
      </w:r>
      <w:r>
        <w:rPr>
          <w:rFonts w:ascii="宋体" w:eastAsia="宋体" w:hint="eastAsia"/>
          <w:sz w:val="21"/>
        </w:rPr>
        <w:t>）</w:t>
      </w:r>
      <w:r>
        <w:rPr>
          <w:sz w:val="21"/>
        </w:rPr>
        <w:t>about?</w:t>
      </w:r>
    </w:p>
    <w:p>
      <w:pPr>
        <w:pStyle w:val="BodyText"/>
        <w:tabs>
          <w:tab w:val="left" w:pos="4781"/>
        </w:tabs>
        <w:spacing w:before="38"/>
        <w:jc w:val="both"/>
      </w:pPr>
      <w:r>
        <w:t>A. Fruit</w:t>
      </w:r>
      <w:r>
        <w:rPr>
          <w:spacing w:val="-4"/>
        </w:rPr>
        <w:t xml:space="preserve"> </w:t>
      </w:r>
      <w:r>
        <w:t>and</w:t>
      </w:r>
      <w:r>
        <w:rPr>
          <w:spacing w:val="-1"/>
        </w:rPr>
        <w:t xml:space="preserve"> </w:t>
      </w:r>
      <w:r>
        <w:t>vegetables.</w:t>
        <w:tab/>
        <w:t>B. Keeping</w:t>
      </w:r>
      <w:r>
        <w:rPr>
          <w:spacing w:val="1"/>
        </w:rPr>
        <w:t xml:space="preserve"> </w:t>
      </w:r>
      <w:r>
        <w:rPr>
          <w:spacing w:val="-3"/>
        </w:rPr>
        <w:t>healthy.</w:t>
      </w:r>
    </w:p>
    <w:p>
      <w:pPr>
        <w:pStyle w:val="BodyText"/>
        <w:tabs>
          <w:tab w:val="left" w:pos="4781"/>
        </w:tabs>
        <w:spacing w:before="53"/>
        <w:jc w:val="both"/>
      </w:pPr>
      <w:r>
        <w:t>C.</w:t>
      </w:r>
      <w:r>
        <w:rPr>
          <w:spacing w:val="-3"/>
        </w:rPr>
        <w:t xml:space="preserve"> </w:t>
      </w:r>
      <w:r>
        <w:t>Healthy</w:t>
      </w:r>
      <w:r>
        <w:rPr>
          <w:spacing w:val="-4"/>
        </w:rPr>
        <w:t xml:space="preserve"> </w:t>
      </w:r>
      <w:r>
        <w:t>foods.</w:t>
        <w:tab/>
        <w:t>D. Sports.</w:t>
      </w:r>
    </w:p>
    <w:p>
      <w:pPr>
        <w:pStyle w:val="ListParagraph"/>
        <w:numPr>
          <w:ilvl w:val="0"/>
          <w:numId w:val="4"/>
        </w:numPr>
        <w:tabs>
          <w:tab w:val="left" w:pos="581"/>
        </w:tabs>
        <w:spacing w:before="52" w:after="0" w:line="240" w:lineRule="auto"/>
        <w:ind w:left="580" w:right="0" w:hanging="421"/>
        <w:jc w:val="both"/>
        <w:rPr>
          <w:sz w:val="21"/>
        </w:rPr>
      </w:pPr>
      <w:r>
        <w:rPr>
          <w:sz w:val="21"/>
        </w:rPr>
        <w:t>Why is healthy food good for</w:t>
      </w:r>
      <w:r>
        <w:rPr>
          <w:spacing w:val="-8"/>
          <w:sz w:val="21"/>
        </w:rPr>
        <w:t xml:space="preserve"> </w:t>
      </w:r>
      <w:r>
        <w:rPr>
          <w:sz w:val="21"/>
        </w:rPr>
        <w:t>you?</w:t>
      </w:r>
    </w:p>
    <w:p>
      <w:pPr>
        <w:pStyle w:val="BodyText"/>
        <w:tabs>
          <w:tab w:val="left" w:pos="4781"/>
        </w:tabs>
        <w:spacing w:before="53"/>
        <w:jc w:val="both"/>
      </w:pPr>
      <w:r>
        <w:t>A. It makes you</w:t>
      </w:r>
      <w:r>
        <w:rPr>
          <w:spacing w:val="-7"/>
        </w:rPr>
        <w:t xml:space="preserve"> </w:t>
      </w:r>
      <w:r>
        <w:t>think</w:t>
      </w:r>
      <w:r>
        <w:rPr>
          <w:spacing w:val="-1"/>
        </w:rPr>
        <w:t xml:space="preserve"> </w:t>
      </w:r>
      <w:r>
        <w:t>well.</w:t>
        <w:tab/>
        <w:t>B. It is</w:t>
      </w:r>
      <w:r>
        <w:rPr>
          <w:spacing w:val="-2"/>
        </w:rPr>
        <w:t xml:space="preserve"> </w:t>
      </w:r>
      <w:r>
        <w:t>delicious.</w:t>
      </w:r>
    </w:p>
    <w:p>
      <w:pPr>
        <w:pStyle w:val="BodyText"/>
        <w:tabs>
          <w:tab w:val="left" w:pos="4781"/>
        </w:tabs>
        <w:jc w:val="both"/>
      </w:pPr>
      <w:r>
        <w:t>C. It makes you strong</w:t>
      </w:r>
      <w:r>
        <w:rPr>
          <w:spacing w:val="1"/>
        </w:rPr>
        <w:t xml:space="preserve"> </w:t>
      </w:r>
      <w:r>
        <w:t xml:space="preserve">and </w:t>
      </w:r>
      <w:r>
        <w:rPr>
          <w:spacing w:val="-4"/>
        </w:rPr>
        <w:t>happy.</w:t>
        <w:tab/>
      </w:r>
      <w:r>
        <w:t>D. It is not</w:t>
      </w:r>
      <w:r>
        <w:rPr>
          <w:spacing w:val="-3"/>
        </w:rPr>
        <w:t xml:space="preserve"> </w:t>
      </w:r>
      <w:r>
        <w:t>expensive.</w:t>
      </w:r>
    </w:p>
    <w:p>
      <w:pPr>
        <w:pStyle w:val="ListParagraph"/>
        <w:numPr>
          <w:ilvl w:val="0"/>
          <w:numId w:val="4"/>
        </w:numPr>
        <w:tabs>
          <w:tab w:val="left" w:pos="581"/>
          <w:tab w:val="left" w:pos="5369"/>
        </w:tabs>
        <w:spacing w:before="54" w:after="0" w:line="240" w:lineRule="auto"/>
        <w:ind w:left="580" w:right="0" w:hanging="421"/>
        <w:jc w:val="both"/>
        <w:rPr>
          <w:sz w:val="21"/>
        </w:rPr>
      </w:pPr>
      <w:r>
        <w:rPr>
          <w:sz w:val="21"/>
        </w:rPr>
        <w:t>“An apple a day keeps the doctor</w:t>
      </w:r>
      <w:r>
        <w:rPr>
          <w:spacing w:val="-1"/>
          <w:sz w:val="21"/>
        </w:rPr>
        <w:t xml:space="preserve"> </w:t>
      </w:r>
      <w:r>
        <w:rPr>
          <w:spacing w:val="-4"/>
          <w:sz w:val="21"/>
        </w:rPr>
        <w:t>away.”</w:t>
      </w:r>
      <w:r>
        <w:rPr>
          <w:sz w:val="21"/>
        </w:rPr>
        <w:t xml:space="preserve"> means</w:t>
      </w:r>
      <w:r>
        <w:rPr>
          <w:sz w:val="21"/>
          <w:u w:val="single"/>
        </w:rPr>
        <w:t xml:space="preserve"> </w:t>
        <w:tab/>
      </w:r>
      <w:r>
        <w:rPr>
          <w:sz w:val="21"/>
        </w:rPr>
        <w:t>.</w:t>
      </w:r>
    </w:p>
    <w:p>
      <w:pPr>
        <w:pStyle w:val="ListParagraph"/>
        <w:numPr>
          <w:ilvl w:val="1"/>
          <w:numId w:val="4"/>
        </w:numPr>
        <w:tabs>
          <w:tab w:val="left" w:pos="840"/>
        </w:tabs>
        <w:spacing w:before="54" w:after="0" w:line="240" w:lineRule="auto"/>
        <w:ind w:left="839" w:right="0" w:hanging="260"/>
        <w:jc w:val="left"/>
        <w:rPr>
          <w:sz w:val="21"/>
        </w:rPr>
      </w:pPr>
      <w:r>
        <w:rPr>
          <w:sz w:val="21"/>
        </w:rPr>
        <w:t>sometimes the doctor is very</w:t>
      </w:r>
      <w:r>
        <w:rPr>
          <w:spacing w:val="-6"/>
          <w:sz w:val="21"/>
        </w:rPr>
        <w:t xml:space="preserve"> </w:t>
      </w:r>
      <w:r>
        <w:rPr>
          <w:sz w:val="21"/>
        </w:rPr>
        <w:t>healthy</w:t>
      </w:r>
    </w:p>
    <w:p>
      <w:pPr>
        <w:pStyle w:val="ListParagraph"/>
        <w:numPr>
          <w:ilvl w:val="1"/>
          <w:numId w:val="4"/>
        </w:numPr>
        <w:tabs>
          <w:tab w:val="left" w:pos="828"/>
        </w:tabs>
        <w:spacing w:before="54" w:after="0" w:line="240" w:lineRule="auto"/>
        <w:ind w:left="827" w:right="0" w:hanging="248"/>
        <w:jc w:val="left"/>
        <w:rPr>
          <w:sz w:val="21"/>
        </w:rPr>
      </w:pPr>
      <w:r>
        <w:rPr>
          <w:sz w:val="21"/>
        </w:rPr>
        <w:t>every day the doctor eats an</w:t>
      </w:r>
      <w:r>
        <w:rPr>
          <w:spacing w:val="-9"/>
          <w:sz w:val="21"/>
        </w:rPr>
        <w:t xml:space="preserve"> </w:t>
      </w:r>
      <w:r>
        <w:rPr>
          <w:sz w:val="21"/>
        </w:rPr>
        <w:t>apple</w:t>
      </w:r>
    </w:p>
    <w:p>
      <w:pPr>
        <w:pStyle w:val="ListParagraph"/>
        <w:numPr>
          <w:ilvl w:val="1"/>
          <w:numId w:val="4"/>
        </w:numPr>
        <w:tabs>
          <w:tab w:val="left" w:pos="828"/>
        </w:tabs>
        <w:spacing w:before="54" w:after="0" w:line="240" w:lineRule="auto"/>
        <w:ind w:left="827" w:right="0" w:hanging="248"/>
        <w:jc w:val="left"/>
        <w:rPr>
          <w:sz w:val="21"/>
        </w:rPr>
      </w:pPr>
      <w:r>
        <w:rPr>
          <w:sz w:val="21"/>
        </w:rPr>
        <w:t>the doctor runs away because he doesn’t like</w:t>
      </w:r>
      <w:r>
        <w:rPr>
          <w:spacing w:val="-9"/>
          <w:sz w:val="21"/>
        </w:rPr>
        <w:t xml:space="preserve"> </w:t>
      </w:r>
      <w:r>
        <w:rPr>
          <w:sz w:val="21"/>
        </w:rPr>
        <w:t>apples</w:t>
      </w:r>
    </w:p>
    <w:p>
      <w:pPr>
        <w:pStyle w:val="ListParagraph"/>
        <w:numPr>
          <w:ilvl w:val="1"/>
          <w:numId w:val="4"/>
        </w:numPr>
        <w:tabs>
          <w:tab w:val="left" w:pos="854"/>
        </w:tabs>
        <w:spacing w:before="53" w:after="0" w:line="240" w:lineRule="auto"/>
        <w:ind w:left="854" w:right="0" w:hanging="260"/>
        <w:jc w:val="left"/>
        <w:rPr>
          <w:sz w:val="21"/>
        </w:rPr>
      </w:pPr>
      <w:r>
        <w:rPr>
          <w:sz w:val="21"/>
        </w:rPr>
        <w:t>you eat an apple every day and you can be</w:t>
      </w:r>
      <w:r>
        <w:rPr>
          <w:spacing w:val="-8"/>
          <w:sz w:val="21"/>
        </w:rPr>
        <w:t xml:space="preserve"> </w:t>
      </w:r>
      <w:r>
        <w:rPr>
          <w:sz w:val="21"/>
        </w:rPr>
        <w:t>healthy</w:t>
      </w:r>
    </w:p>
    <w:p>
      <w:pPr>
        <w:pStyle w:val="Heading1"/>
        <w:spacing w:before="43"/>
        <w:jc w:val="both"/>
      </w:pPr>
      <w:r>
        <w:t xml:space="preserve">四、任务型阅读（共 </w:t>
      </w:r>
      <w:r>
        <w:rPr>
          <w:rFonts w:ascii="Times New Roman" w:eastAsia="Times New Roman"/>
        </w:rPr>
        <w:t xml:space="preserve">5 </w:t>
      </w:r>
      <w:r>
        <w:t xml:space="preserve">小题，每小题 </w:t>
      </w:r>
      <w:r>
        <w:rPr>
          <w:rFonts w:ascii="Times New Roman" w:eastAsia="Times New Roman"/>
        </w:rPr>
        <w:t xml:space="preserve">1 </w:t>
      </w:r>
      <w:r>
        <w:t xml:space="preserve">分，共 </w:t>
      </w:r>
      <w:r>
        <w:rPr>
          <w:rFonts w:ascii="Times New Roman" w:eastAsia="Times New Roman"/>
        </w:rPr>
        <w:t xml:space="preserve">5 </w:t>
      </w:r>
      <w:r>
        <w:t>分）</w:t>
      </w:r>
    </w:p>
    <w:p>
      <w:pPr>
        <w:pStyle w:val="BodyText"/>
        <w:spacing w:before="91"/>
        <w:rPr>
          <w:rFonts w:ascii="宋体" w:eastAsia="宋体" w:hint="eastAsia"/>
        </w:rPr>
      </w:pPr>
      <w:r>
        <w:pict>
          <v:shapetype id="_x0000_t202" coordsize="21600,21600" o:spt="202" path="m,l,21600r21600,l21600,xe">
            <v:stroke joinstyle="miter"/>
            <v:path gradientshapeok="t" o:connecttype="rect"/>
          </v:shapetype>
          <v:shape id="_x0000_s1026" type="#_x0000_t202" style="height:72.55pt;margin-left:121.6pt;margin-top:24.46pt;mso-position-horizontal-relative:page;mso-wrap-distance-left:0;mso-wrap-distance-right:0;position:absolute;width:327.95pt;z-index:-251657216" filled="f" stroked="t" strokecolor="black" strokeweight="0.75pt">
            <v:stroke dashstyle="solid"/>
            <v:textbox inset="0,0,0,0">
              <w:txbxContent>
                <w:p>
                  <w:pPr>
                    <w:pStyle w:val="BodyText"/>
                    <w:numPr>
                      <w:ilvl w:val="0"/>
                      <w:numId w:val="3"/>
                    </w:numPr>
                    <w:tabs>
                      <w:tab w:val="left" w:pos="405"/>
                    </w:tabs>
                    <w:spacing w:before="98" w:after="0" w:line="240" w:lineRule="auto"/>
                    <w:ind w:left="404" w:right="0" w:hanging="260"/>
                    <w:jc w:val="left"/>
                  </w:pPr>
                  <w:r>
                    <w:fldChar w:fldCharType="begin"/>
                  </w:r>
                  <w:r>
                    <w:instrText xml:space="preserve"> HYPERLINK "http://www.Beijingphoto.com/" </w:instrText>
                  </w:r>
                  <w:r>
                    <w:fldChar w:fldCharType="separate"/>
                  </w:r>
                  <w:r>
                    <w:t xml:space="preserve">www.Beijingphoto.com: </w:t>
                  </w:r>
                  <w:r>
                    <w:fldChar w:fldCharType="end"/>
                  </w:r>
                  <w:r>
                    <w:t>Pictures of famous places in</w:t>
                  </w:r>
                  <w:r>
                    <w:rPr>
                      <w:spacing w:val="-14"/>
                    </w:rPr>
                    <w:t xml:space="preserve"> </w:t>
                  </w:r>
                  <w:r>
                    <w:t>Beijing.</w:t>
                  </w:r>
                </w:p>
                <w:p>
                  <w:pPr>
                    <w:pStyle w:val="BodyText"/>
                    <w:numPr>
                      <w:ilvl w:val="0"/>
                      <w:numId w:val="3"/>
                    </w:numPr>
                    <w:tabs>
                      <w:tab w:val="left" w:pos="393"/>
                    </w:tabs>
                    <w:spacing w:before="53" w:after="0" w:line="240" w:lineRule="auto"/>
                    <w:ind w:left="392" w:right="0" w:hanging="248"/>
                    <w:jc w:val="left"/>
                  </w:pPr>
                  <w:r>
                    <w:fldChar w:fldCharType="begin"/>
                  </w:r>
                  <w:r>
                    <w:instrText xml:space="preserve"> HYPERLINK "http://www.24en.com/" </w:instrText>
                  </w:r>
                  <w:r>
                    <w:fldChar w:fldCharType="separate"/>
                  </w:r>
                  <w:r>
                    <w:rPr>
                      <w:spacing w:val="-3"/>
                    </w:rPr>
                    <w:t xml:space="preserve">www.24en.com: </w:t>
                  </w:r>
                  <w:r>
                    <w:fldChar w:fldCharType="end"/>
                  </w:r>
                  <w:r>
                    <w:rPr>
                      <w:spacing w:val="-7"/>
                    </w:rPr>
                    <w:t xml:space="preserve">You </w:t>
                  </w:r>
                  <w:r>
                    <w:t>can enjoy learning English</w:t>
                  </w:r>
                  <w:r>
                    <w:rPr>
                      <w:spacing w:val="-1"/>
                    </w:rPr>
                    <w:t xml:space="preserve"> </w:t>
                  </w:r>
                  <w:r>
                    <w:t>here.</w:t>
                  </w:r>
                </w:p>
                <w:p>
                  <w:pPr>
                    <w:pStyle w:val="BodyText"/>
                    <w:numPr>
                      <w:ilvl w:val="0"/>
                      <w:numId w:val="3"/>
                    </w:numPr>
                    <w:tabs>
                      <w:tab w:val="left" w:pos="393"/>
                    </w:tabs>
                    <w:spacing w:before="54" w:after="0" w:line="240" w:lineRule="auto"/>
                    <w:ind w:left="392" w:right="0" w:hanging="248"/>
                    <w:jc w:val="left"/>
                  </w:pPr>
                  <w:r>
                    <w:fldChar w:fldCharType="begin"/>
                  </w:r>
                  <w:r>
                    <w:instrText xml:space="preserve"> HYPERLINK "http://www.NBA.com/" </w:instrText>
                  </w:r>
                  <w:r>
                    <w:fldChar w:fldCharType="separate"/>
                  </w:r>
                  <w:r>
                    <w:rPr>
                      <w:spacing w:val="-3"/>
                    </w:rPr>
                    <w:t xml:space="preserve">www.NBA.com: </w:t>
                  </w:r>
                  <w:r>
                    <w:fldChar w:fldCharType="end"/>
                  </w:r>
                  <w:r>
                    <w:t>The latest news about the basketball</w:t>
                  </w:r>
                  <w:r>
                    <w:rPr>
                      <w:spacing w:val="-3"/>
                    </w:rPr>
                    <w:t xml:space="preserve"> </w:t>
                  </w:r>
                  <w:r>
                    <w:t>matches.</w:t>
                  </w:r>
                </w:p>
                <w:p>
                  <w:pPr>
                    <w:pStyle w:val="BodyText"/>
                    <w:numPr>
                      <w:ilvl w:val="0"/>
                      <w:numId w:val="3"/>
                    </w:numPr>
                    <w:tabs>
                      <w:tab w:val="left" w:pos="405"/>
                    </w:tabs>
                    <w:spacing w:before="54" w:after="0" w:line="240" w:lineRule="auto"/>
                    <w:ind w:left="404" w:right="0" w:hanging="260"/>
                    <w:jc w:val="left"/>
                  </w:pPr>
                  <w:r>
                    <w:fldChar w:fldCharType="begin"/>
                  </w:r>
                  <w:r>
                    <w:instrText xml:space="preserve"> HYPERLINK "http://www.taobao.com/" </w:instrText>
                  </w:r>
                  <w:r>
                    <w:fldChar w:fldCharType="separate"/>
                  </w:r>
                  <w:r>
                    <w:t xml:space="preserve">www.taobao.com: </w:t>
                  </w:r>
                  <w:r>
                    <w:fldChar w:fldCharType="end"/>
                  </w:r>
                  <w:r>
                    <w:rPr>
                      <w:spacing w:val="-7"/>
                    </w:rPr>
                    <w:t xml:space="preserve">You </w:t>
                  </w:r>
                  <w:r>
                    <w:t>can buy anything you</w:t>
                  </w:r>
                  <w:r>
                    <w:rPr>
                      <w:spacing w:val="-8"/>
                    </w:rPr>
                    <w:t xml:space="preserve"> </w:t>
                  </w:r>
                  <w:r>
                    <w:t>like.</w:t>
                  </w:r>
                </w:p>
              </w:txbxContent>
            </v:textbox>
            <w10:wrap type="topAndBottom"/>
          </v:shape>
        </w:pict>
      </w:r>
      <w:r>
        <w:rPr>
          <w:rFonts w:ascii="宋体" w:eastAsia="宋体" w:hint="eastAsia"/>
        </w:rPr>
        <w:t xml:space="preserve">请从方框的选项中为下面 </w:t>
      </w:r>
      <w:r>
        <w:t xml:space="preserve">4 </w:t>
      </w:r>
      <w:r>
        <w:rPr>
          <w:rFonts w:ascii="宋体" w:eastAsia="宋体" w:hint="eastAsia"/>
        </w:rPr>
        <w:t xml:space="preserve">位同学选择他们需要的网站，并回答第 </w:t>
      </w:r>
      <w:r>
        <w:t xml:space="preserve">50 </w:t>
      </w:r>
      <w:r>
        <w:rPr>
          <w:rFonts w:ascii="宋体" w:eastAsia="宋体" w:hint="eastAsia"/>
        </w:rPr>
        <w:t>小题。</w:t>
      </w:r>
    </w:p>
    <w:p>
      <w:pPr>
        <w:pStyle w:val="ListParagraph"/>
        <w:numPr>
          <w:ilvl w:val="0"/>
          <w:numId w:val="4"/>
        </w:numPr>
        <w:tabs>
          <w:tab w:val="left" w:pos="581"/>
        </w:tabs>
        <w:spacing w:before="24" w:after="0" w:line="240" w:lineRule="auto"/>
        <w:ind w:left="580" w:right="0" w:hanging="421"/>
        <w:jc w:val="left"/>
        <w:rPr>
          <w:sz w:val="21"/>
        </w:rPr>
      </w:pPr>
      <w:r>
        <w:rPr>
          <w:b/>
          <w:sz w:val="21"/>
        </w:rPr>
        <w:t xml:space="preserve">Daming: </w:t>
      </w:r>
      <w:r>
        <w:rPr>
          <w:sz w:val="21"/>
        </w:rPr>
        <w:t>I want to learn English on the</w:t>
      </w:r>
      <w:r>
        <w:rPr>
          <w:spacing w:val="-6"/>
          <w:sz w:val="21"/>
        </w:rPr>
        <w:t xml:space="preserve"> </w:t>
      </w:r>
      <w:r>
        <w:rPr>
          <w:sz w:val="21"/>
        </w:rPr>
        <w:t>Internet.</w:t>
      </w:r>
    </w:p>
    <w:p>
      <w:pPr>
        <w:pStyle w:val="ListParagraph"/>
        <w:numPr>
          <w:ilvl w:val="0"/>
          <w:numId w:val="4"/>
        </w:numPr>
        <w:tabs>
          <w:tab w:val="left" w:pos="581"/>
        </w:tabs>
        <w:spacing w:before="58" w:after="0" w:line="240" w:lineRule="auto"/>
        <w:ind w:left="580" w:right="0" w:hanging="421"/>
        <w:jc w:val="left"/>
        <w:rPr>
          <w:sz w:val="21"/>
        </w:rPr>
      </w:pPr>
      <w:r>
        <w:rPr>
          <w:b/>
          <w:sz w:val="21"/>
        </w:rPr>
        <w:t xml:space="preserve">Betty: </w:t>
      </w:r>
      <w:r>
        <w:rPr>
          <w:sz w:val="21"/>
        </w:rPr>
        <w:t xml:space="preserve">I’d like to visit Beijing in the winter </w:t>
      </w:r>
      <w:r>
        <w:rPr>
          <w:spacing w:val="-3"/>
          <w:sz w:val="21"/>
        </w:rPr>
        <w:t xml:space="preserve">holiday. </w:t>
      </w:r>
      <w:r>
        <w:rPr>
          <w:sz w:val="21"/>
        </w:rPr>
        <w:t>I want to make a travel plan</w:t>
      </w:r>
      <w:r>
        <w:rPr>
          <w:spacing w:val="-10"/>
          <w:sz w:val="21"/>
        </w:rPr>
        <w:t xml:space="preserve"> </w:t>
      </w:r>
      <w:r>
        <w:rPr>
          <w:sz w:val="21"/>
        </w:rPr>
        <w:t>first.</w:t>
      </w:r>
    </w:p>
    <w:p>
      <w:pPr>
        <w:pStyle w:val="ListParagraph"/>
        <w:numPr>
          <w:ilvl w:val="0"/>
          <w:numId w:val="4"/>
        </w:numPr>
        <w:tabs>
          <w:tab w:val="left" w:pos="581"/>
        </w:tabs>
        <w:spacing w:before="54" w:after="0" w:line="240" w:lineRule="auto"/>
        <w:ind w:left="580" w:right="0" w:hanging="421"/>
        <w:jc w:val="left"/>
        <w:rPr>
          <w:sz w:val="21"/>
        </w:rPr>
      </w:pPr>
      <w:r>
        <w:rPr>
          <w:b/>
          <w:sz w:val="21"/>
        </w:rPr>
        <w:t xml:space="preserve">Lingling: </w:t>
      </w:r>
      <w:r>
        <w:rPr>
          <w:sz w:val="21"/>
        </w:rPr>
        <w:t>I want to buy a birthday present</w:t>
      </w:r>
      <w:r>
        <w:rPr>
          <w:spacing w:val="-15"/>
          <w:sz w:val="21"/>
        </w:rPr>
        <w:t xml:space="preserve"> </w:t>
      </w:r>
      <w:r>
        <w:rPr>
          <w:sz w:val="21"/>
        </w:rPr>
        <w:t>online.</w:t>
      </w:r>
    </w:p>
    <w:p>
      <w:pPr>
        <w:pStyle w:val="ListParagraph"/>
        <w:numPr>
          <w:ilvl w:val="0"/>
          <w:numId w:val="4"/>
        </w:numPr>
        <w:tabs>
          <w:tab w:val="left" w:pos="581"/>
        </w:tabs>
        <w:spacing w:before="54" w:after="0" w:line="240" w:lineRule="auto"/>
        <w:ind w:left="580" w:right="0" w:hanging="421"/>
        <w:jc w:val="left"/>
        <w:rPr>
          <w:sz w:val="21"/>
        </w:rPr>
      </w:pPr>
      <w:r>
        <w:rPr>
          <w:b/>
          <w:spacing w:val="-4"/>
          <w:sz w:val="21"/>
        </w:rPr>
        <w:t xml:space="preserve">Tony: </w:t>
      </w:r>
      <w:r>
        <w:rPr>
          <w:sz w:val="21"/>
        </w:rPr>
        <w:t>I like basketball. I’d like to get some information about</w:t>
      </w:r>
      <w:r>
        <w:rPr>
          <w:spacing w:val="-4"/>
          <w:sz w:val="21"/>
        </w:rPr>
        <w:t xml:space="preserve"> </w:t>
      </w:r>
      <w:r>
        <w:rPr>
          <w:sz w:val="21"/>
        </w:rPr>
        <w:t>it.</w:t>
      </w:r>
    </w:p>
    <w:p>
      <w:pPr>
        <w:pStyle w:val="ListParagraph"/>
        <w:numPr>
          <w:ilvl w:val="0"/>
          <w:numId w:val="4"/>
        </w:numPr>
        <w:tabs>
          <w:tab w:val="left" w:pos="581"/>
        </w:tabs>
        <w:spacing w:before="40" w:after="0" w:line="240" w:lineRule="auto"/>
        <w:ind w:left="580" w:right="0" w:hanging="421"/>
        <w:jc w:val="left"/>
        <w:rPr>
          <w:rFonts w:ascii="宋体" w:eastAsia="宋体" w:hint="eastAsia"/>
          <w:sz w:val="21"/>
        </w:rPr>
      </w:pPr>
      <w:r>
        <w:rPr>
          <w:sz w:val="21"/>
        </w:rPr>
        <w:t>Do you often use the Internet on Sundays?</w:t>
      </w:r>
      <w:r>
        <w:rPr>
          <w:spacing w:val="3"/>
          <w:sz w:val="21"/>
        </w:rPr>
        <w:t xml:space="preserve"> </w:t>
      </w:r>
      <w:r>
        <w:rPr>
          <w:rFonts w:ascii="宋体" w:eastAsia="宋体" w:hint="eastAsia"/>
          <w:spacing w:val="-3"/>
          <w:sz w:val="21"/>
        </w:rPr>
        <w:t>（</w:t>
      </w:r>
      <w:r>
        <w:rPr>
          <w:rFonts w:ascii="宋体" w:eastAsia="宋体" w:hint="eastAsia"/>
          <w:spacing w:val="-12"/>
          <w:sz w:val="21"/>
        </w:rPr>
        <w:t>请根据你的实际情况回答。</w:t>
      </w:r>
      <w:r>
        <w:rPr>
          <w:rFonts w:ascii="宋体" w:eastAsia="宋体" w:hint="eastAsia"/>
          <w:sz w:val="21"/>
        </w:rPr>
        <w:t>）</w:t>
      </w:r>
    </w:p>
    <w:p>
      <w:pPr>
        <w:pStyle w:val="BodyText"/>
        <w:spacing w:before="10"/>
        <w:ind w:left="0"/>
        <w:rPr>
          <w:rFonts w:ascii="宋体"/>
          <w:sz w:val="17"/>
        </w:rPr>
      </w:pPr>
      <w:r>
        <w:pict>
          <v:line id="_x0000_s1027" style="mso-position-horizontal-relative:page;mso-wrap-distance-left:0;mso-wrap-distance-right:0;position:absolute;z-index:-251656192" from="93.02pt,13.63pt" to="418.64pt,13.63pt" stroked="t" strokecolor="black" strokeweight="0.42pt">
            <v:stroke dashstyle="solid"/>
            <w10:wrap type="topAndBottom"/>
          </v:line>
        </w:pict>
      </w:r>
    </w:p>
    <w:p>
      <w:pPr>
        <w:pStyle w:val="Heading1"/>
        <w:spacing w:before="12"/>
      </w:pPr>
      <w:r>
        <w:t xml:space="preserve">五、词汇运用（共 </w:t>
      </w:r>
      <w:r>
        <w:rPr>
          <w:rFonts w:ascii="Times New Roman" w:eastAsia="Times New Roman"/>
        </w:rPr>
        <w:t xml:space="preserve">15 </w:t>
      </w:r>
      <w:r>
        <w:t>小题，</w:t>
      </w:r>
      <w:r>
        <w:rPr>
          <w:rFonts w:ascii="Times New Roman" w:eastAsia="Times New Roman"/>
        </w:rPr>
        <w:t>A</w:t>
      </w:r>
      <w:r>
        <w:t>、</w:t>
      </w:r>
      <w:r>
        <w:rPr>
          <w:rFonts w:ascii="Times New Roman" w:eastAsia="Times New Roman"/>
        </w:rPr>
        <w:t xml:space="preserve">B </w:t>
      </w:r>
      <w:r>
        <w:t xml:space="preserve">篇每小题 </w:t>
      </w:r>
      <w:r>
        <w:rPr>
          <w:rFonts w:ascii="Times New Roman" w:eastAsia="Times New Roman"/>
        </w:rPr>
        <w:t xml:space="preserve">1 </w:t>
      </w:r>
      <w:r>
        <w:t>分，</w:t>
      </w:r>
      <w:r>
        <w:rPr>
          <w:rFonts w:ascii="Times New Roman" w:eastAsia="Times New Roman"/>
        </w:rPr>
        <w:t xml:space="preserve">C </w:t>
      </w:r>
      <w:r>
        <w:t xml:space="preserve">篇每小题 </w:t>
      </w:r>
      <w:r>
        <w:rPr>
          <w:rFonts w:ascii="Times New Roman" w:eastAsia="Times New Roman"/>
        </w:rPr>
        <w:t xml:space="preserve">2 </w:t>
      </w:r>
      <w:r>
        <w:t xml:space="preserve">分，共 </w:t>
      </w:r>
      <w:r>
        <w:rPr>
          <w:rFonts w:ascii="Times New Roman" w:eastAsia="Times New Roman"/>
        </w:rPr>
        <w:t xml:space="preserve">20 </w:t>
      </w:r>
      <w:r>
        <w:t>分）</w:t>
      </w:r>
    </w:p>
    <w:p>
      <w:pPr>
        <w:pStyle w:val="ListParagraph"/>
        <w:numPr>
          <w:ilvl w:val="1"/>
          <w:numId w:val="4"/>
        </w:numPr>
        <w:tabs>
          <w:tab w:val="left" w:pos="580"/>
          <w:tab w:val="left" w:pos="581"/>
        </w:tabs>
        <w:spacing w:before="26" w:after="13" w:line="240" w:lineRule="auto"/>
        <w:ind w:left="580" w:right="0" w:hanging="421"/>
        <w:jc w:val="left"/>
        <w:rPr>
          <w:rFonts w:ascii="宋体" w:eastAsia="宋体" w:hint="eastAsia"/>
          <w:sz w:val="21"/>
        </w:rPr>
      </w:pPr>
      <w:r>
        <w:rPr>
          <w:rFonts w:ascii="宋体" w:eastAsia="宋体" w:hint="eastAsia"/>
          <w:spacing w:val="-3"/>
          <w:sz w:val="21"/>
        </w:rPr>
        <w:t>选词填空：从方框中选择单词并用其适当的形式填空，每词仅用一次。</w:t>
      </w:r>
    </w:p>
    <w:p>
      <w:pPr>
        <w:pStyle w:val="BodyText"/>
        <w:spacing w:before="0"/>
        <w:ind w:left="827"/>
        <w:rPr>
          <w:rFonts w:ascii="宋体"/>
          <w:sz w:val="20"/>
        </w:rPr>
      </w:pPr>
      <w:r>
        <w:rPr>
          <w:rFonts w:ascii="宋体"/>
          <w:sz w:val="20"/>
        </w:rPr>
        <w:pict>
          <v:shape id="_x0000_i1028" type="#_x0000_t202" style="height:17.7pt;mso-position-horizontal-relative:char;mso-position-vertical-relative:line;width:235.85pt" filled="f" stroked="t" strokecolor="black" strokeweight="0.48pt">
            <v:stroke dashstyle="solid"/>
            <v:textbox inset="0,0,0,0">
              <w:txbxContent>
                <w:p>
                  <w:pPr>
                    <w:pStyle w:val="BodyText"/>
                    <w:tabs>
                      <w:tab w:val="left" w:pos="1451"/>
                      <w:tab w:val="left" w:pos="1981"/>
                      <w:tab w:val="left" w:pos="2592"/>
                      <w:tab w:val="left" w:pos="3386"/>
                    </w:tabs>
                    <w:spacing w:before="24"/>
                    <w:ind w:left="597"/>
                  </w:pPr>
                  <w:r>
                    <w:rPr>
                      <w:spacing w:val="-3"/>
                    </w:rPr>
                    <w:t>usually,</w:t>
                    <w:tab/>
                  </w:r>
                  <w:r>
                    <w:t>tell,</w:t>
                    <w:tab/>
                  </w:r>
                  <w:r>
                    <w:rPr>
                      <w:spacing w:val="-4"/>
                    </w:rPr>
                    <w:t>they,</w:t>
                    <w:tab/>
                  </w:r>
                  <w:r>
                    <w:t>doctor,</w:t>
                    <w:tab/>
                    <w:t>America</w:t>
                  </w:r>
                </w:p>
              </w:txbxContent>
            </v:textbox>
            <w10:wrap type="none"/>
            <w10:anchorlock/>
          </v:shape>
        </w:pict>
      </w:r>
    </w:p>
    <w:p>
      <w:pPr>
        <w:pStyle w:val="ListParagraph"/>
        <w:numPr>
          <w:ilvl w:val="0"/>
          <w:numId w:val="4"/>
        </w:numPr>
        <w:tabs>
          <w:tab w:val="left" w:pos="581"/>
          <w:tab w:val="left" w:pos="1259"/>
        </w:tabs>
        <w:spacing w:before="0" w:after="0" w:line="229" w:lineRule="exact"/>
        <w:ind w:left="580" w:right="0" w:hanging="421"/>
        <w:jc w:val="left"/>
        <w:rPr>
          <w:sz w:val="21"/>
        </w:rPr>
      </w:pPr>
      <w:r>
        <w:rPr>
          <w:w w:val="100"/>
          <w:sz w:val="21"/>
          <w:u w:val="single"/>
        </w:rPr>
        <w:t xml:space="preserve"> </w:t>
      </w:r>
      <w:r>
        <w:rPr>
          <w:sz w:val="21"/>
          <w:u w:val="single"/>
        </w:rPr>
        <w:tab/>
      </w:r>
      <w:r>
        <w:rPr>
          <w:spacing w:val="5"/>
          <w:sz w:val="21"/>
        </w:rPr>
        <w:t xml:space="preserve"> </w:t>
      </w:r>
      <w:r>
        <w:rPr>
          <w:sz w:val="21"/>
        </w:rPr>
        <w:t>favorite food is</w:t>
      </w:r>
      <w:r>
        <w:rPr>
          <w:spacing w:val="-1"/>
          <w:sz w:val="21"/>
        </w:rPr>
        <w:t xml:space="preserve"> </w:t>
      </w:r>
      <w:r>
        <w:rPr>
          <w:sz w:val="21"/>
        </w:rPr>
        <w:t>fish.</w:t>
      </w:r>
    </w:p>
    <w:p>
      <w:pPr>
        <w:pStyle w:val="ListParagraph"/>
        <w:numPr>
          <w:ilvl w:val="0"/>
          <w:numId w:val="4"/>
        </w:numPr>
        <w:tabs>
          <w:tab w:val="left" w:pos="581"/>
          <w:tab w:val="left" w:pos="2210"/>
        </w:tabs>
        <w:spacing w:before="53" w:after="0" w:line="240" w:lineRule="auto"/>
        <w:ind w:left="580" w:right="0" w:hanging="421"/>
        <w:jc w:val="left"/>
        <w:rPr>
          <w:sz w:val="21"/>
        </w:rPr>
      </w:pPr>
      <w:r>
        <w:rPr>
          <w:sz w:val="21"/>
        </w:rPr>
        <w:t>My</w:t>
      </w:r>
      <w:r>
        <w:rPr>
          <w:spacing w:val="-5"/>
          <w:sz w:val="21"/>
        </w:rPr>
        <w:t xml:space="preserve"> </w:t>
      </w:r>
      <w:r>
        <w:rPr>
          <w:sz w:val="21"/>
        </w:rPr>
        <w:t>friend</w:t>
      </w:r>
      <w:r>
        <w:rPr>
          <w:sz w:val="21"/>
          <w:u w:val="single"/>
        </w:rPr>
        <w:t xml:space="preserve"> </w:t>
        <w:tab/>
      </w:r>
      <w:r>
        <w:rPr>
          <w:sz w:val="21"/>
        </w:rPr>
        <w:t>his daughter a story every</w:t>
      </w:r>
      <w:r>
        <w:rPr>
          <w:spacing w:val="-9"/>
          <w:sz w:val="21"/>
        </w:rPr>
        <w:t xml:space="preserve"> </w:t>
      </w:r>
      <w:r>
        <w:rPr>
          <w:spacing w:val="-5"/>
          <w:sz w:val="21"/>
        </w:rPr>
        <w:t>day.</w:t>
      </w:r>
    </w:p>
    <w:p>
      <w:pPr>
        <w:pStyle w:val="ListParagraph"/>
        <w:numPr>
          <w:ilvl w:val="0"/>
          <w:numId w:val="4"/>
        </w:numPr>
        <w:tabs>
          <w:tab w:val="left" w:pos="581"/>
          <w:tab w:val="left" w:pos="2644"/>
        </w:tabs>
        <w:spacing w:before="54" w:after="0" w:line="240" w:lineRule="auto"/>
        <w:ind w:left="580" w:right="0" w:hanging="421"/>
        <w:jc w:val="left"/>
        <w:rPr>
          <w:sz w:val="21"/>
        </w:rPr>
      </w:pPr>
      <w:r>
        <w:rPr>
          <w:spacing w:val="-4"/>
          <w:sz w:val="21"/>
        </w:rPr>
        <w:t>Tony</w:t>
      </w:r>
      <w:r>
        <w:rPr>
          <w:spacing w:val="-3"/>
          <w:sz w:val="21"/>
        </w:rPr>
        <w:t xml:space="preserve"> </w:t>
      </w:r>
      <w:r>
        <w:rPr>
          <w:sz w:val="21"/>
        </w:rPr>
        <w:t>and</w:t>
      </w:r>
      <w:r>
        <w:rPr>
          <w:spacing w:val="2"/>
          <w:sz w:val="21"/>
        </w:rPr>
        <w:t xml:space="preserve"> </w:t>
      </w:r>
      <w:r>
        <w:rPr>
          <w:sz w:val="21"/>
        </w:rPr>
        <w:t>Mike</w:t>
      </w:r>
      <w:r>
        <w:rPr>
          <w:sz w:val="21"/>
          <w:u w:val="single"/>
        </w:rPr>
        <w:t xml:space="preserve"> </w:t>
        <w:tab/>
      </w:r>
      <w:r>
        <w:rPr>
          <w:sz w:val="21"/>
        </w:rPr>
        <w:t>go swimming on Saturday</w:t>
      </w:r>
      <w:r>
        <w:rPr>
          <w:spacing w:val="-8"/>
          <w:sz w:val="21"/>
        </w:rPr>
        <w:t xml:space="preserve"> </w:t>
      </w:r>
      <w:r>
        <w:rPr>
          <w:sz w:val="21"/>
        </w:rPr>
        <w:t>afternoon.</w:t>
      </w:r>
    </w:p>
    <w:p>
      <w:pPr>
        <w:pStyle w:val="ListParagraph"/>
        <w:numPr>
          <w:ilvl w:val="0"/>
          <w:numId w:val="4"/>
        </w:numPr>
        <w:tabs>
          <w:tab w:val="left" w:pos="581"/>
          <w:tab w:val="left" w:pos="3796"/>
        </w:tabs>
        <w:spacing w:before="54" w:after="0" w:line="240" w:lineRule="auto"/>
        <w:ind w:left="580" w:right="0" w:hanging="421"/>
        <w:jc w:val="left"/>
        <w:rPr>
          <w:sz w:val="21"/>
        </w:rPr>
      </w:pPr>
      <w:r>
        <w:rPr>
          <w:sz w:val="21"/>
        </w:rPr>
        <w:t>I am a teacher and I</w:t>
      </w:r>
      <w:r>
        <w:rPr>
          <w:spacing w:val="-3"/>
          <w:sz w:val="21"/>
        </w:rPr>
        <w:t xml:space="preserve"> </w:t>
      </w:r>
      <w:r>
        <w:rPr>
          <w:sz w:val="21"/>
        </w:rPr>
        <w:t>am</w:t>
      </w:r>
      <w:r>
        <w:rPr>
          <w:spacing w:val="-3"/>
          <w:sz w:val="21"/>
        </w:rPr>
        <w:t xml:space="preserve"> </w:t>
      </w:r>
      <w:r>
        <w:rPr>
          <w:sz w:val="21"/>
        </w:rPr>
        <w:t>from</w:t>
      </w:r>
      <w:r>
        <w:rPr>
          <w:sz w:val="21"/>
          <w:u w:val="single"/>
        </w:rPr>
        <w:t xml:space="preserve"> </w:t>
        <w:tab/>
      </w:r>
      <w:r>
        <w:rPr>
          <w:sz w:val="21"/>
        </w:rPr>
        <w:t>.</w:t>
      </w:r>
    </w:p>
    <w:p>
      <w:pPr>
        <w:pStyle w:val="ListParagraph"/>
        <w:numPr>
          <w:ilvl w:val="0"/>
          <w:numId w:val="4"/>
        </w:numPr>
        <w:tabs>
          <w:tab w:val="left" w:pos="581"/>
          <w:tab w:val="left" w:pos="2625"/>
        </w:tabs>
        <w:spacing w:before="54" w:after="0" w:line="240" w:lineRule="auto"/>
        <w:ind w:left="580" w:right="0" w:hanging="421"/>
        <w:jc w:val="left"/>
        <w:rPr>
          <w:sz w:val="21"/>
        </w:rPr>
      </w:pPr>
      <w:r>
        <w:rPr>
          <w:sz w:val="21"/>
        </w:rPr>
        <w:t>My</w:t>
      </w:r>
      <w:r>
        <w:rPr>
          <w:spacing w:val="-5"/>
          <w:sz w:val="21"/>
        </w:rPr>
        <w:t xml:space="preserve"> </w:t>
      </w:r>
      <w:r>
        <w:rPr>
          <w:sz w:val="21"/>
        </w:rPr>
        <w:t>parents</w:t>
      </w:r>
      <w:r>
        <w:rPr>
          <w:spacing w:val="1"/>
          <w:sz w:val="21"/>
        </w:rPr>
        <w:t xml:space="preserve"> </w:t>
      </w:r>
      <w:r>
        <w:rPr>
          <w:sz w:val="21"/>
        </w:rPr>
        <w:t>are</w:t>
      </w:r>
      <w:r>
        <w:rPr>
          <w:sz w:val="21"/>
          <w:u w:val="single"/>
        </w:rPr>
        <w:t xml:space="preserve"> </w:t>
        <w:tab/>
      </w:r>
      <w:r>
        <w:rPr>
          <w:sz w:val="21"/>
        </w:rPr>
        <w:t>at the</w:t>
      </w:r>
      <w:r>
        <w:rPr>
          <w:spacing w:val="-6"/>
          <w:sz w:val="21"/>
        </w:rPr>
        <w:t xml:space="preserve"> </w:t>
      </w:r>
      <w:r>
        <w:rPr>
          <w:sz w:val="21"/>
        </w:rPr>
        <w:t>hospital.</w:t>
      </w:r>
    </w:p>
    <w:p>
      <w:pPr>
        <w:pStyle w:val="ListParagraph"/>
        <w:numPr>
          <w:ilvl w:val="1"/>
          <w:numId w:val="6"/>
        </w:numPr>
        <w:tabs>
          <w:tab w:val="left" w:pos="580"/>
          <w:tab w:val="left" w:pos="581"/>
        </w:tabs>
        <w:spacing w:before="42" w:after="0" w:line="240" w:lineRule="auto"/>
        <w:ind w:left="580" w:right="0" w:hanging="421"/>
        <w:jc w:val="left"/>
        <w:rPr>
          <w:rFonts w:ascii="宋体" w:eastAsia="宋体" w:hint="eastAsia"/>
          <w:sz w:val="21"/>
        </w:rPr>
      </w:pPr>
      <w:r>
        <w:rPr>
          <w:rFonts w:ascii="宋体" w:eastAsia="宋体" w:hint="eastAsia"/>
          <w:spacing w:val="-3"/>
          <w:sz w:val="21"/>
        </w:rPr>
        <w:t>根据句意以及音标或括号内的中文提示写出单词的正确形式，每空一词。</w:t>
      </w:r>
    </w:p>
    <w:p>
      <w:pPr>
        <w:pStyle w:val="ListParagraph"/>
        <w:numPr>
          <w:ilvl w:val="0"/>
          <w:numId w:val="4"/>
        </w:numPr>
        <w:tabs>
          <w:tab w:val="left" w:pos="581"/>
          <w:tab w:val="left" w:pos="1988"/>
        </w:tabs>
        <w:spacing w:before="37" w:after="0" w:line="240" w:lineRule="auto"/>
        <w:ind w:left="580" w:right="0" w:hanging="421"/>
        <w:jc w:val="left"/>
        <w:rPr>
          <w:sz w:val="21"/>
        </w:rPr>
      </w:pPr>
      <w:r>
        <w:rPr>
          <w:sz w:val="21"/>
        </w:rPr>
        <w:t>Do</w:t>
      </w:r>
      <w:r>
        <w:rPr>
          <w:spacing w:val="-1"/>
          <w:sz w:val="21"/>
        </w:rPr>
        <w:t xml:space="preserve"> </w:t>
      </w:r>
      <w:r>
        <w:rPr>
          <w:sz w:val="21"/>
        </w:rPr>
        <w:t>you</w:t>
      </w:r>
      <w:r>
        <w:rPr>
          <w:sz w:val="21"/>
          <w:u w:val="single"/>
        </w:rPr>
        <w:t xml:space="preserve"> </w:t>
        <w:tab/>
      </w:r>
      <w:r>
        <w:rPr>
          <w:sz w:val="21"/>
        </w:rPr>
        <w:t>[</w:t>
      </w:r>
      <w:r>
        <w:rPr>
          <w:spacing w:val="-35"/>
          <w:sz w:val="21"/>
        </w:rPr>
        <w:t xml:space="preserve"> </w:t>
      </w:r>
      <w:r>
        <w:rPr>
          <w:spacing w:val="8"/>
          <w:sz w:val="21"/>
        </w:rPr>
        <w:t>i:</w:t>
      </w:r>
      <w:r>
        <w:rPr>
          <w:spacing w:val="-33"/>
          <w:sz w:val="21"/>
        </w:rPr>
        <w:t xml:space="preserve"> </w:t>
      </w:r>
      <w:r>
        <w:rPr>
          <w:spacing w:val="9"/>
          <w:sz w:val="21"/>
        </w:rPr>
        <w:t>t]</w:t>
      </w:r>
      <w:r>
        <w:rPr>
          <w:spacing w:val="18"/>
          <w:sz w:val="21"/>
        </w:rPr>
        <w:t xml:space="preserve"> </w:t>
      </w:r>
      <w:r>
        <w:rPr>
          <w:sz w:val="21"/>
        </w:rPr>
        <w:t>healthy</w:t>
      </w:r>
      <w:r>
        <w:rPr>
          <w:spacing w:val="-3"/>
          <w:sz w:val="21"/>
        </w:rPr>
        <w:t xml:space="preserve"> </w:t>
      </w:r>
      <w:r>
        <w:rPr>
          <w:sz w:val="21"/>
        </w:rPr>
        <w:t>food every</w:t>
      </w:r>
      <w:r>
        <w:rPr>
          <w:spacing w:val="-5"/>
          <w:sz w:val="21"/>
        </w:rPr>
        <w:t xml:space="preserve"> </w:t>
      </w:r>
      <w:r>
        <w:rPr>
          <w:sz w:val="21"/>
        </w:rPr>
        <w:t>day?</w:t>
      </w:r>
    </w:p>
    <w:p>
      <w:pPr>
        <w:pStyle w:val="ListParagraph"/>
        <w:numPr>
          <w:ilvl w:val="0"/>
          <w:numId w:val="4"/>
        </w:numPr>
        <w:tabs>
          <w:tab w:val="left" w:pos="581"/>
          <w:tab w:val="left" w:pos="2164"/>
        </w:tabs>
        <w:spacing w:before="48" w:after="0" w:line="240" w:lineRule="auto"/>
        <w:ind w:left="580" w:right="0" w:hanging="421"/>
        <w:jc w:val="left"/>
        <w:rPr>
          <w:sz w:val="21"/>
        </w:rPr>
      </w:pPr>
      <w:r>
        <w:rPr>
          <w:sz w:val="21"/>
        </w:rPr>
        <w:t>There</w:t>
      </w:r>
      <w:r>
        <w:rPr>
          <w:spacing w:val="1"/>
          <w:sz w:val="21"/>
        </w:rPr>
        <w:t xml:space="preserve"> </w:t>
      </w:r>
      <w:r>
        <w:rPr>
          <w:sz w:val="21"/>
        </w:rPr>
        <w:t>are</w:t>
      </w:r>
      <w:r>
        <w:rPr>
          <w:sz w:val="21"/>
          <w:u w:val="single"/>
        </w:rPr>
        <w:t xml:space="preserve"> </w:t>
        <w:tab/>
      </w:r>
      <w:r>
        <w:rPr>
          <w:spacing w:val="13"/>
          <w:sz w:val="21"/>
        </w:rPr>
        <w:t>[’f</w:t>
      </w:r>
      <w:r>
        <w:rPr>
          <w:rFonts w:ascii="Arial" w:hAnsi="Arial"/>
          <w:spacing w:val="13"/>
          <w:sz w:val="21"/>
        </w:rPr>
        <w:sym w:font="Arial" w:char="F052"/>
      </w:r>
      <w:r>
        <w:rPr>
          <w:spacing w:val="13"/>
          <w:sz w:val="21"/>
        </w:rPr>
        <w:t xml:space="preserve">:ti] </w:t>
      </w:r>
      <w:r>
        <w:rPr>
          <w:sz w:val="21"/>
        </w:rPr>
        <w:t>students in my</w:t>
      </w:r>
      <w:r>
        <w:rPr>
          <w:spacing w:val="7"/>
          <w:sz w:val="21"/>
        </w:rPr>
        <w:t xml:space="preserve"> </w:t>
      </w:r>
      <w:r>
        <w:rPr>
          <w:sz w:val="21"/>
        </w:rPr>
        <w:t>class.</w:t>
      </w:r>
    </w:p>
    <w:p>
      <w:pPr>
        <w:pStyle w:val="ListParagraph"/>
        <w:numPr>
          <w:ilvl w:val="0"/>
          <w:numId w:val="4"/>
        </w:numPr>
        <w:tabs>
          <w:tab w:val="left" w:pos="581"/>
          <w:tab w:val="left" w:pos="3043"/>
        </w:tabs>
        <w:spacing w:before="47" w:after="0" w:line="240" w:lineRule="auto"/>
        <w:ind w:left="580" w:right="0" w:hanging="421"/>
        <w:jc w:val="left"/>
        <w:rPr>
          <w:sz w:val="21"/>
        </w:rPr>
      </w:pPr>
      <w:r>
        <w:rPr>
          <w:sz w:val="21"/>
        </w:rPr>
        <w:t>My aunt has</w:t>
      </w:r>
      <w:r>
        <w:rPr>
          <w:spacing w:val="-4"/>
          <w:sz w:val="21"/>
        </w:rPr>
        <w:t xml:space="preserve"> </w:t>
      </w:r>
      <w:r>
        <w:rPr>
          <w:sz w:val="21"/>
        </w:rPr>
        <w:t>got two</w:t>
      </w:r>
      <w:r>
        <w:rPr>
          <w:sz w:val="21"/>
          <w:u w:val="single"/>
        </w:rPr>
        <w:t xml:space="preserve"> </w:t>
        <w:tab/>
      </w:r>
      <w:r>
        <w:rPr>
          <w:rFonts w:ascii="宋体" w:eastAsia="宋体" w:hint="eastAsia"/>
          <w:sz w:val="21"/>
        </w:rPr>
        <w:t>（</w:t>
      </w:r>
      <w:r>
        <w:rPr>
          <w:rFonts w:ascii="宋体" w:eastAsia="宋体" w:hint="eastAsia"/>
          <w:spacing w:val="-2"/>
          <w:sz w:val="21"/>
        </w:rPr>
        <w:t>儿子</w:t>
      </w:r>
      <w:r>
        <w:rPr>
          <w:rFonts w:ascii="宋体" w:eastAsia="宋体" w:hint="eastAsia"/>
          <w:sz w:val="21"/>
        </w:rPr>
        <w:t>）</w:t>
      </w:r>
      <w:r>
        <w:rPr>
          <w:sz w:val="21"/>
        </w:rPr>
        <w:t>.</w:t>
      </w:r>
    </w:p>
    <w:p>
      <w:pPr>
        <w:pStyle w:val="ListParagraph"/>
        <w:numPr>
          <w:ilvl w:val="0"/>
          <w:numId w:val="4"/>
        </w:numPr>
        <w:tabs>
          <w:tab w:val="left" w:pos="581"/>
          <w:tab w:val="left" w:pos="1999"/>
        </w:tabs>
        <w:spacing w:before="26" w:after="0" w:line="240" w:lineRule="auto"/>
        <w:ind w:left="580" w:right="0" w:hanging="421"/>
        <w:jc w:val="left"/>
        <w:rPr>
          <w:sz w:val="21"/>
        </w:rPr>
      </w:pPr>
      <w:r>
        <w:rPr>
          <w:spacing w:val="-4"/>
          <w:sz w:val="21"/>
        </w:rPr>
        <w:t>Let’s</w:t>
      </w:r>
      <w:r>
        <w:rPr>
          <w:spacing w:val="4"/>
          <w:sz w:val="21"/>
        </w:rPr>
        <w:t xml:space="preserve"> </w:t>
      </w:r>
      <w:r>
        <w:rPr>
          <w:sz w:val="21"/>
        </w:rPr>
        <w:t>go</w:t>
      </w:r>
      <w:r>
        <w:rPr>
          <w:sz w:val="21"/>
          <w:u w:val="single"/>
        </w:rPr>
        <w:t xml:space="preserve"> </w:t>
        <w:tab/>
      </w:r>
      <w:r>
        <w:rPr>
          <w:rFonts w:ascii="宋体" w:eastAsia="宋体" w:hAnsi="宋体" w:hint="eastAsia"/>
          <w:sz w:val="21"/>
        </w:rPr>
        <w:t>（</w:t>
      </w:r>
      <w:r>
        <w:rPr>
          <w:rFonts w:ascii="宋体" w:eastAsia="宋体" w:hAnsi="宋体" w:hint="eastAsia"/>
          <w:spacing w:val="-2"/>
          <w:sz w:val="21"/>
        </w:rPr>
        <w:t>购物</w:t>
      </w:r>
      <w:r>
        <w:rPr>
          <w:rFonts w:ascii="宋体" w:eastAsia="宋体" w:hAnsi="宋体" w:hint="eastAsia"/>
          <w:sz w:val="21"/>
        </w:rPr>
        <w:t>）</w:t>
      </w:r>
      <w:r>
        <w:rPr>
          <w:sz w:val="21"/>
        </w:rPr>
        <w:t>for</w:t>
      </w:r>
      <w:r>
        <w:rPr>
          <w:spacing w:val="-1"/>
          <w:sz w:val="21"/>
        </w:rPr>
        <w:t xml:space="preserve"> </w:t>
      </w:r>
      <w:r>
        <w:rPr>
          <w:sz w:val="21"/>
        </w:rPr>
        <w:t>some food and drink.</w:t>
      </w:r>
    </w:p>
    <w:p>
      <w:pPr>
        <w:pStyle w:val="ListParagraph"/>
        <w:numPr>
          <w:ilvl w:val="0"/>
          <w:numId w:val="4"/>
        </w:numPr>
        <w:tabs>
          <w:tab w:val="left" w:pos="581"/>
          <w:tab w:val="left" w:pos="4841"/>
        </w:tabs>
        <w:spacing w:before="27" w:after="0" w:line="240" w:lineRule="auto"/>
        <w:ind w:left="580" w:right="0" w:hanging="421"/>
        <w:jc w:val="left"/>
        <w:rPr>
          <w:sz w:val="21"/>
        </w:rPr>
      </w:pPr>
      <w:r>
        <w:rPr>
          <w:sz w:val="21"/>
        </w:rPr>
        <w:t>History is my favorite subject</w:t>
      </w:r>
      <w:r>
        <w:rPr>
          <w:spacing w:val="-7"/>
          <w:sz w:val="21"/>
        </w:rPr>
        <w:t xml:space="preserve"> </w:t>
      </w:r>
      <w:r>
        <w:rPr>
          <w:sz w:val="21"/>
        </w:rPr>
        <w:t>because</w:t>
      </w:r>
      <w:r>
        <w:rPr>
          <w:spacing w:val="1"/>
          <w:sz w:val="21"/>
        </w:rPr>
        <w:t xml:space="preserve"> </w:t>
      </w:r>
      <w:r>
        <w:rPr>
          <w:spacing w:val="-5"/>
          <w:sz w:val="21"/>
        </w:rPr>
        <w:t>it’s</w:t>
      </w:r>
      <w:r>
        <w:rPr>
          <w:spacing w:val="-5"/>
          <w:sz w:val="21"/>
          <w:u w:val="single"/>
        </w:rPr>
        <w:t xml:space="preserve"> </w:t>
        <w:tab/>
      </w:r>
      <w:r>
        <w:rPr>
          <w:rFonts w:ascii="宋体" w:eastAsia="宋体" w:hAnsi="宋体" w:hint="eastAsia"/>
          <w:spacing w:val="-3"/>
          <w:sz w:val="21"/>
        </w:rPr>
        <w:t>（</w:t>
      </w:r>
      <w:r>
        <w:rPr>
          <w:rFonts w:ascii="宋体" w:eastAsia="宋体" w:hAnsi="宋体" w:hint="eastAsia"/>
          <w:spacing w:val="-2"/>
          <w:sz w:val="21"/>
        </w:rPr>
        <w:t>有趣的</w:t>
      </w:r>
      <w:r>
        <w:rPr>
          <w:rFonts w:ascii="宋体" w:eastAsia="宋体" w:hAnsi="宋体" w:hint="eastAsia"/>
          <w:sz w:val="21"/>
        </w:rPr>
        <w:t>）</w:t>
      </w:r>
      <w:r>
        <w:rPr>
          <w:sz w:val="21"/>
        </w:rPr>
        <w:t>.</w:t>
      </w:r>
    </w:p>
    <w:p>
      <w:pPr>
        <w:pStyle w:val="ListParagraph"/>
        <w:numPr>
          <w:ilvl w:val="1"/>
          <w:numId w:val="6"/>
        </w:numPr>
        <w:tabs>
          <w:tab w:val="left" w:pos="563"/>
          <w:tab w:val="left" w:pos="564"/>
        </w:tabs>
        <w:spacing w:before="26" w:after="0" w:line="240" w:lineRule="auto"/>
        <w:ind w:left="563" w:right="0" w:hanging="404"/>
        <w:jc w:val="left"/>
        <w:rPr>
          <w:rFonts w:ascii="宋体" w:eastAsia="宋体" w:hint="eastAsia"/>
          <w:sz w:val="21"/>
        </w:rPr>
      </w:pPr>
      <w:r>
        <w:rPr>
          <w:rFonts w:ascii="宋体" w:eastAsia="宋体" w:hint="eastAsia"/>
          <w:spacing w:val="-3"/>
          <w:sz w:val="21"/>
        </w:rPr>
        <w:t>根据短文内容和所给中文提示，写出空白处各单词的正确形式。每空一词。</w:t>
      </w:r>
    </w:p>
    <w:p>
      <w:pPr>
        <w:spacing w:after="0" w:line="240" w:lineRule="auto"/>
        <w:jc w:val="left"/>
        <w:rPr>
          <w:rFonts w:ascii="宋体" w:eastAsia="宋体" w:hint="eastAsia"/>
          <w:sz w:val="21"/>
        </w:rPr>
        <w:sectPr>
          <w:pgSz w:w="11170" w:h="15490"/>
          <w:pgMar w:top="1380" w:right="960" w:bottom="1020" w:left="1280" w:header="0" w:footer="810"/>
          <w:cols w:space="720"/>
        </w:sectPr>
      </w:pPr>
    </w:p>
    <w:p>
      <w:pPr>
        <w:pStyle w:val="BodyText"/>
        <w:spacing w:before="80"/>
        <w:jc w:val="both"/>
      </w:pPr>
      <w:r>
        <w:t>Today is Sat</w:t>
      </w:r>
      <w:r>
        <w:fldChar w:fldCharType="begin"/>
      </w:r>
      <w:r>
        <w:instrText xml:space="preserve"> HYPERLINK "http://www.21cnjy.com/" </w:instrText>
      </w:r>
      <w:r>
        <w:fldChar w:fldCharType="separate"/>
      </w:r>
      <w:r>
        <w:t xml:space="preserve">urday. </w:t>
      </w:r>
      <w:r>
        <w:fldChar w:fldCharType="end"/>
      </w:r>
      <w:r>
        <w:t>I get up very early. I go to school at about six. Our school is very</w:t>
      </w:r>
      <w:r>
        <w:rPr>
          <w:u w:val="single"/>
        </w:rPr>
        <w:t xml:space="preserve"> 61    </w:t>
      </w:r>
    </w:p>
    <w:p>
      <w:pPr>
        <w:pStyle w:val="BodyText"/>
        <w:spacing w:before="42" w:line="273" w:lineRule="auto"/>
        <w:ind w:left="160" w:right="218"/>
        <w:jc w:val="both"/>
      </w:pPr>
      <w:r>
        <w:rPr>
          <w:rFonts w:ascii="宋体" w:eastAsia="宋体" w:hint="eastAsia"/>
        </w:rPr>
        <w:t>（</w:t>
      </w:r>
      <w:r>
        <w:rPr>
          <w:rFonts w:ascii="宋体" w:eastAsia="宋体" w:hint="eastAsia"/>
          <w:spacing w:val="-2"/>
        </w:rPr>
        <w:t>干净的</w:t>
      </w:r>
      <w:r>
        <w:rPr>
          <w:rFonts w:ascii="宋体" w:eastAsia="宋体" w:hint="eastAsia"/>
          <w:spacing w:val="-22"/>
        </w:rPr>
        <w:t>）</w:t>
      </w:r>
      <w:r>
        <w:rPr>
          <w:spacing w:val="-22"/>
        </w:rPr>
        <w:t xml:space="preserve">and </w:t>
      </w:r>
      <w:r>
        <w:t>beautiful. Birds in the trees sing all the time. Every student</w:t>
      </w:r>
      <w:r>
        <w:rPr>
          <w:spacing w:val="52"/>
          <w:u w:val="single"/>
        </w:rPr>
        <w:t xml:space="preserve"> </w:t>
      </w:r>
      <w:r>
        <w:rPr>
          <w:u w:val="single"/>
        </w:rPr>
        <w:t xml:space="preserve">62 </w:t>
      </w:r>
      <w:r>
        <w:rPr>
          <w:rFonts w:ascii="宋体" w:eastAsia="宋体" w:hint="eastAsia"/>
          <w:spacing w:val="-3"/>
          <w:u w:val="single"/>
        </w:rPr>
        <w:t>（</w:t>
      </w:r>
      <w:r>
        <w:rPr>
          <w:rFonts w:ascii="宋体" w:eastAsia="宋体" w:hint="eastAsia"/>
        </w:rPr>
        <w:t>穿</w:t>
      </w:r>
      <w:r>
        <w:rPr>
          <w:rFonts w:ascii="宋体" w:eastAsia="宋体" w:hint="eastAsia"/>
          <w:spacing w:val="-41"/>
        </w:rPr>
        <w:t>）</w:t>
      </w:r>
      <w:r>
        <w:rPr>
          <w:spacing w:val="-41"/>
        </w:rPr>
        <w:t>a</w:t>
      </w:r>
      <w:r>
        <w:rPr>
          <w:spacing w:val="-38"/>
        </w:rPr>
        <w:t xml:space="preserve">  </w:t>
      </w:r>
      <w:r>
        <w:t xml:space="preserve">white coat. </w:t>
      </w:r>
      <w:r>
        <w:rPr>
          <w:spacing w:val="-9"/>
        </w:rPr>
        <w:t xml:space="preserve">We </w:t>
      </w:r>
      <w:r>
        <w:t xml:space="preserve">sing and dance, run and jump. </w:t>
      </w:r>
      <w:r>
        <w:rPr>
          <w:spacing w:val="-9"/>
        </w:rPr>
        <w:t xml:space="preserve">We </w:t>
      </w:r>
      <w:r>
        <w:t>look like happy birds.</w:t>
      </w:r>
    </w:p>
    <w:p>
      <w:pPr>
        <w:pStyle w:val="BodyText"/>
        <w:spacing w:before="9" w:line="264" w:lineRule="auto"/>
        <w:ind w:left="160" w:right="217" w:firstLine="446"/>
        <w:jc w:val="both"/>
      </w:pPr>
      <w:r>
        <w:t xml:space="preserve">Our party </w:t>
      </w:r>
      <w:r>
        <w:fldChar w:fldCharType="begin"/>
      </w:r>
      <w:r>
        <w:instrText xml:space="preserve"> HYPERLINK "http://www.21cnjy.com/" </w:instrText>
      </w:r>
      <w:r>
        <w:fldChar w:fldCharType="separate"/>
      </w:r>
      <w:r>
        <w:t xml:space="preserve">begins at </w:t>
      </w:r>
      <w:r>
        <w:fldChar w:fldCharType="end"/>
      </w:r>
      <w:r>
        <w:t>half past seven.</w:t>
      </w:r>
      <w:r>
        <w:rPr>
          <w:u w:val="single"/>
        </w:rPr>
        <w:t xml:space="preserve"> 63 </w:t>
      </w:r>
      <w:r>
        <w:rPr>
          <w:rFonts w:ascii="宋体" w:eastAsia="宋体" w:hAnsi="宋体" w:hint="eastAsia"/>
        </w:rPr>
        <w:t>（</w:t>
      </w:r>
      <w:r>
        <w:rPr>
          <w:rFonts w:ascii="宋体" w:eastAsia="宋体" w:hAnsi="宋体" w:hint="eastAsia"/>
          <w:spacing w:val="-3"/>
        </w:rPr>
        <w:t xml:space="preserve"> 首 先 </w:t>
      </w:r>
      <w:r>
        <w:rPr>
          <w:rFonts w:ascii="宋体" w:eastAsia="宋体" w:hAnsi="宋体" w:hint="eastAsia"/>
        </w:rPr>
        <w:t>）</w:t>
      </w:r>
      <w:r>
        <w:t xml:space="preserve">, we listen to our teachers, and then the </w:t>
      </w:r>
      <w:r>
        <w:rPr>
          <w:spacing w:val="-7"/>
        </w:rPr>
        <w:t>programme</w:t>
      </w:r>
      <w:r>
        <w:rPr>
          <w:rFonts w:ascii="宋体" w:eastAsia="宋体" w:hAnsi="宋体" w:hint="eastAsia"/>
          <w:spacing w:val="-7"/>
        </w:rPr>
        <w:t>（</w:t>
      </w:r>
      <w:r>
        <w:rPr>
          <w:rFonts w:ascii="宋体" w:eastAsia="宋体" w:hAnsi="宋体" w:hint="eastAsia"/>
        </w:rPr>
        <w:t>节目</w:t>
      </w:r>
      <w:r>
        <w:rPr>
          <w:rFonts w:ascii="宋体" w:eastAsia="宋体" w:hAnsi="宋体" w:hint="eastAsia"/>
          <w:spacing w:val="-8"/>
        </w:rPr>
        <w:t>）</w:t>
      </w:r>
      <w:r>
        <w:rPr>
          <w:spacing w:val="-8"/>
        </w:rPr>
        <w:t xml:space="preserve">starts. </w:t>
      </w:r>
      <w:r>
        <w:t xml:space="preserve">Many people sing together on the </w:t>
      </w:r>
      <w:r>
        <w:rPr>
          <w:spacing w:val="-10"/>
        </w:rPr>
        <w:t>stage</w:t>
      </w:r>
      <w:r>
        <w:rPr>
          <w:rFonts w:ascii="宋体" w:eastAsia="宋体" w:hAnsi="宋体" w:hint="eastAsia"/>
          <w:spacing w:val="-10"/>
        </w:rPr>
        <w:t>（</w:t>
      </w:r>
      <w:r>
        <w:rPr>
          <w:rFonts w:ascii="宋体" w:eastAsia="宋体" w:hAnsi="宋体" w:hint="eastAsia"/>
          <w:spacing w:val="-2"/>
        </w:rPr>
        <w:t>舞台</w:t>
      </w:r>
      <w:r>
        <w:rPr>
          <w:rFonts w:ascii="宋体" w:eastAsia="宋体" w:hAnsi="宋体" w:hint="eastAsia"/>
          <w:spacing w:val="-28"/>
        </w:rPr>
        <w:t>）</w:t>
      </w:r>
      <w:r>
        <w:rPr>
          <w:spacing w:val="-28"/>
        </w:rPr>
        <w:t xml:space="preserve">. </w:t>
      </w:r>
      <w:r>
        <w:t>They sing and dance very well. All the teachers and students like watching and</w:t>
      </w:r>
      <w:r>
        <w:rPr>
          <w:u w:val="single"/>
        </w:rPr>
        <w:t xml:space="preserve"> 64 </w:t>
      </w:r>
      <w:r>
        <w:rPr>
          <w:rFonts w:ascii="宋体" w:eastAsia="宋体" w:hAnsi="宋体" w:hint="eastAsia"/>
        </w:rPr>
        <w:t>（</w:t>
      </w:r>
      <w:r>
        <w:rPr>
          <w:rFonts w:ascii="宋体" w:eastAsia="宋体" w:hAnsi="宋体" w:hint="eastAsia"/>
          <w:spacing w:val="-3"/>
        </w:rPr>
        <w:t xml:space="preserve"> 听 </w:t>
      </w:r>
      <w:r>
        <w:rPr>
          <w:rFonts w:ascii="宋体" w:eastAsia="宋体" w:hAnsi="宋体" w:hint="eastAsia"/>
        </w:rPr>
        <w:t xml:space="preserve">） </w:t>
      </w:r>
      <w:r>
        <w:t>to them. After the party we play games in the classroom</w:t>
      </w:r>
      <w:r>
        <w:rPr>
          <w:spacing w:val="-2"/>
        </w:rPr>
        <w:t xml:space="preserve">. </w:t>
      </w:r>
      <w:r>
        <w:rPr>
          <w:spacing w:val="-9"/>
        </w:rPr>
        <w:t xml:space="preserve">We </w:t>
      </w:r>
      <w:r>
        <w:t>all</w:t>
      </w:r>
      <w:r>
        <w:rPr>
          <w:u w:val="single"/>
        </w:rPr>
        <w:t xml:space="preserve"> 65 </w:t>
      </w:r>
      <w:r>
        <w:rPr>
          <w:rFonts w:ascii="宋体" w:eastAsia="宋体" w:hAnsi="宋体" w:hint="eastAsia"/>
        </w:rPr>
        <w:t>（</w:t>
      </w:r>
      <w:r>
        <w:rPr>
          <w:rFonts w:ascii="宋体" w:eastAsia="宋体" w:hAnsi="宋体" w:hint="eastAsia"/>
          <w:spacing w:val="-2"/>
        </w:rPr>
        <w:t>享受</w:t>
      </w:r>
      <w:r>
        <w:rPr>
          <w:rFonts w:ascii="宋体" w:eastAsia="宋体" w:hAnsi="宋体" w:hint="eastAsia"/>
          <w:w w:val="175"/>
        </w:rPr>
        <w:t>„„</w:t>
      </w:r>
      <w:r>
        <w:rPr>
          <w:rFonts w:ascii="宋体" w:eastAsia="宋体" w:hAnsi="宋体" w:hint="eastAsia"/>
          <w:spacing w:val="-2"/>
        </w:rPr>
        <w:t>的乐趣</w:t>
      </w:r>
      <w:r>
        <w:rPr>
          <w:rFonts w:ascii="宋体" w:eastAsia="宋体" w:hAnsi="宋体" w:hint="eastAsia"/>
        </w:rPr>
        <w:t>）</w:t>
      </w:r>
      <w:r>
        <w:t>the day so much.</w:t>
      </w:r>
    </w:p>
    <w:p>
      <w:pPr>
        <w:pStyle w:val="Heading1"/>
        <w:spacing w:line="264" w:lineRule="auto"/>
        <w:ind w:left="580" w:right="4335" w:hanging="420"/>
        <w:rPr>
          <w:b w:val="0"/>
        </w:rPr>
      </w:pPr>
      <w:r>
        <w:t>六、句型转换（</w:t>
      </w:r>
      <w:r>
        <w:rPr>
          <w:spacing w:val="-27"/>
        </w:rPr>
        <w:t xml:space="preserve">共 </w:t>
      </w:r>
      <w:r>
        <w:rPr>
          <w:rFonts w:ascii="Times New Roman" w:eastAsia="Times New Roman"/>
        </w:rPr>
        <w:t xml:space="preserve">3 </w:t>
      </w:r>
      <w:r>
        <w:rPr>
          <w:spacing w:val="-11"/>
        </w:rPr>
        <w:t xml:space="preserve">小题，每空 </w:t>
      </w:r>
      <w:r>
        <w:rPr>
          <w:rFonts w:ascii="Times New Roman" w:eastAsia="Times New Roman"/>
        </w:rPr>
        <w:t xml:space="preserve">1 </w:t>
      </w:r>
      <w:r>
        <w:rPr>
          <w:spacing w:val="-13"/>
        </w:rPr>
        <w:t xml:space="preserve">分，共 </w:t>
      </w:r>
      <w:r>
        <w:rPr>
          <w:rFonts w:ascii="Times New Roman" w:eastAsia="Times New Roman"/>
        </w:rPr>
        <w:t xml:space="preserve">5 </w:t>
      </w:r>
      <w:r>
        <w:t>分</w:t>
      </w:r>
      <w:r>
        <w:rPr>
          <w:spacing w:val="-11"/>
        </w:rPr>
        <w:t xml:space="preserve">） </w:t>
      </w:r>
      <w:r>
        <w:rPr>
          <w:b w:val="0"/>
          <w:spacing w:val="-1"/>
        </w:rPr>
        <w:t>每空一词。</w:t>
      </w:r>
    </w:p>
    <w:p>
      <w:pPr>
        <w:pStyle w:val="ListParagraph"/>
        <w:numPr>
          <w:ilvl w:val="0"/>
          <w:numId w:val="2"/>
        </w:numPr>
        <w:tabs>
          <w:tab w:val="left" w:pos="581"/>
        </w:tabs>
        <w:spacing w:before="0" w:after="0" w:line="268" w:lineRule="exact"/>
        <w:ind w:left="580" w:right="0" w:hanging="421"/>
        <w:jc w:val="left"/>
        <w:rPr>
          <w:rFonts w:ascii="宋体" w:eastAsia="宋体" w:hint="eastAsia"/>
          <w:sz w:val="21"/>
        </w:rPr>
      </w:pPr>
      <w:r>
        <w:rPr>
          <w:sz w:val="21"/>
        </w:rPr>
        <w:t>The sports hall</w:t>
      </w:r>
      <w:r>
        <w:rPr>
          <w:spacing w:val="-1"/>
          <w:sz w:val="21"/>
        </w:rPr>
        <w:t xml:space="preserve"> </w:t>
      </w:r>
      <w:r>
        <w:rPr>
          <w:sz w:val="21"/>
        </w:rPr>
        <w:t>is in front</w:t>
      </w:r>
      <w:r>
        <w:rPr>
          <w:spacing w:val="-1"/>
          <w:sz w:val="21"/>
        </w:rPr>
        <w:t xml:space="preserve"> </w:t>
      </w:r>
      <w:r>
        <w:rPr>
          <w:sz w:val="21"/>
        </w:rPr>
        <w:t>of</w:t>
      </w:r>
      <w:r>
        <w:rPr>
          <w:spacing w:val="-1"/>
          <w:sz w:val="21"/>
        </w:rPr>
        <w:t xml:space="preserve"> </w:t>
      </w:r>
      <w:r>
        <w:rPr>
          <w:sz w:val="21"/>
        </w:rPr>
        <w:t>the dining hall</w:t>
      </w:r>
      <w:r>
        <w:rPr>
          <w:spacing w:val="25"/>
          <w:sz w:val="21"/>
        </w:rPr>
        <w:t xml:space="preserve">. </w:t>
      </w:r>
      <w:r>
        <w:rPr>
          <w:rFonts w:ascii="宋体" w:eastAsia="宋体" w:hint="eastAsia"/>
          <w:sz w:val="21"/>
        </w:rPr>
        <w:t>（</w:t>
      </w:r>
      <w:r>
        <w:rPr>
          <w:rFonts w:ascii="宋体" w:eastAsia="宋体" w:hint="eastAsia"/>
          <w:spacing w:val="-3"/>
          <w:sz w:val="21"/>
        </w:rPr>
        <w:t>改成同义句</w:t>
      </w:r>
      <w:r>
        <w:rPr>
          <w:rFonts w:ascii="宋体" w:eastAsia="宋体" w:hint="eastAsia"/>
          <w:sz w:val="21"/>
        </w:rPr>
        <w:t>）</w:t>
      </w:r>
    </w:p>
    <w:p>
      <w:pPr>
        <w:pStyle w:val="BodyText"/>
        <w:tabs>
          <w:tab w:val="left" w:pos="2841"/>
        </w:tabs>
        <w:spacing w:before="32"/>
      </w:pPr>
      <w:r>
        <w:t>The dining</w:t>
      </w:r>
      <w:r>
        <w:rPr>
          <w:spacing w:val="-3"/>
        </w:rPr>
        <w:t xml:space="preserve"> </w:t>
      </w:r>
      <w:r>
        <w:t>hall</w:t>
      </w:r>
      <w:r>
        <w:rPr>
          <w:spacing w:val="-1"/>
        </w:rPr>
        <w:t xml:space="preserve"> </w:t>
      </w:r>
      <w:r>
        <w:t>is</w:t>
      </w:r>
      <w:r>
        <w:rPr>
          <w:u w:val="single"/>
        </w:rPr>
        <w:t xml:space="preserve"> </w:t>
        <w:tab/>
      </w:r>
      <w:r>
        <w:t>the sports hall.</w:t>
      </w:r>
    </w:p>
    <w:p>
      <w:pPr>
        <w:pStyle w:val="ListParagraph"/>
        <w:numPr>
          <w:ilvl w:val="0"/>
          <w:numId w:val="2"/>
        </w:numPr>
        <w:tabs>
          <w:tab w:val="left" w:pos="581"/>
        </w:tabs>
        <w:spacing w:before="43" w:after="0" w:line="240" w:lineRule="auto"/>
        <w:ind w:left="580" w:right="0" w:hanging="421"/>
        <w:jc w:val="left"/>
        <w:rPr>
          <w:rFonts w:ascii="宋体" w:eastAsia="宋体" w:hint="eastAsia"/>
          <w:sz w:val="21"/>
        </w:rPr>
      </w:pPr>
      <w:r>
        <w:rPr>
          <w:sz w:val="21"/>
        </w:rPr>
        <w:t>The wolf</w:t>
      </w:r>
      <w:r>
        <w:rPr>
          <w:spacing w:val="-1"/>
          <w:sz w:val="21"/>
        </w:rPr>
        <w:t xml:space="preserve"> </w:t>
      </w:r>
      <w:r>
        <w:rPr>
          <w:sz w:val="21"/>
        </w:rPr>
        <w:t>likes</w:t>
      </w:r>
      <w:r>
        <w:rPr>
          <w:spacing w:val="-1"/>
          <w:sz w:val="21"/>
        </w:rPr>
        <w:t xml:space="preserve"> </w:t>
      </w:r>
      <w:r>
        <w:rPr>
          <w:sz w:val="21"/>
        </w:rPr>
        <w:t>eating meat.</w:t>
      </w:r>
      <w:r>
        <w:rPr>
          <w:rFonts w:ascii="宋体" w:eastAsia="宋体" w:hint="eastAsia"/>
          <w:sz w:val="21"/>
        </w:rPr>
        <w:t>（</w:t>
      </w:r>
      <w:r>
        <w:rPr>
          <w:rFonts w:ascii="宋体" w:eastAsia="宋体" w:hint="eastAsia"/>
          <w:spacing w:val="-3"/>
          <w:sz w:val="21"/>
        </w:rPr>
        <w:t>改成一般疑问句</w:t>
      </w:r>
      <w:r>
        <w:rPr>
          <w:rFonts w:ascii="宋体" w:eastAsia="宋体" w:hint="eastAsia"/>
          <w:sz w:val="21"/>
        </w:rPr>
        <w:t>）</w:t>
      </w:r>
    </w:p>
    <w:p>
      <w:pPr>
        <w:pStyle w:val="BodyText"/>
        <w:tabs>
          <w:tab w:val="left" w:pos="1259"/>
          <w:tab w:val="left" w:pos="2793"/>
        </w:tabs>
        <w:spacing w:before="37"/>
      </w:pPr>
      <w:r>
        <w:rPr>
          <w:w w:val="100"/>
          <w:u w:val="single"/>
        </w:rPr>
        <w:t xml:space="preserve"> </w:t>
      </w:r>
      <w:r>
        <w:rPr>
          <w:u w:val="single"/>
        </w:rPr>
        <w:tab/>
      </w:r>
      <w:r>
        <w:rPr>
          <w:spacing w:val="5"/>
        </w:rPr>
        <w:t xml:space="preserve"> </w:t>
      </w:r>
      <w:r>
        <w:t>the</w:t>
      </w:r>
      <w:r>
        <w:rPr>
          <w:spacing w:val="-1"/>
        </w:rPr>
        <w:t xml:space="preserve"> </w:t>
      </w:r>
      <w:r>
        <w:t>wolf</w:t>
      </w:r>
      <w:r>
        <w:rPr>
          <w:u w:val="single"/>
        </w:rPr>
        <w:t xml:space="preserve"> </w:t>
        <w:tab/>
      </w:r>
      <w:r>
        <w:t>eating meat?</w:t>
      </w:r>
    </w:p>
    <w:p>
      <w:pPr>
        <w:pStyle w:val="ListParagraph"/>
        <w:numPr>
          <w:ilvl w:val="0"/>
          <w:numId w:val="2"/>
        </w:numPr>
        <w:tabs>
          <w:tab w:val="left" w:pos="581"/>
        </w:tabs>
        <w:spacing w:before="42" w:after="0" w:line="240" w:lineRule="auto"/>
        <w:ind w:left="580" w:right="0" w:hanging="421"/>
        <w:jc w:val="left"/>
        <w:rPr>
          <w:rFonts w:ascii="宋体" w:eastAsia="宋体" w:hint="eastAsia"/>
          <w:sz w:val="21"/>
        </w:rPr>
      </w:pPr>
      <w:r>
        <w:rPr>
          <w:sz w:val="21"/>
        </w:rPr>
        <w:t>I</w:t>
      </w:r>
      <w:r>
        <w:rPr>
          <w:spacing w:val="-3"/>
          <w:sz w:val="21"/>
        </w:rPr>
        <w:t xml:space="preserve"> </w:t>
      </w:r>
      <w:r>
        <w:rPr>
          <w:sz w:val="21"/>
        </w:rPr>
        <w:t>have breakfast</w:t>
      </w:r>
      <w:r>
        <w:rPr>
          <w:spacing w:val="-1"/>
          <w:sz w:val="21"/>
        </w:rPr>
        <w:t xml:space="preserve"> </w:t>
      </w:r>
      <w:r>
        <w:rPr>
          <w:sz w:val="21"/>
          <w:u w:val="single"/>
        </w:rPr>
        <w:t>at</w:t>
      </w:r>
      <w:r>
        <w:rPr>
          <w:spacing w:val="-1"/>
          <w:sz w:val="21"/>
          <w:u w:val="single"/>
        </w:rPr>
        <w:t xml:space="preserve"> </w:t>
      </w:r>
      <w:r>
        <w:rPr>
          <w:sz w:val="21"/>
          <w:u w:val="single"/>
        </w:rPr>
        <w:t>ten past six.</w:t>
      </w:r>
      <w:r>
        <w:rPr>
          <w:rFonts w:ascii="宋体" w:eastAsia="宋体" w:hint="eastAsia"/>
          <w:sz w:val="21"/>
        </w:rPr>
        <w:t>（</w:t>
      </w:r>
      <w:r>
        <w:rPr>
          <w:rFonts w:ascii="宋体" w:eastAsia="宋体" w:hint="eastAsia"/>
          <w:spacing w:val="-3"/>
          <w:sz w:val="21"/>
        </w:rPr>
        <w:t>就划线部分提问</w:t>
      </w:r>
      <w:r>
        <w:rPr>
          <w:rFonts w:ascii="宋体" w:eastAsia="宋体" w:hint="eastAsia"/>
          <w:sz w:val="21"/>
        </w:rPr>
        <w:t>）</w:t>
      </w:r>
    </w:p>
    <w:p>
      <w:pPr>
        <w:pStyle w:val="BodyText"/>
        <w:tabs>
          <w:tab w:val="left" w:pos="1259"/>
          <w:tab w:val="left" w:pos="2099"/>
        </w:tabs>
        <w:spacing w:before="38"/>
      </w:pPr>
      <w:r>
        <w:rPr>
          <w:w w:val="100"/>
          <w:u w:val="single"/>
        </w:rPr>
        <w:t xml:space="preserve"> </w:t>
      </w:r>
      <w:r>
        <w:rPr>
          <w:u w:val="single"/>
        </w:rPr>
        <w:tab/>
      </w:r>
      <w:r>
        <w:t xml:space="preserve">  </w:t>
      </w:r>
      <w:r>
        <w:rPr>
          <w:spacing w:val="5"/>
        </w:rPr>
        <w:t xml:space="preserve"> </w:t>
      </w:r>
      <w:r>
        <w:rPr>
          <w:w w:val="100"/>
          <w:u w:val="single"/>
        </w:rPr>
        <w:t xml:space="preserve"> </w:t>
      </w:r>
      <w:r>
        <w:rPr>
          <w:u w:val="single"/>
        </w:rPr>
        <w:tab/>
      </w:r>
      <w:r>
        <w:rPr>
          <w:spacing w:val="5"/>
        </w:rPr>
        <w:t xml:space="preserve"> </w:t>
      </w:r>
      <w:r>
        <w:t>do you have</w:t>
      </w:r>
      <w:r>
        <w:rPr>
          <w:spacing w:val="-1"/>
        </w:rPr>
        <w:t xml:space="preserve"> </w:t>
      </w:r>
      <w:r>
        <w:t>breakfast?</w:t>
      </w:r>
    </w:p>
    <w:p>
      <w:pPr>
        <w:pStyle w:val="Heading1"/>
        <w:spacing w:before="42"/>
        <w:ind w:left="266"/>
      </w:pPr>
      <w:r>
        <w:t xml:space="preserve">七、语法填空（共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26" w:line="264" w:lineRule="auto"/>
        <w:ind w:left="160" w:right="353" w:firstLine="420"/>
        <w:rPr>
          <w:rFonts w:ascii="宋体" w:eastAsia="宋体" w:hint="eastAsia"/>
        </w:rPr>
      </w:pPr>
      <w:r>
        <w:rPr>
          <w:rFonts w:ascii="宋体" w:eastAsia="宋体" w:hint="eastAsia"/>
        </w:rPr>
        <w:t>阅读下面短文，按照句子结构的语法性和上下文连贯的要求，在空白处填入一个适当的词，或填入括号中单词的正确形式。</w:t>
      </w:r>
    </w:p>
    <w:p>
      <w:pPr>
        <w:pStyle w:val="BodyText"/>
        <w:tabs>
          <w:tab w:val="left" w:pos="3736"/>
          <w:tab w:val="left" w:pos="4589"/>
          <w:tab w:val="left" w:pos="5340"/>
          <w:tab w:val="left" w:pos="5971"/>
        </w:tabs>
        <w:spacing w:before="10" w:line="292" w:lineRule="auto"/>
        <w:ind w:left="160" w:right="442" w:firstLine="420"/>
      </w:pPr>
      <w:r>
        <w:rPr>
          <w:spacing w:val="-3"/>
        </w:rPr>
        <w:t xml:space="preserve">Jane’s </w:t>
      </w:r>
      <w:r>
        <w:t>grandparents have</w:t>
      </w:r>
      <w:r>
        <w:rPr>
          <w:spacing w:val="4"/>
        </w:rPr>
        <w:t xml:space="preserve"> </w:t>
      </w:r>
      <w:r>
        <w:t xml:space="preserve">got </w:t>
      </w:r>
      <w:r>
        <w:rPr>
          <w:u w:val="single"/>
        </w:rPr>
        <w:t xml:space="preserve">   </w:t>
      </w:r>
      <w:r>
        <w:rPr>
          <w:spacing w:val="52"/>
          <w:u w:val="single"/>
        </w:rPr>
        <w:t xml:space="preserve"> </w:t>
      </w:r>
      <w:r>
        <w:rPr>
          <w:u w:val="single"/>
        </w:rPr>
        <w:t>69</w:t>
        <w:tab/>
      </w:r>
      <w:r>
        <w:t>big farm. They live on the farm. Jane often goes to see her grandparents on weekends. On the farm there</w:t>
      </w:r>
      <w:r>
        <w:rPr>
          <w:spacing w:val="-6"/>
        </w:rPr>
        <w:t xml:space="preserve"> </w:t>
      </w:r>
      <w:r>
        <w:t>are many</w:t>
        <w:tab/>
      </w:r>
      <w:r>
        <w:rPr>
          <w:u w:val="single"/>
        </w:rPr>
        <w:t xml:space="preserve"> 70</w:t>
        <w:tab/>
      </w:r>
      <w:r>
        <w:t>(kind) of animals, like cows, dogs, chickens and ducks. Jane likes to</w:t>
      </w:r>
      <w:r>
        <w:rPr>
          <w:spacing w:val="-6"/>
        </w:rPr>
        <w:t xml:space="preserve"> </w:t>
      </w:r>
      <w:r>
        <w:t xml:space="preserve">play </w:t>
      </w:r>
      <w:r>
        <w:rPr>
          <w:u w:val="single"/>
        </w:rPr>
        <w:t xml:space="preserve">   </w:t>
      </w:r>
      <w:r>
        <w:rPr>
          <w:spacing w:val="48"/>
          <w:u w:val="single"/>
        </w:rPr>
        <w:t xml:space="preserve"> </w:t>
      </w:r>
      <w:r>
        <w:rPr>
          <w:u w:val="single"/>
        </w:rPr>
        <w:t>71</w:t>
        <w:tab/>
      </w:r>
      <w:r>
        <w:t>them because they can make her</w:t>
      </w:r>
      <w:r>
        <w:rPr>
          <w:spacing w:val="-5"/>
        </w:rPr>
        <w:t xml:space="preserve"> </w:t>
      </w:r>
      <w:r>
        <w:rPr>
          <w:spacing w:val="-4"/>
        </w:rPr>
        <w:t>happy.</w:t>
      </w:r>
    </w:p>
    <w:p>
      <w:pPr>
        <w:pStyle w:val="BodyText"/>
        <w:tabs>
          <w:tab w:val="left" w:pos="5839"/>
          <w:tab w:val="left" w:pos="6269"/>
        </w:tabs>
        <w:spacing w:before="0" w:line="292" w:lineRule="auto"/>
        <w:ind w:left="160" w:right="442" w:firstLine="420"/>
      </w:pPr>
      <w:r>
        <w:t>There is a little elephant on the farm. It is thin and small.</w:t>
      </w:r>
      <w:r>
        <w:rPr>
          <w:spacing w:val="-11"/>
        </w:rPr>
        <w:t xml:space="preserve"> </w:t>
      </w:r>
      <w:r>
        <w:t xml:space="preserve">It </w:t>
      </w:r>
      <w:r>
        <w:rPr>
          <w:u w:val="single"/>
        </w:rPr>
        <w:t xml:space="preserve">   </w:t>
      </w:r>
      <w:r>
        <w:rPr>
          <w:spacing w:val="47"/>
          <w:u w:val="single"/>
        </w:rPr>
        <w:t xml:space="preserve"> </w:t>
      </w:r>
      <w:r>
        <w:rPr>
          <w:u w:val="single"/>
        </w:rPr>
        <w:t>72</w:t>
        <w:tab/>
      </w:r>
      <w:r>
        <w:t xml:space="preserve">(have) no </w:t>
      </w:r>
      <w:r>
        <w:rPr>
          <w:spacing w:val="-3"/>
        </w:rPr>
        <w:t xml:space="preserve">mother. </w:t>
      </w:r>
      <w:r>
        <w:t xml:space="preserve">It </w:t>
      </w:r>
      <w:r>
        <w:rPr>
          <w:spacing w:val="-4"/>
        </w:rPr>
        <w:t xml:space="preserve">never </w:t>
      </w:r>
      <w:r>
        <w:t>plays with other animals. It often walks around alone.</w:t>
      </w:r>
      <w:r>
        <w:rPr>
          <w:spacing w:val="-10"/>
        </w:rPr>
        <w:t xml:space="preserve"> </w:t>
      </w:r>
      <w:r>
        <w:t xml:space="preserve">Jane </w:t>
      </w:r>
      <w:r>
        <w:rPr>
          <w:u w:val="single"/>
        </w:rPr>
        <w:t xml:space="preserve">   </w:t>
      </w:r>
      <w:r>
        <w:rPr>
          <w:spacing w:val="51"/>
          <w:u w:val="single"/>
        </w:rPr>
        <w:t xml:space="preserve"> </w:t>
      </w:r>
      <w:r>
        <w:rPr>
          <w:u w:val="single"/>
        </w:rPr>
        <w:t>73</w:t>
        <w:tab/>
      </w:r>
      <w:r>
        <w:t>(love) it so much. She</w:t>
      </w:r>
      <w:r>
        <w:rPr>
          <w:spacing w:val="-3"/>
        </w:rPr>
        <w:t xml:space="preserve"> </w:t>
      </w:r>
      <w:r>
        <w:t>often</w:t>
      </w:r>
    </w:p>
    <w:p>
      <w:pPr>
        <w:pStyle w:val="BodyText"/>
        <w:tabs>
          <w:tab w:val="left" w:pos="791"/>
          <w:tab w:val="left" w:pos="7693"/>
        </w:tabs>
        <w:spacing w:before="1"/>
        <w:ind w:left="160"/>
      </w:pPr>
      <w:r>
        <w:rPr>
          <w:w w:val="100"/>
          <w:u w:val="single"/>
        </w:rPr>
        <w:t xml:space="preserve"> </w:t>
      </w:r>
      <w:r>
        <w:rPr>
          <w:u w:val="single"/>
        </w:rPr>
        <w:t xml:space="preserve">   74</w:t>
        <w:tab/>
      </w:r>
      <w:r>
        <w:t>(give) the poor elephant some good food to eat. Soon they become</w:t>
      </w:r>
      <w:r>
        <w:rPr>
          <w:spacing w:val="-13"/>
        </w:rPr>
        <w:t xml:space="preserve"> </w:t>
      </w:r>
      <w:r>
        <w:t xml:space="preserve">good </w:t>
      </w:r>
      <w:r>
        <w:rPr>
          <w:u w:val="single"/>
        </w:rPr>
        <w:t xml:space="preserve">   </w:t>
      </w:r>
      <w:r>
        <w:rPr>
          <w:spacing w:val="52"/>
          <w:u w:val="single"/>
        </w:rPr>
        <w:t xml:space="preserve"> </w:t>
      </w:r>
      <w:r>
        <w:rPr>
          <w:u w:val="single"/>
        </w:rPr>
        <w:t>75</w:t>
        <w:tab/>
      </w:r>
      <w:r>
        <w:t>(friend).</w:t>
      </w:r>
    </w:p>
    <w:p>
      <w:pPr>
        <w:pStyle w:val="BodyText"/>
        <w:tabs>
          <w:tab w:val="left" w:pos="6761"/>
          <w:tab w:val="left" w:pos="7061"/>
        </w:tabs>
        <w:spacing w:line="292" w:lineRule="auto"/>
        <w:ind w:left="160" w:right="686" w:firstLine="420"/>
      </w:pPr>
      <w:r>
        <w:t>Every time, as soon as the little elephant sees Jane, it’ll run up</w:t>
      </w:r>
      <w:r>
        <w:rPr>
          <w:spacing w:val="-15"/>
        </w:rPr>
        <w:t xml:space="preserve"> </w:t>
      </w:r>
      <w:r>
        <w:t xml:space="preserve">to  </w:t>
      </w:r>
      <w:r>
        <w:rPr>
          <w:u w:val="single"/>
        </w:rPr>
        <w:t xml:space="preserve">    76</w:t>
        <w:tab/>
      </w:r>
      <w:r>
        <w:t xml:space="preserve">(she) like a little dog. Sometimes it follows Jane to the </w:t>
      </w:r>
      <w:r>
        <w:rPr>
          <w:spacing w:val="-4"/>
        </w:rPr>
        <w:t xml:space="preserve">river. </w:t>
      </w:r>
      <w:r>
        <w:t>There Jane sits on the</w:t>
      </w:r>
      <w:r>
        <w:rPr>
          <w:spacing w:val="-2"/>
        </w:rPr>
        <w:t xml:space="preserve"> </w:t>
      </w:r>
      <w:r>
        <w:t xml:space="preserve">ground  </w:t>
      </w:r>
      <w:r>
        <w:rPr>
          <w:u w:val="single"/>
        </w:rPr>
        <w:t xml:space="preserve">   </w:t>
      </w:r>
      <w:r>
        <w:rPr>
          <w:spacing w:val="1"/>
          <w:u w:val="single"/>
        </w:rPr>
        <w:t xml:space="preserve"> </w:t>
      </w:r>
      <w:r>
        <w:rPr>
          <w:u w:val="single"/>
        </w:rPr>
        <w:t>77</w:t>
        <w:tab/>
      </w:r>
      <w:r>
        <w:t>reads the book. The little elephant swims in the river</w:t>
      </w:r>
      <w:r>
        <w:rPr>
          <w:spacing w:val="-9"/>
        </w:rPr>
        <w:t xml:space="preserve"> </w:t>
      </w:r>
      <w:r>
        <w:rPr>
          <w:spacing w:val="-3"/>
        </w:rPr>
        <w:t>happily.</w:t>
      </w:r>
    </w:p>
    <w:p>
      <w:pPr>
        <w:pStyle w:val="BodyText"/>
        <w:tabs>
          <w:tab w:val="left" w:pos="7825"/>
        </w:tabs>
        <w:spacing w:before="2" w:line="292" w:lineRule="auto"/>
        <w:ind w:left="160" w:right="924" w:firstLine="420"/>
      </w:pPr>
      <w:r>
        <w:t xml:space="preserve">Her grandpa often asks </w:t>
      </w:r>
      <w:r>
        <w:rPr>
          <w:spacing w:val="-3"/>
        </w:rPr>
        <w:t xml:space="preserve">her, </w:t>
      </w:r>
      <w:r>
        <w:t>“Why does the elephant like you so much?”</w:t>
      </w:r>
      <w:r>
        <w:rPr>
          <w:spacing w:val="-9"/>
        </w:rPr>
        <w:t xml:space="preserve"> </w:t>
      </w:r>
      <w:r>
        <w:t xml:space="preserve">“Oh, </w:t>
      </w:r>
      <w:r>
        <w:rPr>
          <w:u w:val="single"/>
        </w:rPr>
        <w:t xml:space="preserve">   </w:t>
      </w:r>
      <w:r>
        <w:rPr>
          <w:spacing w:val="52"/>
          <w:u w:val="single"/>
        </w:rPr>
        <w:t xml:space="preserve"> </w:t>
      </w:r>
      <w:r>
        <w:rPr>
          <w:u w:val="single"/>
        </w:rPr>
        <w:t>78</w:t>
        <w:tab/>
      </w:r>
      <w:r>
        <w:rPr>
          <w:spacing w:val="-18"/>
        </w:rPr>
        <w:t xml:space="preserve">I </w:t>
      </w:r>
      <w:r>
        <w:t>love it,” Jane</w:t>
      </w:r>
      <w:r>
        <w:rPr>
          <w:spacing w:val="-1"/>
        </w:rPr>
        <w:t xml:space="preserve"> </w:t>
      </w:r>
      <w:r>
        <w:t>answers.</w:t>
      </w:r>
    </w:p>
    <w:p>
      <w:pPr>
        <w:pStyle w:val="BodyText"/>
        <w:spacing w:before="0" w:line="273" w:lineRule="auto"/>
        <w:ind w:left="160" w:right="217" w:firstLine="420"/>
      </w:pPr>
      <w:r>
        <w:t>Grandpa thinks it is right to be kind to animals</w:t>
      </w:r>
      <w:r>
        <w:rPr>
          <w:rFonts w:ascii="宋体" w:eastAsia="宋体" w:hint="eastAsia"/>
        </w:rPr>
        <w:t>（善待动物）</w:t>
      </w:r>
      <w:r>
        <w:t>. Animals are our friends. We should love them.</w:t>
      </w:r>
    </w:p>
    <w:p>
      <w:pPr>
        <w:pStyle w:val="Heading1"/>
      </w:pPr>
      <w:r>
        <w:t xml:space="preserve">八、书面表达（共 </w:t>
      </w:r>
      <w:r>
        <w:rPr>
          <w:rFonts w:ascii="Times New Roman" w:eastAsia="Times New Roman"/>
        </w:rPr>
        <w:t xml:space="preserve">5 </w:t>
      </w:r>
      <w:r>
        <w:t>小题，</w:t>
      </w:r>
      <w:r>
        <w:rPr>
          <w:rFonts w:ascii="Times New Roman" w:eastAsia="Times New Roman"/>
        </w:rPr>
        <w:t>A</w:t>
      </w:r>
      <w:r>
        <w:t>、</w:t>
      </w:r>
      <w:r>
        <w:rPr>
          <w:rFonts w:ascii="Times New Roman" w:eastAsia="Times New Roman"/>
        </w:rPr>
        <w:t xml:space="preserve">B </w:t>
      </w:r>
      <w:r>
        <w:t xml:space="preserve">篇每小题 </w:t>
      </w:r>
      <w:r>
        <w:rPr>
          <w:rFonts w:ascii="Times New Roman" w:eastAsia="Times New Roman"/>
        </w:rPr>
        <w:t xml:space="preserve">2 </w:t>
      </w:r>
      <w:r>
        <w:t>分，</w:t>
      </w:r>
      <w:r>
        <w:rPr>
          <w:rFonts w:ascii="Times New Roman" w:eastAsia="Times New Roman"/>
        </w:rPr>
        <w:t xml:space="preserve">C </w:t>
      </w:r>
      <w:r>
        <w:t xml:space="preserve">篇 </w:t>
      </w:r>
      <w:r>
        <w:rPr>
          <w:rFonts w:ascii="Times New Roman" w:eastAsia="Times New Roman"/>
        </w:rPr>
        <w:t xml:space="preserve">12 </w:t>
      </w:r>
      <w:r>
        <w:t xml:space="preserve">分，共 </w:t>
      </w:r>
      <w:r>
        <w:rPr>
          <w:rFonts w:ascii="Times New Roman" w:eastAsia="Times New Roman"/>
        </w:rPr>
        <w:t xml:space="preserve">20 </w:t>
      </w:r>
      <w:r>
        <w:t>分）</w:t>
      </w:r>
    </w:p>
    <w:p>
      <w:pPr>
        <w:pStyle w:val="ListParagraph"/>
        <w:numPr>
          <w:ilvl w:val="1"/>
          <w:numId w:val="2"/>
        </w:numPr>
        <w:tabs>
          <w:tab w:val="left" w:pos="580"/>
          <w:tab w:val="left" w:pos="581"/>
        </w:tabs>
        <w:spacing w:before="22" w:after="0" w:line="240" w:lineRule="auto"/>
        <w:ind w:left="580" w:right="0" w:hanging="421"/>
        <w:jc w:val="left"/>
        <w:rPr>
          <w:rFonts w:ascii="宋体" w:eastAsia="宋体" w:hint="eastAsia"/>
          <w:sz w:val="21"/>
        </w:rPr>
      </w:pPr>
      <w:r>
        <w:rPr>
          <w:rFonts w:ascii="宋体" w:eastAsia="宋体" w:hint="eastAsia"/>
          <w:spacing w:val="-1"/>
          <w:sz w:val="21"/>
        </w:rPr>
        <w:t>连词成句</w:t>
      </w:r>
    </w:p>
    <w:p>
      <w:pPr>
        <w:pStyle w:val="BodyText"/>
        <w:spacing w:before="26"/>
        <w:rPr>
          <w:rFonts w:ascii="宋体" w:eastAsia="宋体" w:hint="eastAsia"/>
        </w:rPr>
      </w:pPr>
      <w:r>
        <w:rPr>
          <w:rFonts w:ascii="宋体" w:eastAsia="宋体" w:hint="eastAsia"/>
        </w:rPr>
        <w:t>将下列各小题中的短语连成一个意义完整的句子，注意字母的大小写和标点符号。</w:t>
      </w:r>
    </w:p>
    <w:p>
      <w:pPr>
        <w:pStyle w:val="ListParagraph"/>
        <w:numPr>
          <w:ilvl w:val="0"/>
          <w:numId w:val="1"/>
        </w:numPr>
        <w:tabs>
          <w:tab w:val="left" w:pos="581"/>
        </w:tabs>
        <w:spacing w:before="38" w:after="0" w:line="240" w:lineRule="auto"/>
        <w:ind w:left="580" w:right="0" w:hanging="421"/>
        <w:jc w:val="left"/>
        <w:rPr>
          <w:sz w:val="21"/>
        </w:rPr>
      </w:pPr>
      <w:r>
        <w:rPr>
          <w:spacing w:val="-3"/>
          <w:sz w:val="21"/>
        </w:rPr>
        <w:t xml:space="preserve">birthday, mother, </w:t>
      </w:r>
      <w:r>
        <w:rPr>
          <w:sz w:val="21"/>
        </w:rPr>
        <w:t xml:space="preserve">a , </w:t>
      </w:r>
      <w:r>
        <w:rPr>
          <w:spacing w:val="-3"/>
          <w:sz w:val="21"/>
        </w:rPr>
        <w:t xml:space="preserve">never, </w:t>
      </w:r>
      <w:r>
        <w:rPr>
          <w:sz w:val="21"/>
        </w:rPr>
        <w:t xml:space="preserve">makes, </w:t>
      </w:r>
      <w:r>
        <w:rPr>
          <w:spacing w:val="-7"/>
          <w:sz w:val="21"/>
        </w:rPr>
        <w:t>my,</w:t>
      </w:r>
      <w:r>
        <w:rPr>
          <w:spacing w:val="15"/>
          <w:sz w:val="21"/>
        </w:rPr>
        <w:t xml:space="preserve"> </w:t>
      </w:r>
      <w:r>
        <w:rPr>
          <w:sz w:val="21"/>
        </w:rPr>
        <w:t>cake(.)</w:t>
      </w:r>
    </w:p>
    <w:p>
      <w:pPr>
        <w:pStyle w:val="BodyText"/>
        <w:spacing w:before="6"/>
        <w:ind w:left="0"/>
      </w:pPr>
      <w:r>
        <w:pict>
          <v:line id="_x0000_s1029" style="mso-position-horizontal-relative:page;mso-wrap-distance-left:0;mso-wrap-distance-right:0;position:absolute;z-index:-251655168" from="93.02pt,14.58pt" to="429.2pt,14.58pt" stroked="t" strokecolor="black" strokeweight="0.42pt">
            <v:stroke dashstyle="solid"/>
            <w10:wrap type="topAndBottom"/>
          </v:line>
        </w:pict>
      </w:r>
    </w:p>
    <w:p>
      <w:pPr>
        <w:pStyle w:val="ListParagraph"/>
        <w:numPr>
          <w:ilvl w:val="0"/>
          <w:numId w:val="1"/>
        </w:numPr>
        <w:tabs>
          <w:tab w:val="left" w:pos="581"/>
        </w:tabs>
        <w:spacing w:before="23" w:after="0" w:line="240" w:lineRule="auto"/>
        <w:ind w:left="580" w:right="0" w:hanging="421"/>
        <w:jc w:val="left"/>
        <w:rPr>
          <w:sz w:val="21"/>
        </w:rPr>
      </w:pPr>
      <w:r>
        <w:rPr>
          <w:spacing w:val="-4"/>
          <w:sz w:val="21"/>
        </w:rPr>
        <w:t xml:space="preserve">ready, </w:t>
      </w:r>
      <w:r>
        <w:rPr>
          <w:sz w:val="21"/>
        </w:rPr>
        <w:t xml:space="preserve">Festival, are, </w:t>
      </w:r>
      <w:r>
        <w:rPr>
          <w:spacing w:val="-3"/>
          <w:sz w:val="21"/>
        </w:rPr>
        <w:t xml:space="preserve">for, </w:t>
      </w:r>
      <w:r>
        <w:rPr>
          <w:sz w:val="21"/>
        </w:rPr>
        <w:t>you, getting,</w:t>
      </w:r>
      <w:r>
        <w:rPr>
          <w:spacing w:val="10"/>
          <w:sz w:val="21"/>
        </w:rPr>
        <w:t xml:space="preserve"> </w:t>
      </w:r>
      <w:r>
        <w:rPr>
          <w:sz w:val="21"/>
        </w:rPr>
        <w:t>Spring(?)</w:t>
      </w:r>
    </w:p>
    <w:p>
      <w:pPr>
        <w:pStyle w:val="BodyText"/>
        <w:spacing w:before="6"/>
        <w:ind w:left="0"/>
      </w:pPr>
      <w:r>
        <w:pict>
          <v:line id="_x0000_s1030" style="mso-position-horizontal-relative:page;mso-wrap-distance-left:0;mso-wrap-distance-right:0;position:absolute;z-index:-251654144" from="93.02pt,14.6pt" to="429.22pt,14.6pt" stroked="t" strokecolor="black" strokeweight="0.42pt">
            <v:stroke dashstyle="solid"/>
            <w10:wrap type="topAndBottom"/>
          </v:line>
        </w:pict>
      </w:r>
    </w:p>
    <w:p>
      <w:pPr>
        <w:pStyle w:val="ListParagraph"/>
        <w:numPr>
          <w:ilvl w:val="1"/>
          <w:numId w:val="2"/>
        </w:numPr>
        <w:tabs>
          <w:tab w:val="left" w:pos="580"/>
          <w:tab w:val="left" w:pos="581"/>
        </w:tabs>
        <w:spacing w:before="12" w:after="0" w:line="240" w:lineRule="auto"/>
        <w:ind w:left="580" w:right="0" w:hanging="421"/>
        <w:jc w:val="left"/>
        <w:rPr>
          <w:rFonts w:ascii="宋体" w:eastAsia="宋体" w:hint="eastAsia"/>
          <w:sz w:val="21"/>
        </w:rPr>
      </w:pPr>
      <w:r>
        <w:rPr>
          <w:rFonts w:ascii="宋体" w:eastAsia="宋体" w:hint="eastAsia"/>
          <w:spacing w:val="-3"/>
          <w:sz w:val="21"/>
        </w:rPr>
        <w:t>句子翻译，注意字母的大小写和标点符号。</w:t>
      </w:r>
    </w:p>
    <w:p>
      <w:pPr>
        <w:pStyle w:val="ListParagraph"/>
        <w:numPr>
          <w:ilvl w:val="0"/>
          <w:numId w:val="1"/>
        </w:numPr>
        <w:tabs>
          <w:tab w:val="left" w:pos="531"/>
        </w:tabs>
        <w:spacing w:before="26" w:after="0" w:line="240" w:lineRule="auto"/>
        <w:ind w:left="530" w:right="0" w:hanging="371"/>
        <w:jc w:val="left"/>
        <w:rPr>
          <w:rFonts w:ascii="宋体" w:eastAsia="宋体" w:hint="eastAsia"/>
          <w:sz w:val="21"/>
        </w:rPr>
      </w:pPr>
      <w:r>
        <w:rPr>
          <w:rFonts w:ascii="宋体" w:eastAsia="宋体" w:hint="eastAsia"/>
          <w:spacing w:val="-3"/>
          <w:sz w:val="21"/>
        </w:rPr>
        <w:t>你母亲正在干什么？</w:t>
      </w:r>
    </w:p>
    <w:p>
      <w:pPr>
        <w:pStyle w:val="BodyText"/>
        <w:spacing w:before="0"/>
        <w:ind w:left="0"/>
        <w:rPr>
          <w:rFonts w:ascii="宋体"/>
          <w:sz w:val="18"/>
        </w:rPr>
      </w:pPr>
      <w:r>
        <w:pict>
          <v:line id="_x0000_s1031" style="mso-position-horizontal-relative:page;mso-wrap-distance-left:0;mso-wrap-distance-right:0;position:absolute;z-index:-251653120" from="93.02pt,13.77pt" to="429.2pt,13.77pt" stroked="t" strokecolor="black" strokeweight="0.42pt">
            <v:stroke dashstyle="solid"/>
            <w10:wrap type="topAndBottom"/>
          </v:line>
        </w:pict>
      </w:r>
    </w:p>
    <w:p>
      <w:pPr>
        <w:pStyle w:val="ListParagraph"/>
        <w:numPr>
          <w:ilvl w:val="0"/>
          <w:numId w:val="1"/>
        </w:numPr>
        <w:tabs>
          <w:tab w:val="left" w:pos="531"/>
        </w:tabs>
        <w:spacing w:before="12" w:after="0" w:line="240" w:lineRule="auto"/>
        <w:ind w:left="530" w:right="0" w:hanging="371"/>
        <w:jc w:val="left"/>
        <w:rPr>
          <w:rFonts w:ascii="宋体" w:eastAsia="宋体" w:hint="eastAsia"/>
          <w:sz w:val="21"/>
        </w:rPr>
      </w:pPr>
      <w:r>
        <w:rPr>
          <w:rFonts w:ascii="宋体" w:eastAsia="宋体" w:hint="eastAsia"/>
          <w:spacing w:val="-3"/>
          <w:sz w:val="21"/>
        </w:rPr>
        <w:t>你妹妹喜欢运动吗？</w:t>
      </w:r>
    </w:p>
    <w:p>
      <w:pPr>
        <w:pStyle w:val="BodyText"/>
        <w:spacing w:before="1"/>
        <w:ind w:left="0"/>
        <w:rPr>
          <w:rFonts w:ascii="宋体"/>
          <w:sz w:val="18"/>
        </w:rPr>
      </w:pPr>
      <w:r>
        <w:pict>
          <v:line id="_x0000_s1032" style="mso-position-horizontal-relative:page;mso-wrap-distance-left:0;mso-wrap-distance-right:0;position:absolute;z-index:-251652096" from="93.02pt,13.79pt" to="429.2pt,13.79pt" stroked="t" strokecolor="black" strokeweight="0.42pt">
            <v:stroke dashstyle="solid"/>
            <w10:wrap type="topAndBottom"/>
          </v:line>
        </w:pict>
      </w:r>
    </w:p>
    <w:p>
      <w:pPr>
        <w:pStyle w:val="ListParagraph"/>
        <w:numPr>
          <w:ilvl w:val="1"/>
          <w:numId w:val="2"/>
        </w:numPr>
        <w:tabs>
          <w:tab w:val="left" w:pos="580"/>
          <w:tab w:val="left" w:pos="581"/>
        </w:tabs>
        <w:spacing w:before="10" w:after="0" w:line="240" w:lineRule="auto"/>
        <w:ind w:left="580" w:right="0" w:hanging="421"/>
        <w:jc w:val="left"/>
        <w:rPr>
          <w:rFonts w:ascii="宋体" w:eastAsia="宋体" w:hint="eastAsia"/>
          <w:sz w:val="21"/>
        </w:rPr>
      </w:pPr>
      <w:r>
        <w:rPr>
          <w:rFonts w:ascii="宋体" w:eastAsia="宋体" w:hint="eastAsia"/>
          <w:spacing w:val="-3"/>
          <w:sz w:val="21"/>
        </w:rPr>
        <w:t>大明是一名在校中学生。他的一天是如何度过的呢？假设你是大明的朋友，请参考下面</w:t>
      </w:r>
    </w:p>
    <w:p>
      <w:pPr>
        <w:spacing w:after="0" w:line="240" w:lineRule="auto"/>
        <w:jc w:val="left"/>
        <w:rPr>
          <w:rFonts w:ascii="宋体" w:eastAsia="宋体" w:hint="eastAsia"/>
          <w:sz w:val="21"/>
        </w:rPr>
        <w:sectPr>
          <w:pgSz w:w="11170" w:h="15490"/>
          <w:pgMar w:top="1380" w:right="960" w:bottom="1000" w:left="1280" w:header="0" w:footer="810"/>
          <w:cols w:space="720"/>
        </w:sectPr>
      </w:pPr>
    </w:p>
    <w:p>
      <w:pPr>
        <w:pStyle w:val="BodyText"/>
        <w:spacing w:before="49" w:after="13"/>
        <w:ind w:left="160"/>
        <w:rPr>
          <w:rFonts w:ascii="宋体" w:eastAsia="宋体" w:hAnsi="宋体" w:hint="eastAsia"/>
        </w:rPr>
      </w:pPr>
      <w:r>
        <w:rPr>
          <w:rFonts w:ascii="宋体" w:eastAsia="宋体" w:hAnsi="宋体" w:hint="eastAsia"/>
        </w:rPr>
        <w:t>的表格，以“</w:t>
      </w:r>
      <w:r>
        <w:t>Daming’s School Day</w:t>
      </w:r>
      <w:r>
        <w:rPr>
          <w:rFonts w:ascii="宋体" w:eastAsia="宋体" w:hAnsi="宋体" w:hint="eastAsia"/>
        </w:rPr>
        <w:t>”为题，介绍大明的日常活动。</w:t>
      </w:r>
    </w:p>
    <w:tbl>
      <w:tblPr>
        <w:tblW w:w="0" w:type="auto"/>
        <w:jc w:val="left"/>
        <w:tblInd w:w="1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01"/>
        <w:gridCol w:w="1080"/>
        <w:gridCol w:w="3601"/>
      </w:tblGrid>
      <w:tr>
        <w:tblPrEx>
          <w:tblW w:w="0" w:type="auto"/>
          <w:jc w:val="left"/>
          <w:tblInd w:w="1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294"/>
          <w:jc w:val="left"/>
        </w:trPr>
        <w:tc>
          <w:tcPr>
            <w:tcW w:w="2881" w:type="dxa"/>
            <w:gridSpan w:val="2"/>
          </w:tcPr>
          <w:p>
            <w:pPr>
              <w:pStyle w:val="TableParagraph"/>
              <w:spacing w:before="24"/>
              <w:ind w:left="1197" w:right="1190"/>
              <w:jc w:val="center"/>
              <w:rPr>
                <w:sz w:val="21"/>
              </w:rPr>
            </w:pPr>
            <w:r>
              <w:rPr>
                <w:sz w:val="21"/>
              </w:rPr>
              <w:t>Time</w:t>
            </w:r>
          </w:p>
        </w:tc>
        <w:tc>
          <w:tcPr>
            <w:tcW w:w="3601" w:type="dxa"/>
          </w:tcPr>
          <w:p>
            <w:pPr>
              <w:pStyle w:val="TableParagraph"/>
              <w:spacing w:before="24"/>
              <w:ind w:left="926" w:right="920"/>
              <w:jc w:val="center"/>
              <w:rPr>
                <w:sz w:val="21"/>
              </w:rPr>
            </w:pPr>
            <w:r>
              <w:rPr>
                <w:sz w:val="21"/>
              </w:rPr>
              <w:t>Activities</w:t>
            </w:r>
          </w:p>
        </w:tc>
      </w:tr>
      <w:tr>
        <w:tblPrEx>
          <w:tblW w:w="0" w:type="auto"/>
          <w:jc w:val="left"/>
          <w:tblInd w:w="1195" w:type="dxa"/>
          <w:tblLayout w:type="fixed"/>
          <w:tblCellMar>
            <w:top w:w="0" w:type="dxa"/>
            <w:left w:w="0" w:type="dxa"/>
            <w:bottom w:w="0" w:type="dxa"/>
            <w:right w:w="0" w:type="dxa"/>
          </w:tblCellMar>
          <w:tblLook w:val="01E0"/>
        </w:tblPrEx>
        <w:trPr>
          <w:trHeight w:val="294"/>
          <w:jc w:val="left"/>
        </w:trPr>
        <w:tc>
          <w:tcPr>
            <w:tcW w:w="1801" w:type="dxa"/>
            <w:vMerge w:val="restart"/>
          </w:tcPr>
          <w:p>
            <w:pPr>
              <w:pStyle w:val="TableParagraph"/>
              <w:spacing w:before="0"/>
              <w:ind w:left="0"/>
              <w:rPr>
                <w:rFonts w:ascii="宋体"/>
                <w:sz w:val="22"/>
              </w:rPr>
            </w:pPr>
          </w:p>
          <w:p>
            <w:pPr>
              <w:pStyle w:val="TableParagraph"/>
              <w:spacing w:before="6"/>
              <w:ind w:left="0"/>
              <w:rPr>
                <w:rFonts w:ascii="宋体"/>
                <w:sz w:val="27"/>
              </w:rPr>
            </w:pPr>
          </w:p>
          <w:p>
            <w:pPr>
              <w:pStyle w:val="TableParagraph"/>
              <w:spacing w:before="0"/>
              <w:ind w:left="213"/>
              <w:rPr>
                <w:sz w:val="21"/>
              </w:rPr>
            </w:pPr>
            <w:r>
              <w:rPr>
                <w:sz w:val="21"/>
              </w:rPr>
              <w:t>in the morning</w:t>
            </w:r>
          </w:p>
        </w:tc>
        <w:tc>
          <w:tcPr>
            <w:tcW w:w="1080" w:type="dxa"/>
          </w:tcPr>
          <w:p>
            <w:pPr>
              <w:pStyle w:val="TableParagraph"/>
              <w:spacing w:before="24"/>
              <w:ind w:left="278" w:right="270"/>
              <w:jc w:val="center"/>
              <w:rPr>
                <w:sz w:val="21"/>
              </w:rPr>
            </w:pPr>
            <w:r>
              <w:rPr>
                <w:sz w:val="21"/>
              </w:rPr>
              <w:t>6:10</w:t>
            </w:r>
          </w:p>
        </w:tc>
        <w:tc>
          <w:tcPr>
            <w:tcW w:w="3601" w:type="dxa"/>
          </w:tcPr>
          <w:p>
            <w:pPr>
              <w:pStyle w:val="TableParagraph"/>
              <w:spacing w:before="24"/>
              <w:ind w:left="926" w:right="916"/>
              <w:jc w:val="center"/>
              <w:rPr>
                <w:sz w:val="21"/>
              </w:rPr>
            </w:pPr>
            <w:r>
              <w:rPr>
                <w:sz w:val="21"/>
              </w:rPr>
              <w:t>get up</w:t>
            </w:r>
          </w:p>
        </w:tc>
      </w:tr>
      <w:tr>
        <w:tblPrEx>
          <w:tblW w:w="0" w:type="auto"/>
          <w:jc w:val="left"/>
          <w:tblInd w:w="1195" w:type="dxa"/>
          <w:tblLayout w:type="fixed"/>
          <w:tblCellMar>
            <w:top w:w="0" w:type="dxa"/>
            <w:left w:w="0" w:type="dxa"/>
            <w:bottom w:w="0" w:type="dxa"/>
            <w:right w:w="0" w:type="dxa"/>
          </w:tblCellMar>
          <w:tblLook w:val="01E0"/>
        </w:tblPrEx>
        <w:trPr>
          <w:trHeight w:val="294"/>
          <w:jc w:val="left"/>
        </w:trPr>
        <w:tc>
          <w:tcPr>
            <w:tcW w:w="1801" w:type="dxa"/>
            <w:vMerge/>
            <w:tcBorders>
              <w:top w:val="nil"/>
            </w:tcBorders>
          </w:tcPr>
          <w:p>
            <w:pPr>
              <w:rPr>
                <w:sz w:val="2"/>
                <w:szCs w:val="2"/>
              </w:rPr>
            </w:pPr>
          </w:p>
        </w:tc>
        <w:tc>
          <w:tcPr>
            <w:tcW w:w="1080" w:type="dxa"/>
          </w:tcPr>
          <w:p>
            <w:pPr>
              <w:pStyle w:val="TableParagraph"/>
              <w:spacing w:before="24"/>
              <w:ind w:left="278" w:right="270"/>
              <w:jc w:val="center"/>
              <w:rPr>
                <w:sz w:val="21"/>
              </w:rPr>
            </w:pPr>
            <w:r>
              <w:rPr>
                <w:sz w:val="21"/>
              </w:rPr>
              <w:t>6:30</w:t>
            </w:r>
          </w:p>
        </w:tc>
        <w:tc>
          <w:tcPr>
            <w:tcW w:w="3601" w:type="dxa"/>
          </w:tcPr>
          <w:p>
            <w:pPr>
              <w:pStyle w:val="TableParagraph"/>
              <w:spacing w:before="24"/>
              <w:ind w:left="926" w:right="917"/>
              <w:jc w:val="center"/>
              <w:rPr>
                <w:sz w:val="21"/>
              </w:rPr>
            </w:pPr>
            <w:r>
              <w:rPr>
                <w:sz w:val="21"/>
              </w:rPr>
              <w:t>have breakfast</w:t>
            </w:r>
          </w:p>
        </w:tc>
      </w:tr>
      <w:tr>
        <w:tblPrEx>
          <w:tblW w:w="0" w:type="auto"/>
          <w:jc w:val="left"/>
          <w:tblInd w:w="1195" w:type="dxa"/>
          <w:tblLayout w:type="fixed"/>
          <w:tblCellMar>
            <w:top w:w="0" w:type="dxa"/>
            <w:left w:w="0" w:type="dxa"/>
            <w:bottom w:w="0" w:type="dxa"/>
            <w:right w:w="0" w:type="dxa"/>
          </w:tblCellMar>
          <w:tblLook w:val="01E0"/>
        </w:tblPrEx>
        <w:trPr>
          <w:trHeight w:val="294"/>
          <w:jc w:val="left"/>
        </w:trPr>
        <w:tc>
          <w:tcPr>
            <w:tcW w:w="1801" w:type="dxa"/>
            <w:vMerge/>
            <w:tcBorders>
              <w:top w:val="nil"/>
            </w:tcBorders>
          </w:tcPr>
          <w:p>
            <w:pPr>
              <w:rPr>
                <w:sz w:val="2"/>
                <w:szCs w:val="2"/>
              </w:rPr>
            </w:pPr>
          </w:p>
        </w:tc>
        <w:tc>
          <w:tcPr>
            <w:tcW w:w="1080" w:type="dxa"/>
          </w:tcPr>
          <w:p>
            <w:pPr>
              <w:pStyle w:val="TableParagraph"/>
              <w:spacing w:before="24"/>
              <w:ind w:left="278" w:right="270"/>
              <w:jc w:val="center"/>
              <w:rPr>
                <w:sz w:val="21"/>
              </w:rPr>
            </w:pPr>
            <w:r>
              <w:rPr>
                <w:sz w:val="21"/>
              </w:rPr>
              <w:t>7:00</w:t>
            </w:r>
          </w:p>
        </w:tc>
        <w:tc>
          <w:tcPr>
            <w:tcW w:w="3601" w:type="dxa"/>
          </w:tcPr>
          <w:p>
            <w:pPr>
              <w:pStyle w:val="TableParagraph"/>
              <w:spacing w:before="24"/>
              <w:ind w:left="926" w:right="920"/>
              <w:jc w:val="center"/>
              <w:rPr>
                <w:sz w:val="21"/>
              </w:rPr>
            </w:pPr>
            <w:r>
              <w:rPr>
                <w:sz w:val="21"/>
              </w:rPr>
              <w:t>go to school by bike</w:t>
            </w:r>
          </w:p>
        </w:tc>
      </w:tr>
      <w:tr>
        <w:tblPrEx>
          <w:tblW w:w="0" w:type="auto"/>
          <w:jc w:val="left"/>
          <w:tblInd w:w="1195" w:type="dxa"/>
          <w:tblLayout w:type="fixed"/>
          <w:tblCellMar>
            <w:top w:w="0" w:type="dxa"/>
            <w:left w:w="0" w:type="dxa"/>
            <w:bottom w:w="0" w:type="dxa"/>
            <w:right w:w="0" w:type="dxa"/>
          </w:tblCellMar>
          <w:tblLook w:val="01E0"/>
        </w:tblPrEx>
        <w:trPr>
          <w:trHeight w:val="294"/>
          <w:jc w:val="left"/>
        </w:trPr>
        <w:tc>
          <w:tcPr>
            <w:tcW w:w="1801" w:type="dxa"/>
            <w:vMerge/>
            <w:tcBorders>
              <w:top w:val="nil"/>
            </w:tcBorders>
          </w:tcPr>
          <w:p>
            <w:pPr>
              <w:rPr>
                <w:sz w:val="2"/>
                <w:szCs w:val="2"/>
              </w:rPr>
            </w:pPr>
          </w:p>
        </w:tc>
        <w:tc>
          <w:tcPr>
            <w:tcW w:w="1080" w:type="dxa"/>
          </w:tcPr>
          <w:p>
            <w:pPr>
              <w:pStyle w:val="TableParagraph"/>
              <w:spacing w:before="24"/>
              <w:ind w:left="278" w:right="270"/>
              <w:jc w:val="center"/>
              <w:rPr>
                <w:sz w:val="21"/>
              </w:rPr>
            </w:pPr>
            <w:r>
              <w:rPr>
                <w:sz w:val="21"/>
              </w:rPr>
              <w:t>7:45</w:t>
            </w:r>
          </w:p>
        </w:tc>
        <w:tc>
          <w:tcPr>
            <w:tcW w:w="3601" w:type="dxa"/>
          </w:tcPr>
          <w:p>
            <w:pPr>
              <w:pStyle w:val="TableParagraph"/>
              <w:spacing w:before="24"/>
              <w:ind w:left="926" w:right="919"/>
              <w:jc w:val="center"/>
              <w:rPr>
                <w:sz w:val="21"/>
              </w:rPr>
            </w:pPr>
            <w:r>
              <w:rPr>
                <w:sz w:val="21"/>
              </w:rPr>
              <w:t>lessons start</w:t>
            </w:r>
          </w:p>
        </w:tc>
      </w:tr>
      <w:tr>
        <w:tblPrEx>
          <w:tblW w:w="0" w:type="auto"/>
          <w:jc w:val="left"/>
          <w:tblInd w:w="1195" w:type="dxa"/>
          <w:tblLayout w:type="fixed"/>
          <w:tblCellMar>
            <w:top w:w="0" w:type="dxa"/>
            <w:left w:w="0" w:type="dxa"/>
            <w:bottom w:w="0" w:type="dxa"/>
            <w:right w:w="0" w:type="dxa"/>
          </w:tblCellMar>
          <w:tblLook w:val="01E0"/>
        </w:tblPrEx>
        <w:trPr>
          <w:trHeight w:val="294"/>
          <w:jc w:val="left"/>
        </w:trPr>
        <w:tc>
          <w:tcPr>
            <w:tcW w:w="1801" w:type="dxa"/>
            <w:vMerge/>
            <w:tcBorders>
              <w:top w:val="nil"/>
            </w:tcBorders>
          </w:tcPr>
          <w:p>
            <w:pPr>
              <w:rPr>
                <w:sz w:val="2"/>
                <w:szCs w:val="2"/>
              </w:rPr>
            </w:pPr>
          </w:p>
        </w:tc>
        <w:tc>
          <w:tcPr>
            <w:tcW w:w="1080" w:type="dxa"/>
          </w:tcPr>
          <w:p>
            <w:pPr>
              <w:pStyle w:val="TableParagraph"/>
              <w:spacing w:before="27"/>
              <w:ind w:left="281" w:right="270"/>
              <w:jc w:val="center"/>
              <w:rPr>
                <w:sz w:val="21"/>
              </w:rPr>
            </w:pPr>
            <w:r>
              <w:rPr>
                <w:sz w:val="21"/>
              </w:rPr>
              <w:t>11:30</w:t>
            </w:r>
          </w:p>
        </w:tc>
        <w:tc>
          <w:tcPr>
            <w:tcW w:w="3601" w:type="dxa"/>
          </w:tcPr>
          <w:p>
            <w:pPr>
              <w:pStyle w:val="TableParagraph"/>
              <w:spacing w:before="27"/>
              <w:ind w:left="926" w:right="918"/>
              <w:jc w:val="center"/>
              <w:rPr>
                <w:sz w:val="21"/>
              </w:rPr>
            </w:pPr>
            <w:r>
              <w:rPr>
                <w:sz w:val="21"/>
              </w:rPr>
              <w:t>have lunch</w:t>
            </w:r>
          </w:p>
        </w:tc>
      </w:tr>
      <w:tr>
        <w:tblPrEx>
          <w:tblW w:w="0" w:type="auto"/>
          <w:jc w:val="left"/>
          <w:tblInd w:w="1195" w:type="dxa"/>
          <w:tblLayout w:type="fixed"/>
          <w:tblCellMar>
            <w:top w:w="0" w:type="dxa"/>
            <w:left w:w="0" w:type="dxa"/>
            <w:bottom w:w="0" w:type="dxa"/>
            <w:right w:w="0" w:type="dxa"/>
          </w:tblCellMar>
          <w:tblLook w:val="01E0"/>
        </w:tblPrEx>
        <w:trPr>
          <w:trHeight w:val="297"/>
          <w:jc w:val="left"/>
        </w:trPr>
        <w:tc>
          <w:tcPr>
            <w:tcW w:w="1801" w:type="dxa"/>
            <w:vMerge w:val="restart"/>
          </w:tcPr>
          <w:p>
            <w:pPr>
              <w:pStyle w:val="TableParagraph"/>
              <w:spacing w:before="9"/>
              <w:ind w:left="0"/>
              <w:rPr>
                <w:rFonts w:ascii="宋体"/>
                <w:sz w:val="15"/>
              </w:rPr>
            </w:pPr>
          </w:p>
          <w:p>
            <w:pPr>
              <w:pStyle w:val="TableParagraph"/>
              <w:spacing w:before="1"/>
              <w:ind w:left="213"/>
              <w:rPr>
                <w:sz w:val="21"/>
              </w:rPr>
            </w:pPr>
            <w:r>
              <w:rPr>
                <w:sz w:val="21"/>
              </w:rPr>
              <w:t>in the afternoon</w:t>
            </w:r>
          </w:p>
        </w:tc>
        <w:tc>
          <w:tcPr>
            <w:tcW w:w="1080" w:type="dxa"/>
          </w:tcPr>
          <w:p>
            <w:pPr>
              <w:pStyle w:val="TableParagraph"/>
              <w:spacing w:before="27"/>
              <w:ind w:left="278" w:right="270"/>
              <w:jc w:val="center"/>
              <w:rPr>
                <w:sz w:val="21"/>
              </w:rPr>
            </w:pPr>
            <w:r>
              <w:rPr>
                <w:sz w:val="21"/>
              </w:rPr>
              <w:t>3:30</w:t>
            </w:r>
          </w:p>
        </w:tc>
        <w:tc>
          <w:tcPr>
            <w:tcW w:w="3601" w:type="dxa"/>
          </w:tcPr>
          <w:p>
            <w:pPr>
              <w:pStyle w:val="TableParagraph"/>
              <w:spacing w:before="27"/>
              <w:ind w:left="926" w:right="915"/>
              <w:jc w:val="center"/>
              <w:rPr>
                <w:sz w:val="21"/>
              </w:rPr>
            </w:pPr>
            <w:r>
              <w:rPr>
                <w:sz w:val="21"/>
              </w:rPr>
              <w:t>do sports</w:t>
            </w:r>
          </w:p>
        </w:tc>
      </w:tr>
      <w:tr>
        <w:tblPrEx>
          <w:tblW w:w="0" w:type="auto"/>
          <w:jc w:val="left"/>
          <w:tblInd w:w="1195" w:type="dxa"/>
          <w:tblLayout w:type="fixed"/>
          <w:tblCellMar>
            <w:top w:w="0" w:type="dxa"/>
            <w:left w:w="0" w:type="dxa"/>
            <w:bottom w:w="0" w:type="dxa"/>
            <w:right w:w="0" w:type="dxa"/>
          </w:tblCellMar>
          <w:tblLook w:val="01E0"/>
        </w:tblPrEx>
        <w:trPr>
          <w:trHeight w:val="342"/>
          <w:jc w:val="left"/>
        </w:trPr>
        <w:tc>
          <w:tcPr>
            <w:tcW w:w="1801" w:type="dxa"/>
            <w:vMerge/>
            <w:tcBorders>
              <w:top w:val="nil"/>
            </w:tcBorders>
          </w:tcPr>
          <w:p>
            <w:pPr>
              <w:rPr>
                <w:sz w:val="2"/>
                <w:szCs w:val="2"/>
              </w:rPr>
            </w:pPr>
          </w:p>
        </w:tc>
        <w:tc>
          <w:tcPr>
            <w:tcW w:w="1080" w:type="dxa"/>
          </w:tcPr>
          <w:p>
            <w:pPr>
              <w:pStyle w:val="TableParagraph"/>
              <w:spacing w:before="48"/>
              <w:ind w:left="278" w:right="270"/>
              <w:jc w:val="center"/>
              <w:rPr>
                <w:sz w:val="21"/>
              </w:rPr>
            </w:pPr>
            <w:r>
              <w:rPr>
                <w:sz w:val="21"/>
              </w:rPr>
              <w:t>4:00</w:t>
            </w:r>
          </w:p>
        </w:tc>
        <w:tc>
          <w:tcPr>
            <w:tcW w:w="3601" w:type="dxa"/>
          </w:tcPr>
          <w:p>
            <w:pPr>
              <w:pStyle w:val="TableParagraph"/>
              <w:spacing w:before="48"/>
              <w:ind w:left="926" w:right="919"/>
              <w:jc w:val="center"/>
              <w:rPr>
                <w:sz w:val="21"/>
              </w:rPr>
            </w:pPr>
            <w:r>
              <w:rPr>
                <w:sz w:val="21"/>
              </w:rPr>
              <w:t>leave school</w:t>
            </w:r>
          </w:p>
        </w:tc>
      </w:tr>
      <w:tr>
        <w:tblPrEx>
          <w:tblW w:w="0" w:type="auto"/>
          <w:jc w:val="left"/>
          <w:tblInd w:w="1195" w:type="dxa"/>
          <w:tblLayout w:type="fixed"/>
          <w:tblCellMar>
            <w:top w:w="0" w:type="dxa"/>
            <w:left w:w="0" w:type="dxa"/>
            <w:bottom w:w="0" w:type="dxa"/>
            <w:right w:w="0" w:type="dxa"/>
          </w:tblCellMar>
          <w:tblLook w:val="01E0"/>
        </w:tblPrEx>
        <w:trPr>
          <w:trHeight w:val="294"/>
          <w:jc w:val="left"/>
        </w:trPr>
        <w:tc>
          <w:tcPr>
            <w:tcW w:w="1801" w:type="dxa"/>
          </w:tcPr>
          <w:p>
            <w:pPr>
              <w:pStyle w:val="TableParagraph"/>
              <w:spacing w:before="24"/>
              <w:ind w:left="213"/>
              <w:rPr>
                <w:sz w:val="21"/>
              </w:rPr>
            </w:pPr>
            <w:r>
              <w:rPr>
                <w:sz w:val="21"/>
              </w:rPr>
              <w:t>in the evening</w:t>
            </w:r>
          </w:p>
        </w:tc>
        <w:tc>
          <w:tcPr>
            <w:tcW w:w="1080" w:type="dxa"/>
          </w:tcPr>
          <w:p>
            <w:pPr>
              <w:pStyle w:val="TableParagraph"/>
              <w:spacing w:before="24"/>
              <w:ind w:left="278" w:right="270"/>
              <w:jc w:val="center"/>
              <w:rPr>
                <w:sz w:val="21"/>
              </w:rPr>
            </w:pPr>
            <w:r>
              <w:rPr>
                <w:sz w:val="21"/>
              </w:rPr>
              <w:t>9:00</w:t>
            </w:r>
          </w:p>
        </w:tc>
        <w:tc>
          <w:tcPr>
            <w:tcW w:w="3601" w:type="dxa"/>
          </w:tcPr>
          <w:p>
            <w:pPr>
              <w:pStyle w:val="TableParagraph"/>
              <w:spacing w:before="24"/>
              <w:ind w:left="926" w:right="916"/>
              <w:jc w:val="center"/>
              <w:rPr>
                <w:sz w:val="21"/>
              </w:rPr>
            </w:pPr>
            <w:r>
              <w:rPr>
                <w:sz w:val="21"/>
              </w:rPr>
              <w:t>go to bed</w:t>
            </w:r>
          </w:p>
        </w:tc>
      </w:tr>
    </w:tbl>
    <w:p>
      <w:pPr>
        <w:pStyle w:val="BodyText"/>
        <w:spacing w:before="1"/>
        <w:ind w:left="0"/>
        <w:rPr>
          <w:rFonts w:ascii="宋体"/>
          <w:sz w:val="24"/>
        </w:rPr>
      </w:pPr>
    </w:p>
    <w:p>
      <w:pPr>
        <w:pStyle w:val="BodyText"/>
        <w:spacing w:before="0"/>
        <w:ind w:left="160"/>
        <w:rPr>
          <w:rFonts w:ascii="宋体" w:eastAsia="宋体" w:hint="eastAsia"/>
        </w:rPr>
      </w:pPr>
      <w:r>
        <w:rPr>
          <w:rFonts w:ascii="宋体" w:eastAsia="宋体" w:hint="eastAsia"/>
        </w:rPr>
        <w:t>要求：</w:t>
      </w:r>
      <w:r>
        <w:t>(1)</w:t>
      </w:r>
      <w:r>
        <w:rPr>
          <w:spacing w:val="52"/>
        </w:rPr>
        <w:t xml:space="preserve"> </w:t>
      </w:r>
      <w:r>
        <w:rPr>
          <w:rFonts w:ascii="宋体" w:eastAsia="宋体" w:hint="eastAsia"/>
          <w:spacing w:val="-3"/>
        </w:rPr>
        <w:t>文章包含以上要点；发挥想象，内容可适当增加；</w:t>
      </w:r>
    </w:p>
    <w:p>
      <w:pPr>
        <w:pStyle w:val="ListParagraph"/>
        <w:numPr>
          <w:ilvl w:val="2"/>
          <w:numId w:val="2"/>
        </w:numPr>
        <w:tabs>
          <w:tab w:val="left" w:pos="1142"/>
        </w:tabs>
        <w:spacing w:before="26" w:after="0" w:line="240" w:lineRule="auto"/>
        <w:ind w:left="1142" w:right="0" w:hanging="348"/>
        <w:jc w:val="left"/>
        <w:rPr>
          <w:rFonts w:ascii="宋体" w:eastAsia="宋体" w:hint="eastAsia"/>
          <w:sz w:val="21"/>
        </w:rPr>
      </w:pPr>
      <w:r>
        <w:rPr>
          <w:rFonts w:ascii="宋体" w:eastAsia="宋体" w:hint="eastAsia"/>
          <w:spacing w:val="-3"/>
          <w:sz w:val="21"/>
        </w:rPr>
        <w:t>正确使用时态；</w:t>
      </w:r>
    </w:p>
    <w:p>
      <w:pPr>
        <w:pStyle w:val="ListParagraph"/>
        <w:numPr>
          <w:ilvl w:val="2"/>
          <w:numId w:val="2"/>
        </w:numPr>
        <w:tabs>
          <w:tab w:val="left" w:pos="1142"/>
        </w:tabs>
        <w:spacing w:before="26" w:after="0" w:line="240" w:lineRule="auto"/>
        <w:ind w:left="1142" w:right="0" w:hanging="349"/>
        <w:jc w:val="left"/>
        <w:rPr>
          <w:rFonts w:ascii="宋体" w:eastAsia="宋体" w:hint="eastAsia"/>
          <w:sz w:val="21"/>
        </w:rPr>
      </w:pPr>
      <w:r>
        <w:rPr>
          <w:rFonts w:ascii="宋体" w:eastAsia="宋体" w:hint="eastAsia"/>
          <w:spacing w:val="-3"/>
          <w:sz w:val="21"/>
        </w:rPr>
        <w:t>短文通顺连贯，能使用恰当的连接词；</w:t>
      </w:r>
    </w:p>
    <w:p>
      <w:pPr>
        <w:pStyle w:val="ListParagraph"/>
        <w:numPr>
          <w:ilvl w:val="2"/>
          <w:numId w:val="2"/>
        </w:numPr>
        <w:tabs>
          <w:tab w:val="left" w:pos="1142"/>
        </w:tabs>
        <w:spacing w:before="24" w:after="0" w:line="240" w:lineRule="auto"/>
        <w:ind w:left="1142" w:right="0" w:hanging="348"/>
        <w:jc w:val="left"/>
        <w:rPr>
          <w:rFonts w:ascii="宋体" w:eastAsia="宋体" w:hint="eastAsia"/>
          <w:sz w:val="21"/>
        </w:rPr>
      </w:pPr>
      <w:r>
        <w:rPr>
          <w:rFonts w:ascii="宋体" w:eastAsia="宋体" w:hint="eastAsia"/>
          <w:spacing w:val="-2"/>
          <w:sz w:val="21"/>
        </w:rPr>
        <w:t>词数：</w:t>
      </w:r>
      <w:r>
        <w:rPr>
          <w:sz w:val="21"/>
        </w:rPr>
        <w:t xml:space="preserve">60 </w:t>
      </w:r>
      <w:r>
        <w:rPr>
          <w:rFonts w:ascii="宋体" w:eastAsia="宋体" w:hint="eastAsia"/>
          <w:spacing w:val="-3"/>
          <w:sz w:val="21"/>
        </w:rPr>
        <w:t>左右，开头已给出，不计入总字数。</w:t>
      </w:r>
    </w:p>
    <w:p>
      <w:pPr>
        <w:pStyle w:val="BodyText"/>
        <w:spacing w:before="38"/>
        <w:ind w:left="405" w:right="466"/>
        <w:jc w:val="center"/>
      </w:pPr>
      <w:r>
        <w:t>Daming’s School Day</w:t>
      </w:r>
    </w:p>
    <w:p>
      <w:pPr>
        <w:pStyle w:val="BodyText"/>
        <w:tabs>
          <w:tab w:val="left" w:pos="8573"/>
        </w:tabs>
        <w:ind w:left="405"/>
        <w:jc w:val="center"/>
      </w:pPr>
      <w:r>
        <w:t>Daming is a middle school</w:t>
      </w:r>
      <w:r>
        <w:rPr>
          <w:spacing w:val="-8"/>
        </w:rPr>
        <w:t xml:space="preserve"> </w:t>
      </w:r>
      <w:r>
        <w:t>student.</w:t>
      </w:r>
      <w:r>
        <w:rPr>
          <w:u w:val="single"/>
        </w:rPr>
        <w:t xml:space="preserve"> </w:t>
        <w:tab/>
      </w:r>
    </w:p>
    <w:p>
      <w:pPr>
        <w:pStyle w:val="BodyText"/>
        <w:spacing w:before="4"/>
        <w:ind w:left="0"/>
        <w:rPr>
          <w:sz w:val="20"/>
        </w:rPr>
      </w:pPr>
      <w:r>
        <w:pict>
          <v:line id="_x0000_s1033" style="mso-position-horizontal-relative:page;mso-wrap-distance-left:0;mso-wrap-distance-right:0;position:absolute;z-index:-251651072" from="72.02pt,13.92pt" to="499.08pt,13.92pt" stroked="t" strokecolor="black" strokeweight="0.48pt">
            <v:stroke dashstyle="solid"/>
            <w10:wrap type="topAndBottom"/>
          </v:line>
        </w:pict>
      </w:r>
      <w:r>
        <w:pict>
          <v:line id="_x0000_s1034" style="mso-position-horizontal-relative:page;mso-wrap-distance-left:0;mso-wrap-distance-right:0;position:absolute;z-index:-251650048" from="72.02pt,28.68pt" to="497.28pt,28.68pt" stroked="t" strokecolor="black" strokeweight="0.48pt">
            <v:stroke dashstyle="solid"/>
            <w10:wrap type="topAndBottom"/>
          </v:line>
        </w:pict>
      </w:r>
      <w:r>
        <w:pict>
          <v:line id="_x0000_s1035" style="mso-position-horizontal-relative:page;mso-wrap-distance-left:0;mso-wrap-distance-right:0;position:absolute;z-index:-251649024" from="72.02pt,43.44pt" to="497.28pt,43.44pt" stroked="t" strokecolor="black" strokeweight="0.48pt">
            <v:stroke dashstyle="solid"/>
            <w10:wrap type="topAndBottom"/>
          </v:line>
        </w:pict>
      </w:r>
      <w:r>
        <w:pict>
          <v:line id="_x0000_s1036" style="mso-position-horizontal-relative:page;mso-wrap-distance-left:0;mso-wrap-distance-right:0;position:absolute;z-index:-251648000" from="72.02pt,58.22pt" to="497.28pt,58.22pt" stroked="t" strokecolor="black" strokeweight="0.48pt">
            <v:stroke dashstyle="solid"/>
            <w10:wrap type="topAndBottom"/>
          </v:line>
        </w:pict>
      </w:r>
      <w:r>
        <w:pict>
          <v:line id="_x0000_s1037" style="mso-position-horizontal-relative:page;mso-wrap-distance-left:0;mso-wrap-distance-right:0;position:absolute;z-index:-251646976" from="72.02pt,72.98pt" to="497.28pt,72.98pt" stroked="t" strokecolor="black" strokeweight="0.48pt">
            <v:stroke dashstyle="solid"/>
            <w10:wrap type="topAndBottom"/>
          </v:line>
        </w:pict>
      </w:r>
    </w:p>
    <w:p>
      <w:pPr>
        <w:pStyle w:val="BodyText"/>
        <w:spacing w:before="10"/>
        <w:ind w:left="0"/>
        <w:rPr>
          <w:sz w:val="18"/>
        </w:rPr>
      </w:pPr>
    </w:p>
    <w:p>
      <w:pPr>
        <w:pStyle w:val="BodyText"/>
        <w:spacing w:before="10"/>
        <w:ind w:left="0"/>
        <w:rPr>
          <w:sz w:val="18"/>
        </w:rPr>
      </w:pPr>
    </w:p>
    <w:p>
      <w:pPr>
        <w:pStyle w:val="BodyText"/>
        <w:spacing w:before="10"/>
        <w:ind w:left="0"/>
        <w:rPr>
          <w:sz w:val="18"/>
        </w:rPr>
      </w:pPr>
    </w:p>
    <w:p>
      <w:pPr>
        <w:pStyle w:val="BodyText"/>
        <w:spacing w:before="10"/>
        <w:ind w:left="0"/>
        <w:rPr>
          <w:sz w:val="18"/>
        </w:rPr>
      </w:pPr>
    </w:p>
    <w:sectPr>
      <w:pgSz w:w="11170" w:h="15490"/>
      <w:pgMar w:top="1400" w:right="960" w:bottom="1020" w:left="1280" w:header="0" w:footer="810"/>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Arial">
    <w:altName w:val="Arial"/>
    <w:charset w:val="00"/>
    <w:family w:val="swiss"/>
    <w:pitch w:val="variable"/>
  </w:font>
  <w:font w:name="宋体">
    <w:altName w:val="宋体"/>
    <w:charset w:val="86"/>
    <w:family w:val="auto"/>
    <w:pitch w:val="variable"/>
  </w:font>
  <w:font w:name="楷体">
    <w:altName w:val="楷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before="0" w:line="14" w:lineRule="auto"/>
      <w:ind w:left="0"/>
      <w:rPr>
        <w:sz w:val="20"/>
      </w:rPr>
    </w:pPr>
    <w:r>
      <w:pict>
        <v:shapetype id="_x0000_t202" coordsize="21600,21600" o:spt="202" path="m,l,21600r21600,l21600,xe">
          <v:stroke joinstyle="miter"/>
          <v:path gradientshapeok="t" o:connecttype="rect"/>
        </v:shapetype>
        <v:shape id="_x0000_s2049" type="#_x0000_t202" style="height:12pt;margin-left:225.97pt;margin-top:721.54pt;mso-position-horizontal-relative:page;mso-position-vertical-relative:page;position:absolute;width:119.15pt;z-index:-251658240" filled="f" stroked="f">
          <v:textbox inset="0,0,0,0">
            <w:txbxContent>
              <w:p>
                <w:pPr>
                  <w:spacing w:before="0"/>
                  <w:ind w:left="20" w:right="0" w:firstLine="0"/>
                  <w:jc w:val="left"/>
                  <w:rPr>
                    <w:rFonts w:ascii="宋体" w:eastAsia="宋体" w:hint="eastAsia"/>
                    <w:sz w:val="18"/>
                  </w:rPr>
                </w:pPr>
                <w:r>
                  <w:rPr>
                    <w:rFonts w:ascii="宋体" w:eastAsia="宋体" w:hint="eastAsia"/>
                    <w:spacing w:val="-7"/>
                    <w:sz w:val="18"/>
                  </w:rPr>
                  <w:t xml:space="preserve">七年级英语第 </w:t>
                </w:r>
                <w:r>
                  <w:fldChar w:fldCharType="begin"/>
                </w:r>
                <w:r>
                  <w:rPr>
                    <w:sz w:val="18"/>
                  </w:rPr>
                  <w:instrText xml:space="preserve"> PAGE </w:instrText>
                </w:r>
                <w:r>
                  <w:fldChar w:fldCharType="separate"/>
                </w:r>
                <w:r>
                  <w:t>5</w:t>
                </w:r>
                <w:r>
                  <w:fldChar w:fldCharType="end"/>
                </w:r>
                <w:r>
                  <w:rPr>
                    <w:sz w:val="18"/>
                  </w:rPr>
                  <w:t xml:space="preserve"> </w:t>
                </w:r>
                <w:r>
                  <w:rPr>
                    <w:rFonts w:ascii="宋体" w:eastAsia="宋体" w:hint="eastAsia"/>
                    <w:sz w:val="18"/>
                  </w:rPr>
                  <w:t>页（</w:t>
                </w:r>
                <w:r>
                  <w:rPr>
                    <w:rFonts w:ascii="宋体" w:eastAsia="宋体" w:hint="eastAsia"/>
                    <w:spacing w:val="-24"/>
                    <w:sz w:val="18"/>
                  </w:rPr>
                  <w:t xml:space="preserve">共 </w:t>
                </w:r>
                <w:r>
                  <w:rPr>
                    <w:sz w:val="18"/>
                  </w:rPr>
                  <w:t xml:space="preserve">6 </w:t>
                </w:r>
                <w:r>
                  <w:rPr>
                    <w:rFonts w:ascii="宋体" w:eastAsia="宋体" w:hint="eastAsia"/>
                    <w:sz w:val="18"/>
                  </w:rPr>
                  <w:t>页）</w:t>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6"/>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37" w:hanging="257"/>
        <w:jc w:val="left"/>
      </w:pPr>
      <w:rPr>
        <w:rFonts w:ascii="Times New Roman" w:eastAsia="Times New Roman" w:hAnsi="Times New Roman" w:cs="Times New Roman" w:hint="default"/>
        <w:w w:val="100"/>
        <w:sz w:val="21"/>
        <w:szCs w:val="21"/>
        <w:lang w:val="zh-CN" w:eastAsia="zh-CN" w:bidi="zh-CN"/>
      </w:rPr>
    </w:lvl>
    <w:lvl w:ilvl="2">
      <w:start w:val="0"/>
      <w:numFmt w:val="bullet"/>
      <w:lvlText w:val="•"/>
      <w:lvlJc w:val="left"/>
      <w:pPr>
        <w:ind w:left="840" w:hanging="257"/>
      </w:pPr>
      <w:rPr>
        <w:rFonts w:hint="default"/>
        <w:lang w:val="zh-CN" w:eastAsia="zh-CN" w:bidi="zh-CN"/>
      </w:rPr>
    </w:lvl>
    <w:lvl w:ilvl="3">
      <w:start w:val="0"/>
      <w:numFmt w:val="bullet"/>
      <w:lvlText w:val="•"/>
      <w:lvlJc w:val="left"/>
      <w:pPr>
        <w:ind w:left="1850" w:hanging="257"/>
      </w:pPr>
      <w:rPr>
        <w:rFonts w:hint="default"/>
        <w:lang w:val="zh-CN" w:eastAsia="zh-CN" w:bidi="zh-CN"/>
      </w:rPr>
    </w:lvl>
    <w:lvl w:ilvl="4">
      <w:start w:val="0"/>
      <w:numFmt w:val="bullet"/>
      <w:lvlText w:val="•"/>
      <w:lvlJc w:val="left"/>
      <w:pPr>
        <w:ind w:left="2861" w:hanging="257"/>
      </w:pPr>
      <w:rPr>
        <w:rFonts w:hint="default"/>
        <w:lang w:val="zh-CN" w:eastAsia="zh-CN" w:bidi="zh-CN"/>
      </w:rPr>
    </w:lvl>
    <w:lvl w:ilvl="5">
      <w:start w:val="0"/>
      <w:numFmt w:val="bullet"/>
      <w:lvlText w:val="•"/>
      <w:lvlJc w:val="left"/>
      <w:pPr>
        <w:ind w:left="3871" w:hanging="257"/>
      </w:pPr>
      <w:rPr>
        <w:rFonts w:hint="default"/>
        <w:lang w:val="zh-CN" w:eastAsia="zh-CN" w:bidi="zh-CN"/>
      </w:rPr>
    </w:lvl>
    <w:lvl w:ilvl="6">
      <w:start w:val="0"/>
      <w:numFmt w:val="bullet"/>
      <w:lvlText w:val="•"/>
      <w:lvlJc w:val="left"/>
      <w:pPr>
        <w:ind w:left="4882" w:hanging="257"/>
      </w:pPr>
      <w:rPr>
        <w:rFonts w:hint="default"/>
        <w:lang w:val="zh-CN" w:eastAsia="zh-CN" w:bidi="zh-CN"/>
      </w:rPr>
    </w:lvl>
    <w:lvl w:ilvl="7">
      <w:start w:val="0"/>
      <w:numFmt w:val="bullet"/>
      <w:lvlText w:val="•"/>
      <w:lvlJc w:val="left"/>
      <w:pPr>
        <w:ind w:left="5893" w:hanging="257"/>
      </w:pPr>
      <w:rPr>
        <w:rFonts w:hint="default"/>
        <w:lang w:val="zh-CN" w:eastAsia="zh-CN" w:bidi="zh-CN"/>
      </w:rPr>
    </w:lvl>
    <w:lvl w:ilvl="8">
      <w:start w:val="0"/>
      <w:numFmt w:val="bullet"/>
      <w:lvlText w:val="•"/>
      <w:lvlJc w:val="left"/>
      <w:pPr>
        <w:ind w:left="6903" w:hanging="257"/>
      </w:pPr>
      <w:rPr>
        <w:rFonts w:hint="default"/>
        <w:lang w:val="zh-CN" w:eastAsia="zh-CN" w:bidi="zh-CN"/>
      </w:rPr>
    </w:lvl>
  </w:abstractNum>
  <w:abstractNum w:abstractNumId="1">
    <w:nsid w:val="00000001"/>
    <w:multiLevelType w:val="hybridMultilevel"/>
    <w:tmpl w:val="00000000"/>
    <w:lvl w:ilvl="0">
      <w:start w:val="20"/>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39" w:hanging="260"/>
        <w:jc w:val="right"/>
      </w:pPr>
      <w:rPr>
        <w:rFonts w:ascii="Times New Roman" w:eastAsia="Times New Roman" w:hAnsi="Times New Roman" w:cs="Times New Roman" w:hint="default"/>
        <w:w w:val="100"/>
        <w:sz w:val="21"/>
        <w:szCs w:val="21"/>
        <w:lang w:val="zh-CN" w:eastAsia="zh-CN" w:bidi="zh-CN"/>
      </w:rPr>
    </w:lvl>
    <w:lvl w:ilvl="2">
      <w:start w:val="0"/>
      <w:numFmt w:val="bullet"/>
      <w:lvlText w:val="•"/>
      <w:lvlJc w:val="left"/>
      <w:pPr>
        <w:ind w:left="1738" w:hanging="260"/>
      </w:pPr>
      <w:rPr>
        <w:rFonts w:hint="default"/>
        <w:lang w:val="zh-CN" w:eastAsia="zh-CN" w:bidi="zh-CN"/>
      </w:rPr>
    </w:lvl>
    <w:lvl w:ilvl="3">
      <w:start w:val="0"/>
      <w:numFmt w:val="bullet"/>
      <w:lvlText w:val="•"/>
      <w:lvlJc w:val="left"/>
      <w:pPr>
        <w:ind w:left="2636" w:hanging="260"/>
      </w:pPr>
      <w:rPr>
        <w:rFonts w:hint="default"/>
        <w:lang w:val="zh-CN" w:eastAsia="zh-CN" w:bidi="zh-CN"/>
      </w:rPr>
    </w:lvl>
    <w:lvl w:ilvl="4">
      <w:start w:val="0"/>
      <w:numFmt w:val="bullet"/>
      <w:lvlText w:val="•"/>
      <w:lvlJc w:val="left"/>
      <w:pPr>
        <w:ind w:left="3534" w:hanging="260"/>
      </w:pPr>
      <w:rPr>
        <w:rFonts w:hint="default"/>
        <w:lang w:val="zh-CN" w:eastAsia="zh-CN" w:bidi="zh-CN"/>
      </w:rPr>
    </w:lvl>
    <w:lvl w:ilvl="5">
      <w:start w:val="0"/>
      <w:numFmt w:val="bullet"/>
      <w:lvlText w:val="•"/>
      <w:lvlJc w:val="left"/>
      <w:pPr>
        <w:ind w:left="4433" w:hanging="260"/>
      </w:pPr>
      <w:rPr>
        <w:rFonts w:hint="default"/>
        <w:lang w:val="zh-CN" w:eastAsia="zh-CN" w:bidi="zh-CN"/>
      </w:rPr>
    </w:lvl>
    <w:lvl w:ilvl="6">
      <w:start w:val="0"/>
      <w:numFmt w:val="bullet"/>
      <w:lvlText w:val="•"/>
      <w:lvlJc w:val="left"/>
      <w:pPr>
        <w:ind w:left="5331" w:hanging="260"/>
      </w:pPr>
      <w:rPr>
        <w:rFonts w:hint="default"/>
        <w:lang w:val="zh-CN" w:eastAsia="zh-CN" w:bidi="zh-CN"/>
      </w:rPr>
    </w:lvl>
    <w:lvl w:ilvl="7">
      <w:start w:val="0"/>
      <w:numFmt w:val="bullet"/>
      <w:lvlText w:val="•"/>
      <w:lvlJc w:val="left"/>
      <w:pPr>
        <w:ind w:left="6229" w:hanging="260"/>
      </w:pPr>
      <w:rPr>
        <w:rFonts w:hint="default"/>
        <w:lang w:val="zh-CN" w:eastAsia="zh-CN" w:bidi="zh-CN"/>
      </w:rPr>
    </w:lvl>
    <w:lvl w:ilvl="8">
      <w:start w:val="0"/>
      <w:numFmt w:val="bullet"/>
      <w:lvlText w:val="•"/>
      <w:lvlJc w:val="left"/>
      <w:pPr>
        <w:ind w:left="7128" w:hanging="260"/>
      </w:pPr>
      <w:rPr>
        <w:rFonts w:hint="default"/>
        <w:lang w:val="zh-CN" w:eastAsia="zh-CN" w:bidi="zh-CN"/>
      </w:rPr>
    </w:lvl>
  </w:abstractNum>
  <w:abstractNum w:abstractNumId="2">
    <w:nsid w:val="00000002"/>
    <w:multiLevelType w:val="hybridMultilevel"/>
    <w:tmpl w:val="00000000"/>
    <w:lvl w:ilvl="0">
      <w:start w:val="0"/>
      <w:numFmt w:val="bullet"/>
      <w:lvlText w:val="*"/>
      <w:lvlJc w:val="left"/>
      <w:pPr>
        <w:ind w:left="160" w:hanging="156"/>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036" w:hanging="156"/>
      </w:pPr>
      <w:rPr>
        <w:rFonts w:hint="default"/>
        <w:lang w:val="zh-CN" w:eastAsia="zh-CN" w:bidi="zh-CN"/>
      </w:rPr>
    </w:lvl>
    <w:lvl w:ilvl="2">
      <w:start w:val="0"/>
      <w:numFmt w:val="bullet"/>
      <w:lvlText w:val="•"/>
      <w:lvlJc w:val="left"/>
      <w:pPr>
        <w:ind w:left="1912" w:hanging="156"/>
      </w:pPr>
      <w:rPr>
        <w:rFonts w:hint="default"/>
        <w:lang w:val="zh-CN" w:eastAsia="zh-CN" w:bidi="zh-CN"/>
      </w:rPr>
    </w:lvl>
    <w:lvl w:ilvl="3">
      <w:start w:val="0"/>
      <w:numFmt w:val="bullet"/>
      <w:lvlText w:val="•"/>
      <w:lvlJc w:val="left"/>
      <w:pPr>
        <w:ind w:left="2789" w:hanging="156"/>
      </w:pPr>
      <w:rPr>
        <w:rFonts w:hint="default"/>
        <w:lang w:val="zh-CN" w:eastAsia="zh-CN" w:bidi="zh-CN"/>
      </w:rPr>
    </w:lvl>
    <w:lvl w:ilvl="4">
      <w:start w:val="0"/>
      <w:numFmt w:val="bullet"/>
      <w:lvlText w:val="•"/>
      <w:lvlJc w:val="left"/>
      <w:pPr>
        <w:ind w:left="3665" w:hanging="156"/>
      </w:pPr>
      <w:rPr>
        <w:rFonts w:hint="default"/>
        <w:lang w:val="zh-CN" w:eastAsia="zh-CN" w:bidi="zh-CN"/>
      </w:rPr>
    </w:lvl>
    <w:lvl w:ilvl="5">
      <w:start w:val="0"/>
      <w:numFmt w:val="bullet"/>
      <w:lvlText w:val="•"/>
      <w:lvlJc w:val="left"/>
      <w:pPr>
        <w:ind w:left="4542" w:hanging="156"/>
      </w:pPr>
      <w:rPr>
        <w:rFonts w:hint="default"/>
        <w:lang w:val="zh-CN" w:eastAsia="zh-CN" w:bidi="zh-CN"/>
      </w:rPr>
    </w:lvl>
    <w:lvl w:ilvl="6">
      <w:start w:val="0"/>
      <w:numFmt w:val="bullet"/>
      <w:lvlText w:val="•"/>
      <w:lvlJc w:val="left"/>
      <w:pPr>
        <w:ind w:left="5418" w:hanging="156"/>
      </w:pPr>
      <w:rPr>
        <w:rFonts w:hint="default"/>
        <w:lang w:val="zh-CN" w:eastAsia="zh-CN" w:bidi="zh-CN"/>
      </w:rPr>
    </w:lvl>
    <w:lvl w:ilvl="7">
      <w:start w:val="0"/>
      <w:numFmt w:val="bullet"/>
      <w:lvlText w:val="•"/>
      <w:lvlJc w:val="left"/>
      <w:pPr>
        <w:ind w:left="6295" w:hanging="156"/>
      </w:pPr>
      <w:rPr>
        <w:rFonts w:hint="default"/>
        <w:lang w:val="zh-CN" w:eastAsia="zh-CN" w:bidi="zh-CN"/>
      </w:rPr>
    </w:lvl>
    <w:lvl w:ilvl="8">
      <w:start w:val="0"/>
      <w:numFmt w:val="bullet"/>
      <w:lvlText w:val="•"/>
      <w:lvlJc w:val="left"/>
      <w:pPr>
        <w:ind w:left="7171" w:hanging="156"/>
      </w:pPr>
      <w:rPr>
        <w:rFonts w:hint="default"/>
        <w:lang w:val="zh-CN" w:eastAsia="zh-CN" w:bidi="zh-CN"/>
      </w:rPr>
    </w:lvl>
  </w:abstractNum>
  <w:abstractNum w:abstractNumId="3">
    <w:nsid w:val="00000003"/>
    <w:multiLevelType w:val="hybridMultilevel"/>
    <w:tmpl w:val="00000000"/>
    <w:lvl w:ilvl="0">
      <w:start w:val="36"/>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37" w:hanging="257"/>
        <w:jc w:val="left"/>
      </w:pPr>
      <w:rPr>
        <w:rFonts w:ascii="Times New Roman" w:eastAsia="Times New Roman" w:hAnsi="Times New Roman" w:cs="Times New Roman" w:hint="default"/>
        <w:spacing w:val="0"/>
        <w:w w:val="100"/>
        <w:sz w:val="21"/>
        <w:szCs w:val="21"/>
        <w:lang w:val="zh-CN" w:eastAsia="zh-CN" w:bidi="zh-CN"/>
      </w:rPr>
    </w:lvl>
    <w:lvl w:ilvl="2">
      <w:start w:val="0"/>
      <w:numFmt w:val="bullet"/>
      <w:lvlText w:val="•"/>
      <w:lvlJc w:val="left"/>
      <w:pPr>
        <w:ind w:left="1738" w:hanging="257"/>
      </w:pPr>
      <w:rPr>
        <w:rFonts w:hint="default"/>
        <w:lang w:val="zh-CN" w:eastAsia="zh-CN" w:bidi="zh-CN"/>
      </w:rPr>
    </w:lvl>
    <w:lvl w:ilvl="3">
      <w:start w:val="0"/>
      <w:numFmt w:val="bullet"/>
      <w:lvlText w:val="•"/>
      <w:lvlJc w:val="left"/>
      <w:pPr>
        <w:ind w:left="2636" w:hanging="257"/>
      </w:pPr>
      <w:rPr>
        <w:rFonts w:hint="default"/>
        <w:lang w:val="zh-CN" w:eastAsia="zh-CN" w:bidi="zh-CN"/>
      </w:rPr>
    </w:lvl>
    <w:lvl w:ilvl="4">
      <w:start w:val="0"/>
      <w:numFmt w:val="bullet"/>
      <w:lvlText w:val="•"/>
      <w:lvlJc w:val="left"/>
      <w:pPr>
        <w:ind w:left="3534" w:hanging="257"/>
      </w:pPr>
      <w:rPr>
        <w:rFonts w:hint="default"/>
        <w:lang w:val="zh-CN" w:eastAsia="zh-CN" w:bidi="zh-CN"/>
      </w:rPr>
    </w:lvl>
    <w:lvl w:ilvl="5">
      <w:start w:val="0"/>
      <w:numFmt w:val="bullet"/>
      <w:lvlText w:val="•"/>
      <w:lvlJc w:val="left"/>
      <w:pPr>
        <w:ind w:left="4433" w:hanging="257"/>
      </w:pPr>
      <w:rPr>
        <w:rFonts w:hint="default"/>
        <w:lang w:val="zh-CN" w:eastAsia="zh-CN" w:bidi="zh-CN"/>
      </w:rPr>
    </w:lvl>
    <w:lvl w:ilvl="6">
      <w:start w:val="0"/>
      <w:numFmt w:val="bullet"/>
      <w:lvlText w:val="•"/>
      <w:lvlJc w:val="left"/>
      <w:pPr>
        <w:ind w:left="5331" w:hanging="257"/>
      </w:pPr>
      <w:rPr>
        <w:rFonts w:hint="default"/>
        <w:lang w:val="zh-CN" w:eastAsia="zh-CN" w:bidi="zh-CN"/>
      </w:rPr>
    </w:lvl>
    <w:lvl w:ilvl="7">
      <w:start w:val="0"/>
      <w:numFmt w:val="bullet"/>
      <w:lvlText w:val="•"/>
      <w:lvlJc w:val="left"/>
      <w:pPr>
        <w:ind w:left="6229" w:hanging="257"/>
      </w:pPr>
      <w:rPr>
        <w:rFonts w:hint="default"/>
        <w:lang w:val="zh-CN" w:eastAsia="zh-CN" w:bidi="zh-CN"/>
      </w:rPr>
    </w:lvl>
    <w:lvl w:ilvl="8">
      <w:start w:val="0"/>
      <w:numFmt w:val="bullet"/>
      <w:lvlText w:val="•"/>
      <w:lvlJc w:val="left"/>
      <w:pPr>
        <w:ind w:left="7128" w:hanging="257"/>
      </w:pPr>
      <w:rPr>
        <w:rFonts w:hint="default"/>
        <w:lang w:val="zh-CN" w:eastAsia="zh-CN" w:bidi="zh-CN"/>
      </w:rPr>
    </w:lvl>
  </w:abstractNum>
  <w:abstractNum w:abstractNumId="4">
    <w:nsid w:val="00000004"/>
    <w:multiLevelType w:val="hybridMultilevel"/>
    <w:tmpl w:val="00000000"/>
    <w:lvl w:ilvl="0">
      <w:start w:val="1"/>
      <w:numFmt w:val="upperLetter"/>
      <w:lvlText w:val="%1."/>
      <w:lvlJc w:val="left"/>
      <w:pPr>
        <w:ind w:left="404" w:hanging="260"/>
        <w:jc w:val="left"/>
      </w:pPr>
      <w:rPr>
        <w:rFonts w:ascii="Times New Roman" w:eastAsia="Times New Roman" w:hAnsi="Times New Roman" w:cs="Times New Roman" w:hint="default"/>
        <w:spacing w:val="0"/>
        <w:w w:val="100"/>
        <w:sz w:val="21"/>
        <w:szCs w:val="21"/>
        <w:lang w:val="zh-CN" w:eastAsia="zh-CN" w:bidi="zh-CN"/>
      </w:rPr>
    </w:lvl>
    <w:lvl w:ilvl="1">
      <w:start w:val="0"/>
      <w:numFmt w:val="bullet"/>
      <w:lvlText w:val="•"/>
      <w:lvlJc w:val="left"/>
      <w:pPr>
        <w:ind w:left="1014" w:hanging="260"/>
      </w:pPr>
      <w:rPr>
        <w:rFonts w:hint="default"/>
        <w:lang w:val="zh-CN" w:eastAsia="zh-CN" w:bidi="zh-CN"/>
      </w:rPr>
    </w:lvl>
    <w:lvl w:ilvl="2">
      <w:start w:val="0"/>
      <w:numFmt w:val="bullet"/>
      <w:lvlText w:val="•"/>
      <w:lvlJc w:val="left"/>
      <w:pPr>
        <w:ind w:left="1628" w:hanging="260"/>
      </w:pPr>
      <w:rPr>
        <w:rFonts w:hint="default"/>
        <w:lang w:val="zh-CN" w:eastAsia="zh-CN" w:bidi="zh-CN"/>
      </w:rPr>
    </w:lvl>
    <w:lvl w:ilvl="3">
      <w:start w:val="0"/>
      <w:numFmt w:val="bullet"/>
      <w:lvlText w:val="•"/>
      <w:lvlJc w:val="left"/>
      <w:pPr>
        <w:ind w:left="2243" w:hanging="260"/>
      </w:pPr>
      <w:rPr>
        <w:rFonts w:hint="default"/>
        <w:lang w:val="zh-CN" w:eastAsia="zh-CN" w:bidi="zh-CN"/>
      </w:rPr>
    </w:lvl>
    <w:lvl w:ilvl="4">
      <w:start w:val="0"/>
      <w:numFmt w:val="bullet"/>
      <w:lvlText w:val="•"/>
      <w:lvlJc w:val="left"/>
      <w:pPr>
        <w:ind w:left="2857" w:hanging="260"/>
      </w:pPr>
      <w:rPr>
        <w:rFonts w:hint="default"/>
        <w:lang w:val="zh-CN" w:eastAsia="zh-CN" w:bidi="zh-CN"/>
      </w:rPr>
    </w:lvl>
    <w:lvl w:ilvl="5">
      <w:start w:val="0"/>
      <w:numFmt w:val="bullet"/>
      <w:lvlText w:val="•"/>
      <w:lvlJc w:val="left"/>
      <w:pPr>
        <w:ind w:left="3472" w:hanging="260"/>
      </w:pPr>
      <w:rPr>
        <w:rFonts w:hint="default"/>
        <w:lang w:val="zh-CN" w:eastAsia="zh-CN" w:bidi="zh-CN"/>
      </w:rPr>
    </w:lvl>
    <w:lvl w:ilvl="6">
      <w:start w:val="0"/>
      <w:numFmt w:val="bullet"/>
      <w:lvlText w:val="•"/>
      <w:lvlJc w:val="left"/>
      <w:pPr>
        <w:ind w:left="4086" w:hanging="260"/>
      </w:pPr>
      <w:rPr>
        <w:rFonts w:hint="default"/>
        <w:lang w:val="zh-CN" w:eastAsia="zh-CN" w:bidi="zh-CN"/>
      </w:rPr>
    </w:lvl>
    <w:lvl w:ilvl="7">
      <w:start w:val="0"/>
      <w:numFmt w:val="bullet"/>
      <w:lvlText w:val="•"/>
      <w:lvlJc w:val="left"/>
      <w:pPr>
        <w:ind w:left="4700" w:hanging="260"/>
      </w:pPr>
      <w:rPr>
        <w:rFonts w:hint="default"/>
        <w:lang w:val="zh-CN" w:eastAsia="zh-CN" w:bidi="zh-CN"/>
      </w:rPr>
    </w:lvl>
    <w:lvl w:ilvl="8">
      <w:start w:val="0"/>
      <w:numFmt w:val="bullet"/>
      <w:lvlText w:val="•"/>
      <w:lvlJc w:val="left"/>
      <w:pPr>
        <w:ind w:left="5315" w:hanging="260"/>
      </w:pPr>
      <w:rPr>
        <w:rFonts w:hint="default"/>
        <w:lang w:val="zh-CN" w:eastAsia="zh-CN" w:bidi="zh-CN"/>
      </w:rPr>
    </w:lvl>
  </w:abstractNum>
  <w:abstractNum w:abstractNumId="5">
    <w:nsid w:val="00000005"/>
    <w:multiLevelType w:val="hybridMultilevel"/>
    <w:tmpl w:val="00000000"/>
    <w:lvl w:ilvl="0">
      <w:start w:val="66"/>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580" w:hanging="420"/>
        <w:jc w:val="left"/>
      </w:pPr>
      <w:rPr>
        <w:rFonts w:ascii="Times New Roman" w:eastAsia="Times New Roman" w:hAnsi="Times New Roman" w:cs="Times New Roman" w:hint="default"/>
        <w:spacing w:val="0"/>
        <w:w w:val="100"/>
        <w:sz w:val="21"/>
        <w:szCs w:val="21"/>
        <w:lang w:val="zh-CN" w:eastAsia="zh-CN" w:bidi="zh-CN"/>
      </w:rPr>
    </w:lvl>
    <w:lvl w:ilvl="2">
      <w:start w:val="2"/>
      <w:numFmt w:val="decimal"/>
      <w:lvlText w:val="(%3)"/>
      <w:lvlJc w:val="left"/>
      <w:pPr>
        <w:ind w:left="1142" w:hanging="348"/>
        <w:jc w:val="left"/>
      </w:pPr>
      <w:rPr>
        <w:rFonts w:ascii="Times New Roman" w:eastAsia="Times New Roman" w:hAnsi="Times New Roman" w:cs="Times New Roman" w:hint="default"/>
        <w:spacing w:val="-4"/>
        <w:w w:val="100"/>
        <w:sz w:val="21"/>
        <w:szCs w:val="21"/>
        <w:lang w:val="zh-CN" w:eastAsia="zh-CN" w:bidi="zh-CN"/>
      </w:rPr>
    </w:lvl>
    <w:lvl w:ilvl="3">
      <w:start w:val="0"/>
      <w:numFmt w:val="bullet"/>
      <w:lvlText w:val="•"/>
      <w:lvlJc w:val="left"/>
      <w:pPr>
        <w:ind w:left="2869" w:hanging="348"/>
      </w:pPr>
      <w:rPr>
        <w:rFonts w:hint="default"/>
        <w:lang w:val="zh-CN" w:eastAsia="zh-CN" w:bidi="zh-CN"/>
      </w:rPr>
    </w:lvl>
    <w:lvl w:ilvl="4">
      <w:start w:val="0"/>
      <w:numFmt w:val="bullet"/>
      <w:lvlText w:val="•"/>
      <w:lvlJc w:val="left"/>
      <w:pPr>
        <w:ind w:left="3734" w:hanging="348"/>
      </w:pPr>
      <w:rPr>
        <w:rFonts w:hint="default"/>
        <w:lang w:val="zh-CN" w:eastAsia="zh-CN" w:bidi="zh-CN"/>
      </w:rPr>
    </w:lvl>
    <w:lvl w:ilvl="5">
      <w:start w:val="0"/>
      <w:numFmt w:val="bullet"/>
      <w:lvlText w:val="•"/>
      <w:lvlJc w:val="left"/>
      <w:pPr>
        <w:ind w:left="4599" w:hanging="348"/>
      </w:pPr>
      <w:rPr>
        <w:rFonts w:hint="default"/>
        <w:lang w:val="zh-CN" w:eastAsia="zh-CN" w:bidi="zh-CN"/>
      </w:rPr>
    </w:lvl>
    <w:lvl w:ilvl="6">
      <w:start w:val="0"/>
      <w:numFmt w:val="bullet"/>
      <w:lvlText w:val="•"/>
      <w:lvlJc w:val="left"/>
      <w:pPr>
        <w:ind w:left="5464" w:hanging="348"/>
      </w:pPr>
      <w:rPr>
        <w:rFonts w:hint="default"/>
        <w:lang w:val="zh-CN" w:eastAsia="zh-CN" w:bidi="zh-CN"/>
      </w:rPr>
    </w:lvl>
    <w:lvl w:ilvl="7">
      <w:start w:val="0"/>
      <w:numFmt w:val="bullet"/>
      <w:lvlText w:val="•"/>
      <w:lvlJc w:val="left"/>
      <w:pPr>
        <w:ind w:left="6329" w:hanging="348"/>
      </w:pPr>
      <w:rPr>
        <w:rFonts w:hint="default"/>
        <w:lang w:val="zh-CN" w:eastAsia="zh-CN" w:bidi="zh-CN"/>
      </w:rPr>
    </w:lvl>
    <w:lvl w:ilvl="8">
      <w:start w:val="0"/>
      <w:numFmt w:val="bullet"/>
      <w:lvlText w:val="•"/>
      <w:lvlJc w:val="left"/>
      <w:pPr>
        <w:ind w:left="7194" w:hanging="348"/>
      </w:pPr>
      <w:rPr>
        <w:rFonts w:hint="default"/>
        <w:lang w:val="zh-CN" w:eastAsia="zh-CN" w:bidi="zh-CN"/>
      </w:rPr>
    </w:lvl>
  </w:abstractNum>
  <w:abstractNum w:abstractNumId="6">
    <w:nsid w:val="00000006"/>
    <w:multiLevelType w:val="hybridMultilevel"/>
    <w:tmpl w:val="00000000"/>
    <w:lvl w:ilvl="0">
      <w:start w:val="79"/>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414" w:hanging="420"/>
      </w:pPr>
      <w:rPr>
        <w:rFonts w:hint="default"/>
        <w:lang w:val="zh-CN" w:eastAsia="zh-CN" w:bidi="zh-CN"/>
      </w:rPr>
    </w:lvl>
    <w:lvl w:ilvl="2">
      <w:start w:val="0"/>
      <w:numFmt w:val="bullet"/>
      <w:lvlText w:val="•"/>
      <w:lvlJc w:val="left"/>
      <w:pPr>
        <w:ind w:left="2248" w:hanging="420"/>
      </w:pPr>
      <w:rPr>
        <w:rFonts w:hint="default"/>
        <w:lang w:val="zh-CN" w:eastAsia="zh-CN" w:bidi="zh-CN"/>
      </w:rPr>
    </w:lvl>
    <w:lvl w:ilvl="3">
      <w:start w:val="0"/>
      <w:numFmt w:val="bullet"/>
      <w:lvlText w:val="•"/>
      <w:lvlJc w:val="left"/>
      <w:pPr>
        <w:ind w:left="3083" w:hanging="420"/>
      </w:pPr>
      <w:rPr>
        <w:rFonts w:hint="default"/>
        <w:lang w:val="zh-CN" w:eastAsia="zh-CN" w:bidi="zh-CN"/>
      </w:rPr>
    </w:lvl>
    <w:lvl w:ilvl="4">
      <w:start w:val="0"/>
      <w:numFmt w:val="bullet"/>
      <w:lvlText w:val="•"/>
      <w:lvlJc w:val="left"/>
      <w:pPr>
        <w:ind w:left="3917" w:hanging="420"/>
      </w:pPr>
      <w:rPr>
        <w:rFonts w:hint="default"/>
        <w:lang w:val="zh-CN" w:eastAsia="zh-CN" w:bidi="zh-CN"/>
      </w:rPr>
    </w:lvl>
    <w:lvl w:ilvl="5">
      <w:start w:val="0"/>
      <w:numFmt w:val="bullet"/>
      <w:lvlText w:val="•"/>
      <w:lvlJc w:val="left"/>
      <w:pPr>
        <w:ind w:left="4752" w:hanging="420"/>
      </w:pPr>
      <w:rPr>
        <w:rFonts w:hint="default"/>
        <w:lang w:val="zh-CN" w:eastAsia="zh-CN" w:bidi="zh-CN"/>
      </w:rPr>
    </w:lvl>
    <w:lvl w:ilvl="6">
      <w:start w:val="0"/>
      <w:numFmt w:val="bullet"/>
      <w:lvlText w:val="•"/>
      <w:lvlJc w:val="left"/>
      <w:pPr>
        <w:ind w:left="5586" w:hanging="420"/>
      </w:pPr>
      <w:rPr>
        <w:rFonts w:hint="default"/>
        <w:lang w:val="zh-CN" w:eastAsia="zh-CN" w:bidi="zh-CN"/>
      </w:rPr>
    </w:lvl>
    <w:lvl w:ilvl="7">
      <w:start w:val="0"/>
      <w:numFmt w:val="bullet"/>
      <w:lvlText w:val="•"/>
      <w:lvlJc w:val="left"/>
      <w:pPr>
        <w:ind w:left="6421" w:hanging="420"/>
      </w:pPr>
      <w:rPr>
        <w:rFonts w:hint="default"/>
        <w:lang w:val="zh-CN" w:eastAsia="zh-CN" w:bidi="zh-CN"/>
      </w:rPr>
    </w:lvl>
    <w:lvl w:ilvl="8">
      <w:start w:val="0"/>
      <w:numFmt w:val="bullet"/>
      <w:lvlText w:val="•"/>
      <w:lvlJc w:val="left"/>
      <w:pPr>
        <w:ind w:left="7255" w:hanging="420"/>
      </w:pPr>
      <w:rPr>
        <w:rFonts w:hint="default"/>
        <w:lang w:val="zh-CN" w:eastAsia="zh-CN" w:bidi="zh-CN"/>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54"/>
      <w:ind w:left="580"/>
    </w:pPr>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ind w:left="160"/>
      <w:outlineLvl w:val="1"/>
    </w:pPr>
    <w:rPr>
      <w:rFonts w:ascii="宋体" w:eastAsia="宋体" w:hAnsi="宋体" w:cs="宋体"/>
      <w:b/>
      <w:bCs/>
      <w:sz w:val="21"/>
      <w:szCs w:val="21"/>
      <w:lang w:val="zh-CN" w:eastAsia="zh-CN" w:bidi="zh-CN"/>
    </w:rPr>
  </w:style>
  <w:style w:type="paragraph" w:styleId="ListParagraph">
    <w:name w:val="List Paragraph"/>
    <w:basedOn w:val="Normal"/>
    <w:uiPriority w:val="1"/>
    <w:qFormat/>
    <w:pPr>
      <w:spacing w:before="54"/>
      <w:ind w:left="580" w:hanging="421"/>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23"/>
      <w:ind w:left="78"/>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revision>0</cp:revision>
  <dcterms:created xsi:type="dcterms:W3CDTF">2019-01-11T00:46:02Z</dcterms:created>
  <dcterms:modified xsi:type="dcterms:W3CDTF">2019-01-11T00:46:02Z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LastSaved">
    <vt:filetime>2019-01-11T00:00:00Z</vt:filetime>
  </property>
</Properties>
</file>