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2"/>
        <w:ind w:left="1163" w:right="0" w:firstLine="0"/>
        <w:jc w:val="left"/>
        <w:rPr>
          <w:rFonts w:ascii="楷体"/>
          <w:b/>
          <w:sz w:val="41"/>
        </w:rPr>
      </w:pPr>
      <w:r>
        <w:rPr>
          <w:rFonts w:hint="eastAsia" w:ascii="楷体" w:eastAsia="楷体"/>
          <w:b/>
          <w:sz w:val="36"/>
        </w:rPr>
        <w:pict>
          <v:shape id="_x0000_s1025" o:spid="_x0000_s1025" o:spt="75" type="#_x0000_t75" style="position:absolute;left:0pt;margin-left:817pt;margin-top:828pt;height:22pt;width:2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楷体" w:eastAsia="楷体"/>
          <w:b/>
          <w:sz w:val="36"/>
        </w:rPr>
        <w:t>2018-2019 学年第一学期九年级期中测试</w:t>
      </w:r>
      <w:bookmarkStart w:id="0" w:name="_GoBack"/>
      <w:bookmarkEnd w:id="0"/>
    </w:p>
    <w:p>
      <w:pPr>
        <w:spacing w:before="0"/>
        <w:ind w:left="0" w:right="61" w:firstLine="0"/>
        <w:jc w:val="center"/>
        <w:rPr>
          <w:rFonts w:hint="eastAsia" w:ascii="楷体" w:eastAsia="楷体"/>
          <w:sz w:val="32"/>
        </w:rPr>
      </w:pPr>
      <w:r>
        <w:rPr>
          <w:rFonts w:hint="eastAsia" w:ascii="楷体" w:eastAsia="楷体"/>
          <w:sz w:val="32"/>
        </w:rPr>
        <w:t>英 语 试 题 卷</w:t>
      </w:r>
    </w:p>
    <w:p>
      <w:pPr>
        <w:pStyle w:val="6"/>
        <w:tabs>
          <w:tab w:val="left" w:pos="1053"/>
        </w:tabs>
        <w:spacing w:before="132"/>
        <w:ind w:left="0" w:right="61"/>
        <w:jc w:val="center"/>
      </w:pPr>
      <w:r>
        <w:t>第一部分</w:t>
      </w:r>
      <w:r>
        <w:tab/>
      </w:r>
      <w:r>
        <w:t>听力部分</w:t>
      </w:r>
    </w:p>
    <w:p>
      <w:pPr>
        <w:spacing w:before="43" w:line="278" w:lineRule="auto"/>
        <w:ind w:left="580" w:right="644" w:hanging="420"/>
        <w:jc w:val="left"/>
        <w:rPr>
          <w:rFonts w:hint="eastAsia" w:ascii="宋体" w:eastAsia="宋体"/>
          <w:sz w:val="21"/>
        </w:rPr>
      </w:pPr>
      <w:r>
        <w:rPr>
          <w:rFonts w:hint="eastAsia" w:ascii="宋体" w:eastAsia="宋体"/>
          <w:b/>
          <w:sz w:val="21"/>
        </w:rPr>
        <w:t>一、听力（</w:t>
      </w:r>
      <w:r>
        <w:rPr>
          <w:rFonts w:hint="eastAsia" w:ascii="宋体" w:eastAsia="宋体"/>
          <w:b/>
          <w:spacing w:val="-14"/>
          <w:sz w:val="21"/>
        </w:rPr>
        <w:t xml:space="preserve">本题有 </w:t>
      </w:r>
      <w:r>
        <w:rPr>
          <w:b/>
          <w:sz w:val="21"/>
        </w:rPr>
        <w:t xml:space="preserve">15 </w:t>
      </w:r>
      <w:r>
        <w:rPr>
          <w:rFonts w:hint="eastAsia" w:ascii="宋体" w:eastAsia="宋体"/>
          <w:b/>
          <w:spacing w:val="-6"/>
          <w:sz w:val="21"/>
        </w:rPr>
        <w:t xml:space="preserve">小题，第一节每小题 </w:t>
      </w:r>
      <w:r>
        <w:rPr>
          <w:b/>
          <w:sz w:val="21"/>
        </w:rPr>
        <w:t xml:space="preserve">1 </w:t>
      </w:r>
      <w:r>
        <w:rPr>
          <w:rFonts w:hint="eastAsia" w:ascii="宋体" w:eastAsia="宋体"/>
          <w:b/>
          <w:spacing w:val="-6"/>
          <w:sz w:val="21"/>
        </w:rPr>
        <w:t xml:space="preserve">分，第二、三节每小题 </w:t>
      </w:r>
      <w:r>
        <w:rPr>
          <w:b/>
          <w:sz w:val="21"/>
        </w:rPr>
        <w:t xml:space="preserve">2 </w:t>
      </w:r>
      <w:r>
        <w:rPr>
          <w:rFonts w:hint="eastAsia" w:ascii="宋体" w:eastAsia="宋体"/>
          <w:b/>
          <w:spacing w:val="-11"/>
          <w:sz w:val="21"/>
        </w:rPr>
        <w:t xml:space="preserve">分；共计 </w:t>
      </w:r>
      <w:r>
        <w:rPr>
          <w:b/>
          <w:sz w:val="21"/>
        </w:rPr>
        <w:t xml:space="preserve">25 </w:t>
      </w:r>
      <w:r>
        <w:rPr>
          <w:rFonts w:hint="eastAsia" w:ascii="宋体" w:eastAsia="宋体"/>
          <w:b/>
          <w:sz w:val="21"/>
        </w:rPr>
        <w:t xml:space="preserve">分） </w:t>
      </w:r>
      <w:r>
        <w:rPr>
          <w:rFonts w:hint="eastAsia" w:ascii="宋体" w:eastAsia="宋体"/>
          <w:sz w:val="21"/>
        </w:rPr>
        <w:t>第一节：听小对话，从题中所给的</w:t>
      </w:r>
      <w:r>
        <w:rPr>
          <w:sz w:val="21"/>
        </w:rPr>
        <w:t>A</w:t>
      </w:r>
      <w:r>
        <w:rPr>
          <w:rFonts w:hint="eastAsia" w:ascii="宋体" w:eastAsia="宋体"/>
          <w:spacing w:val="-3"/>
          <w:sz w:val="21"/>
        </w:rPr>
        <w:t>、</w:t>
      </w:r>
      <w:r>
        <w:rPr>
          <w:sz w:val="21"/>
        </w:rPr>
        <w:t>B</w:t>
      </w:r>
      <w:r>
        <w:rPr>
          <w:rFonts w:hint="eastAsia" w:ascii="宋体" w:eastAsia="宋体"/>
          <w:sz w:val="21"/>
        </w:rPr>
        <w:t>、</w:t>
      </w:r>
      <w:r>
        <w:rPr>
          <w:sz w:val="21"/>
        </w:rPr>
        <w:t xml:space="preserve">C </w:t>
      </w:r>
      <w:r>
        <w:rPr>
          <w:rFonts w:hint="eastAsia" w:ascii="宋体" w:eastAsia="宋体"/>
          <w:spacing w:val="-3"/>
          <w:sz w:val="21"/>
        </w:rPr>
        <w:t>三个选项中选出最佳选项。</w:t>
      </w:r>
    </w:p>
    <w:p>
      <w:pPr>
        <w:pStyle w:val="7"/>
        <w:numPr>
          <w:ilvl w:val="0"/>
          <w:numId w:val="1"/>
        </w:numPr>
        <w:tabs>
          <w:tab w:val="left" w:pos="580"/>
          <w:tab w:val="left" w:pos="581"/>
        </w:tabs>
        <w:spacing w:before="12" w:after="0" w:line="240" w:lineRule="auto"/>
        <w:ind w:left="580" w:right="0" w:hanging="420"/>
        <w:jc w:val="left"/>
        <w:rPr>
          <w:sz w:val="21"/>
        </w:rPr>
      </w:pPr>
      <w:r>
        <w:rPr>
          <w:spacing w:val="-3"/>
          <w:sz w:val="21"/>
        </w:rPr>
        <w:t xml:space="preserve">How’s </w:t>
      </w:r>
      <w:r>
        <w:rPr>
          <w:sz w:val="21"/>
        </w:rPr>
        <w:t>the weather</w:t>
      </w:r>
      <w:r>
        <w:rPr>
          <w:spacing w:val="1"/>
          <w:sz w:val="21"/>
        </w:rPr>
        <w:t xml:space="preserve"> </w:t>
      </w:r>
      <w:r>
        <w:rPr>
          <w:sz w:val="21"/>
        </w:rPr>
        <w:t>now?</w:t>
      </w:r>
    </w:p>
    <w:p>
      <w:pPr>
        <w:pStyle w:val="2"/>
        <w:tabs>
          <w:tab w:val="left" w:pos="3100"/>
          <w:tab w:val="left" w:pos="5621"/>
        </w:tabs>
        <w:spacing w:before="70"/>
      </w:pPr>
      <w:r>
        <w:t>A.</w:t>
      </w:r>
      <w:r>
        <w:rPr>
          <w:spacing w:val="-1"/>
        </w:rPr>
        <w:t xml:space="preserve"> </w:t>
      </w:r>
      <w:r>
        <w:rPr>
          <w:spacing w:val="-4"/>
        </w:rPr>
        <w:t>Rainy.</w:t>
      </w:r>
      <w:r>
        <w:rPr>
          <w:spacing w:val="-4"/>
        </w:rPr>
        <w:tab/>
      </w:r>
      <w:r>
        <w:t>B.</w:t>
      </w:r>
      <w:r>
        <w:rPr>
          <w:spacing w:val="2"/>
        </w:rPr>
        <w:t xml:space="preserve"> </w:t>
      </w:r>
      <w:r>
        <w:rPr>
          <w:spacing w:val="-4"/>
        </w:rPr>
        <w:t>Sunny.</w:t>
      </w:r>
      <w:r>
        <w:rPr>
          <w:spacing w:val="-4"/>
        </w:rPr>
        <w:tab/>
      </w:r>
      <w:r>
        <w:t>C.</w:t>
      </w:r>
      <w:r>
        <w:rPr>
          <w:spacing w:val="-5"/>
        </w:rPr>
        <w:t xml:space="preserve"> Windy.</w:t>
      </w:r>
    </w:p>
    <w:p>
      <w:pPr>
        <w:pStyle w:val="7"/>
        <w:numPr>
          <w:ilvl w:val="0"/>
          <w:numId w:val="1"/>
        </w:numPr>
        <w:tabs>
          <w:tab w:val="left" w:pos="580"/>
          <w:tab w:val="left" w:pos="581"/>
        </w:tabs>
        <w:spacing w:before="71" w:after="0" w:line="240" w:lineRule="auto"/>
        <w:ind w:left="580" w:right="0" w:hanging="420"/>
        <w:jc w:val="left"/>
        <w:rPr>
          <w:sz w:val="21"/>
        </w:rPr>
      </w:pPr>
      <w:r>
        <w:rPr>
          <w:sz w:val="21"/>
        </w:rPr>
        <w:t>What did Jack use to do to spend his free</w:t>
      </w:r>
      <w:r>
        <w:rPr>
          <w:spacing w:val="-9"/>
          <w:sz w:val="21"/>
        </w:rPr>
        <w:t xml:space="preserve"> </w:t>
      </w:r>
      <w:r>
        <w:rPr>
          <w:spacing w:val="-3"/>
          <w:sz w:val="21"/>
        </w:rPr>
        <w:t>time?</w:t>
      </w:r>
    </w:p>
    <w:p>
      <w:pPr>
        <w:pStyle w:val="2"/>
        <w:tabs>
          <w:tab w:val="left" w:pos="3100"/>
          <w:tab w:val="left" w:pos="5621"/>
        </w:tabs>
        <w:spacing w:before="70"/>
      </w:pPr>
      <w:r>
        <w:t>A.</w:t>
      </w:r>
      <w:r>
        <w:rPr>
          <w:spacing w:val="-1"/>
        </w:rPr>
        <w:t xml:space="preserve"> </w:t>
      </w:r>
      <w:r>
        <w:t>Play</w:t>
      </w:r>
      <w:r>
        <w:rPr>
          <w:spacing w:val="-2"/>
        </w:rPr>
        <w:t xml:space="preserve"> </w:t>
      </w:r>
      <w:r>
        <w:rPr>
          <w:spacing w:val="-3"/>
        </w:rPr>
        <w:t>soccer.</w:t>
      </w:r>
      <w:r>
        <w:rPr>
          <w:spacing w:val="-3"/>
        </w:rPr>
        <w:tab/>
      </w:r>
      <w:r>
        <w:t>B.</w:t>
      </w:r>
      <w:r>
        <w:rPr>
          <w:spacing w:val="-3"/>
        </w:rPr>
        <w:t xml:space="preserve"> </w:t>
      </w:r>
      <w:r>
        <w:rPr>
          <w:spacing w:val="-4"/>
        </w:rPr>
        <w:t xml:space="preserve">Watch </w:t>
      </w:r>
      <w:r>
        <w:rPr>
          <w:spacing w:val="-10"/>
        </w:rPr>
        <w:t>TV.</w:t>
      </w:r>
      <w:r>
        <w:rPr>
          <w:spacing w:val="-10"/>
        </w:rPr>
        <w:tab/>
      </w:r>
      <w:r>
        <w:t>C. Draw</w:t>
      </w:r>
      <w:r>
        <w:rPr>
          <w:spacing w:val="-4"/>
        </w:rPr>
        <w:t xml:space="preserve"> </w:t>
      </w:r>
      <w:r>
        <w:t>pictures.</w:t>
      </w:r>
    </w:p>
    <w:p>
      <w:pPr>
        <w:pStyle w:val="7"/>
        <w:numPr>
          <w:ilvl w:val="0"/>
          <w:numId w:val="1"/>
        </w:numPr>
        <w:tabs>
          <w:tab w:val="left" w:pos="580"/>
          <w:tab w:val="left" w:pos="581"/>
        </w:tabs>
        <w:spacing w:before="71" w:after="0" w:line="240" w:lineRule="auto"/>
        <w:ind w:left="580" w:right="0" w:hanging="420"/>
        <w:jc w:val="left"/>
        <w:rPr>
          <w:sz w:val="21"/>
        </w:rPr>
      </w:pPr>
      <w:r>
        <w:rPr>
          <w:sz w:val="21"/>
        </w:rPr>
        <w:t xml:space="preserve">How does the </w:t>
      </w:r>
      <w:r>
        <w:rPr>
          <w:spacing w:val="-4"/>
          <w:sz w:val="21"/>
        </w:rPr>
        <w:t xml:space="preserve">boy’s </w:t>
      </w:r>
      <w:r>
        <w:rPr>
          <w:sz w:val="21"/>
        </w:rPr>
        <w:t>cousin improve his</w:t>
      </w:r>
      <w:r>
        <w:rPr>
          <w:spacing w:val="1"/>
          <w:sz w:val="21"/>
        </w:rPr>
        <w:t xml:space="preserve"> </w:t>
      </w:r>
      <w:r>
        <w:rPr>
          <w:sz w:val="21"/>
        </w:rPr>
        <w:t>listening?</w:t>
      </w:r>
    </w:p>
    <w:p>
      <w:pPr>
        <w:pStyle w:val="7"/>
        <w:numPr>
          <w:ilvl w:val="1"/>
          <w:numId w:val="1"/>
        </w:numPr>
        <w:tabs>
          <w:tab w:val="left" w:pos="838"/>
        </w:tabs>
        <w:spacing w:before="70" w:after="0" w:line="240" w:lineRule="auto"/>
        <w:ind w:left="837" w:right="0" w:hanging="257"/>
        <w:jc w:val="left"/>
        <w:rPr>
          <w:sz w:val="21"/>
        </w:rPr>
      </w:pPr>
      <w:r>
        <w:rPr>
          <w:sz w:val="21"/>
        </w:rPr>
        <w:t>By reading English</w:t>
      </w:r>
      <w:r>
        <w:rPr>
          <w:spacing w:val="-5"/>
          <w:sz w:val="21"/>
        </w:rPr>
        <w:t xml:space="preserve"> </w:t>
      </w:r>
      <w:r>
        <w:rPr>
          <w:sz w:val="21"/>
        </w:rPr>
        <w:t>books.</w:t>
      </w:r>
    </w:p>
    <w:p>
      <w:pPr>
        <w:pStyle w:val="7"/>
        <w:numPr>
          <w:ilvl w:val="1"/>
          <w:numId w:val="1"/>
        </w:numPr>
        <w:tabs>
          <w:tab w:val="left" w:pos="826"/>
        </w:tabs>
        <w:spacing w:before="71" w:after="0" w:line="240" w:lineRule="auto"/>
        <w:ind w:left="825" w:right="0" w:hanging="245"/>
        <w:jc w:val="left"/>
        <w:rPr>
          <w:sz w:val="21"/>
        </w:rPr>
      </w:pPr>
      <w:r>
        <w:rPr>
          <w:sz w:val="21"/>
        </w:rPr>
        <w:t>By having conversations in</w:t>
      </w:r>
      <w:r>
        <w:rPr>
          <w:spacing w:val="-5"/>
          <w:sz w:val="21"/>
        </w:rPr>
        <w:t xml:space="preserve"> </w:t>
      </w:r>
      <w:r>
        <w:rPr>
          <w:sz w:val="21"/>
        </w:rPr>
        <w:t>English.</w:t>
      </w:r>
    </w:p>
    <w:p>
      <w:pPr>
        <w:pStyle w:val="7"/>
        <w:numPr>
          <w:ilvl w:val="1"/>
          <w:numId w:val="1"/>
        </w:numPr>
        <w:tabs>
          <w:tab w:val="left" w:pos="826"/>
        </w:tabs>
        <w:spacing w:before="71" w:after="0" w:line="240" w:lineRule="auto"/>
        <w:ind w:left="825" w:right="0" w:hanging="245"/>
        <w:jc w:val="left"/>
        <w:rPr>
          <w:sz w:val="21"/>
        </w:rPr>
      </w:pPr>
      <w:r>
        <w:rPr>
          <w:sz w:val="21"/>
        </w:rPr>
        <w:t>By listening to</w:t>
      </w:r>
      <w:r>
        <w:rPr>
          <w:spacing w:val="-6"/>
          <w:sz w:val="21"/>
        </w:rPr>
        <w:t xml:space="preserve"> </w:t>
      </w:r>
      <w:r>
        <w:rPr>
          <w:sz w:val="21"/>
        </w:rPr>
        <w:t>tapes.</w:t>
      </w:r>
    </w:p>
    <w:p>
      <w:pPr>
        <w:pStyle w:val="7"/>
        <w:numPr>
          <w:ilvl w:val="0"/>
          <w:numId w:val="1"/>
        </w:numPr>
        <w:tabs>
          <w:tab w:val="left" w:pos="580"/>
          <w:tab w:val="left" w:pos="581"/>
        </w:tabs>
        <w:spacing w:before="70" w:after="0" w:line="240" w:lineRule="auto"/>
        <w:ind w:left="580" w:right="0" w:hanging="420"/>
        <w:jc w:val="left"/>
        <w:rPr>
          <w:sz w:val="21"/>
        </w:rPr>
      </w:pPr>
      <w:r>
        <w:rPr>
          <w:sz w:val="21"/>
        </w:rPr>
        <w:t xml:space="preserve">What did the </w:t>
      </w:r>
      <w:r>
        <w:rPr>
          <w:spacing w:val="-5"/>
          <w:sz w:val="21"/>
        </w:rPr>
        <w:t xml:space="preserve">boy’s </w:t>
      </w:r>
      <w:r>
        <w:rPr>
          <w:sz w:val="21"/>
        </w:rPr>
        <w:t>mother use to</w:t>
      </w:r>
      <w:r>
        <w:rPr>
          <w:spacing w:val="2"/>
          <w:sz w:val="21"/>
        </w:rPr>
        <w:t xml:space="preserve"> </w:t>
      </w:r>
      <w:r>
        <w:rPr>
          <w:sz w:val="21"/>
        </w:rPr>
        <w:t>be?</w:t>
      </w:r>
    </w:p>
    <w:p>
      <w:pPr>
        <w:pStyle w:val="2"/>
        <w:tabs>
          <w:tab w:val="left" w:pos="3100"/>
          <w:tab w:val="left" w:pos="5621"/>
        </w:tabs>
      </w:pPr>
      <w:r>
        <w:t>A.</w:t>
      </w:r>
      <w:r>
        <w:rPr>
          <w:spacing w:val="-16"/>
        </w:rPr>
        <w:t xml:space="preserve"> </w:t>
      </w:r>
      <w:r>
        <w:t>A</w:t>
      </w:r>
      <w:r>
        <w:rPr>
          <w:spacing w:val="-14"/>
        </w:rPr>
        <w:t xml:space="preserve"> </w:t>
      </w:r>
      <w:r>
        <w:t>teacher.</w:t>
      </w:r>
      <w:r>
        <w:tab/>
      </w:r>
      <w:r>
        <w:t>B.</w:t>
      </w:r>
      <w:r>
        <w:rPr>
          <w:spacing w:val="-9"/>
        </w:rPr>
        <w:t xml:space="preserve"> </w:t>
      </w:r>
      <w:r>
        <w:t>A</w:t>
      </w:r>
      <w:r>
        <w:rPr>
          <w:spacing w:val="-11"/>
        </w:rPr>
        <w:t xml:space="preserve"> </w:t>
      </w:r>
      <w:r>
        <w:rPr>
          <w:spacing w:val="-3"/>
        </w:rPr>
        <w:t>doctor.</w:t>
      </w:r>
      <w:r>
        <w:rPr>
          <w:spacing w:val="-3"/>
        </w:rPr>
        <w:tab/>
      </w:r>
      <w:r>
        <w:t>C. A</w:t>
      </w:r>
      <w:r>
        <w:rPr>
          <w:spacing w:val="-25"/>
        </w:rPr>
        <w:t xml:space="preserve"> </w:t>
      </w:r>
      <w:r>
        <w:t>policewoman.</w:t>
      </w:r>
    </w:p>
    <w:p>
      <w:pPr>
        <w:pStyle w:val="7"/>
        <w:numPr>
          <w:ilvl w:val="0"/>
          <w:numId w:val="1"/>
        </w:numPr>
        <w:tabs>
          <w:tab w:val="left" w:pos="580"/>
          <w:tab w:val="left" w:pos="581"/>
        </w:tabs>
        <w:spacing w:before="70" w:after="0" w:line="240" w:lineRule="auto"/>
        <w:ind w:left="580" w:right="0" w:hanging="420"/>
        <w:jc w:val="left"/>
        <w:rPr>
          <w:sz w:val="21"/>
        </w:rPr>
      </w:pPr>
      <w:r>
        <w:rPr>
          <w:sz w:val="21"/>
        </w:rPr>
        <w:t xml:space="preserve">What doesn’t </w:t>
      </w:r>
      <w:r>
        <w:rPr>
          <w:spacing w:val="-6"/>
          <w:sz w:val="21"/>
        </w:rPr>
        <w:t xml:space="preserve">Tony’s </w:t>
      </w:r>
      <w:r>
        <w:rPr>
          <w:sz w:val="21"/>
        </w:rPr>
        <w:t>father allow him to</w:t>
      </w:r>
      <w:r>
        <w:rPr>
          <w:spacing w:val="-9"/>
          <w:sz w:val="21"/>
        </w:rPr>
        <w:t xml:space="preserve"> </w:t>
      </w:r>
      <w:r>
        <w:rPr>
          <w:sz w:val="21"/>
        </w:rPr>
        <w:t>play?</w:t>
      </w:r>
    </w:p>
    <w:p>
      <w:pPr>
        <w:pStyle w:val="2"/>
        <w:tabs>
          <w:tab w:val="left" w:pos="3100"/>
          <w:tab w:val="left" w:pos="5621"/>
        </w:tabs>
      </w:pPr>
      <w:r>
        <w:t>A. Play</w:t>
      </w:r>
      <w:r>
        <w:rPr>
          <w:spacing w:val="-8"/>
        </w:rPr>
        <w:t xml:space="preserve"> </w:t>
      </w:r>
      <w:r>
        <w:t>the</w:t>
      </w:r>
      <w:r>
        <w:rPr>
          <w:spacing w:val="-1"/>
        </w:rPr>
        <w:t xml:space="preserve"> </w:t>
      </w:r>
      <w:r>
        <w:t>trumpet.</w:t>
      </w:r>
      <w:r>
        <w:tab/>
      </w:r>
      <w:r>
        <w:t>B. Play</w:t>
      </w:r>
      <w:r>
        <w:rPr>
          <w:spacing w:val="-8"/>
        </w:rPr>
        <w:t xml:space="preserve"> </w:t>
      </w:r>
      <w:r>
        <w:t>the violin.</w:t>
      </w:r>
      <w:r>
        <w:tab/>
      </w:r>
      <w:r>
        <w:t>C. Play the</w:t>
      </w:r>
      <w:r>
        <w:rPr>
          <w:spacing w:val="-8"/>
        </w:rPr>
        <w:t xml:space="preserve"> </w:t>
      </w:r>
      <w:r>
        <w:t>piano.</w:t>
      </w:r>
    </w:p>
    <w:p>
      <w:pPr>
        <w:pStyle w:val="2"/>
        <w:spacing w:before="59" w:line="278" w:lineRule="auto"/>
        <w:ind w:right="1331"/>
        <w:rPr>
          <w:rFonts w:hint="eastAsia" w:ascii="宋体" w:eastAsia="宋体"/>
        </w:rPr>
      </w:pPr>
      <w:r>
        <w:rPr>
          <w:rFonts w:hint="eastAsia" w:ascii="宋体" w:eastAsia="宋体"/>
        </w:rPr>
        <w:t xml:space="preserve">第二节：听较长对话，从题中所给的 </w:t>
      </w:r>
      <w:r>
        <w:t>A</w:t>
      </w:r>
      <w:r>
        <w:rPr>
          <w:rFonts w:hint="eastAsia" w:ascii="宋体" w:eastAsia="宋体"/>
        </w:rPr>
        <w:t>、</w:t>
      </w:r>
      <w:r>
        <w:t>B</w:t>
      </w:r>
      <w:r>
        <w:rPr>
          <w:rFonts w:hint="eastAsia" w:ascii="宋体" w:eastAsia="宋体"/>
        </w:rPr>
        <w:t>、</w:t>
      </w:r>
      <w:r>
        <w:t xml:space="preserve">C </w:t>
      </w:r>
      <w:r>
        <w:rPr>
          <w:rFonts w:hint="eastAsia" w:ascii="宋体" w:eastAsia="宋体"/>
        </w:rPr>
        <w:t xml:space="preserve">三个选项中选出最佳选项。听下面一段较长对话，回答第 </w:t>
      </w:r>
      <w:r>
        <w:t xml:space="preserve">6~7 </w:t>
      </w:r>
      <w:r>
        <w:rPr>
          <w:rFonts w:hint="eastAsia" w:ascii="宋体" w:eastAsia="宋体"/>
        </w:rPr>
        <w:t>两个小题。</w:t>
      </w:r>
    </w:p>
    <w:p>
      <w:pPr>
        <w:pStyle w:val="7"/>
        <w:numPr>
          <w:ilvl w:val="0"/>
          <w:numId w:val="1"/>
        </w:numPr>
        <w:tabs>
          <w:tab w:val="left" w:pos="580"/>
          <w:tab w:val="left" w:pos="581"/>
        </w:tabs>
        <w:spacing w:before="11" w:after="0" w:line="240" w:lineRule="auto"/>
        <w:ind w:left="580" w:right="0" w:hanging="420"/>
        <w:jc w:val="left"/>
        <w:rPr>
          <w:sz w:val="21"/>
        </w:rPr>
      </w:pPr>
      <w:r>
        <w:rPr>
          <w:sz w:val="21"/>
        </w:rPr>
        <w:t>What did Richard use to look</w:t>
      </w:r>
      <w:r>
        <w:rPr>
          <w:spacing w:val="-9"/>
          <w:sz w:val="21"/>
        </w:rPr>
        <w:t xml:space="preserve"> </w:t>
      </w:r>
      <w:r>
        <w:rPr>
          <w:sz w:val="21"/>
        </w:rPr>
        <w:t>like?</w:t>
      </w:r>
    </w:p>
    <w:p>
      <w:pPr>
        <w:pStyle w:val="2"/>
        <w:tabs>
          <w:tab w:val="left" w:pos="3100"/>
          <w:tab w:val="left" w:pos="5621"/>
        </w:tabs>
      </w:pPr>
      <w:r>
        <w:t xml:space="preserve">A. </w:t>
      </w:r>
      <w:r>
        <w:rPr>
          <w:spacing w:val="-4"/>
        </w:rPr>
        <w:t>Tall</w:t>
      </w:r>
      <w:r>
        <w:rPr>
          <w:spacing w:val="-7"/>
        </w:rPr>
        <w:t xml:space="preserve"> </w:t>
      </w:r>
      <w:r>
        <w:t>and thin.</w:t>
      </w:r>
      <w:r>
        <w:tab/>
      </w:r>
      <w:r>
        <w:t>B. Short</w:t>
      </w:r>
      <w:r>
        <w:rPr>
          <w:spacing w:val="-1"/>
        </w:rPr>
        <w:t xml:space="preserve"> </w:t>
      </w:r>
      <w:r>
        <w:t>and thin.</w:t>
      </w:r>
      <w:r>
        <w:tab/>
      </w:r>
      <w:r>
        <w:t>C. Short and</w:t>
      </w:r>
      <w:r>
        <w:rPr>
          <w:spacing w:val="-1"/>
        </w:rPr>
        <w:t xml:space="preserve"> </w:t>
      </w:r>
      <w:r>
        <w:t>fat.</w:t>
      </w:r>
    </w:p>
    <w:p>
      <w:pPr>
        <w:pStyle w:val="7"/>
        <w:numPr>
          <w:ilvl w:val="0"/>
          <w:numId w:val="1"/>
        </w:numPr>
        <w:tabs>
          <w:tab w:val="left" w:pos="580"/>
          <w:tab w:val="left" w:pos="581"/>
        </w:tabs>
        <w:spacing w:before="59" w:after="0" w:line="240" w:lineRule="auto"/>
        <w:ind w:left="580" w:right="0" w:hanging="420"/>
        <w:jc w:val="left"/>
        <w:rPr>
          <w:sz w:val="21"/>
        </w:rPr>
      </w:pPr>
      <w:r>
        <w:rPr>
          <w:spacing w:val="-3"/>
          <w:sz w:val="21"/>
        </w:rPr>
        <w:t>What’s</w:t>
      </w:r>
      <w:r>
        <w:rPr>
          <w:sz w:val="21"/>
        </w:rPr>
        <w:t xml:space="preserve"> the relationship</w:t>
      </w:r>
      <w:r>
        <w:rPr>
          <w:rFonts w:hint="eastAsia" w:ascii="宋体" w:hAnsi="宋体" w:eastAsia="宋体"/>
          <w:sz w:val="21"/>
        </w:rPr>
        <w:t>（</w:t>
      </w:r>
      <w:r>
        <w:rPr>
          <w:rFonts w:hint="eastAsia" w:ascii="宋体" w:hAnsi="宋体" w:eastAsia="宋体"/>
          <w:spacing w:val="-2"/>
          <w:sz w:val="21"/>
        </w:rPr>
        <w:t>关系</w:t>
      </w:r>
      <w:r>
        <w:rPr>
          <w:rFonts w:hint="eastAsia" w:ascii="宋体" w:hAnsi="宋体" w:eastAsia="宋体"/>
          <w:sz w:val="21"/>
        </w:rPr>
        <w:t>）</w:t>
      </w:r>
      <w:r>
        <w:rPr>
          <w:sz w:val="21"/>
        </w:rPr>
        <w:t>between</w:t>
      </w:r>
      <w:r>
        <w:rPr>
          <w:spacing w:val="-3"/>
          <w:sz w:val="21"/>
        </w:rPr>
        <w:t xml:space="preserve"> </w:t>
      </w:r>
      <w:r>
        <w:rPr>
          <w:sz w:val="21"/>
        </w:rPr>
        <w:t>them?</w:t>
      </w:r>
    </w:p>
    <w:p>
      <w:pPr>
        <w:pStyle w:val="7"/>
        <w:numPr>
          <w:ilvl w:val="1"/>
          <w:numId w:val="1"/>
        </w:numPr>
        <w:tabs>
          <w:tab w:val="left" w:pos="835"/>
        </w:tabs>
        <w:spacing w:before="55" w:after="0" w:line="240" w:lineRule="auto"/>
        <w:ind w:left="834" w:right="0" w:hanging="254"/>
        <w:jc w:val="left"/>
        <w:rPr>
          <w:sz w:val="21"/>
        </w:rPr>
      </w:pPr>
      <w:r>
        <w:rPr>
          <w:sz w:val="21"/>
        </w:rPr>
        <w:t>They are</w:t>
      </w:r>
      <w:r>
        <w:rPr>
          <w:spacing w:val="-6"/>
          <w:sz w:val="21"/>
        </w:rPr>
        <w:t xml:space="preserve"> </w:t>
      </w:r>
      <w:r>
        <w:rPr>
          <w:sz w:val="21"/>
        </w:rPr>
        <w:t>classmates.</w:t>
      </w:r>
    </w:p>
    <w:p>
      <w:pPr>
        <w:pStyle w:val="7"/>
        <w:numPr>
          <w:ilvl w:val="1"/>
          <w:numId w:val="1"/>
        </w:numPr>
        <w:tabs>
          <w:tab w:val="left" w:pos="823"/>
        </w:tabs>
        <w:spacing w:before="70" w:after="0" w:line="240" w:lineRule="auto"/>
        <w:ind w:left="822" w:right="0" w:hanging="242"/>
        <w:jc w:val="left"/>
        <w:rPr>
          <w:sz w:val="21"/>
        </w:rPr>
      </w:pPr>
      <w:r>
        <w:rPr>
          <w:sz w:val="21"/>
        </w:rPr>
        <w:t>They are brother and</w:t>
      </w:r>
      <w:r>
        <w:rPr>
          <w:spacing w:val="-6"/>
          <w:sz w:val="21"/>
        </w:rPr>
        <w:t xml:space="preserve"> </w:t>
      </w:r>
      <w:r>
        <w:rPr>
          <w:spacing w:val="-3"/>
          <w:sz w:val="21"/>
        </w:rPr>
        <w:t>sister.</w:t>
      </w:r>
    </w:p>
    <w:p>
      <w:pPr>
        <w:pStyle w:val="7"/>
        <w:numPr>
          <w:ilvl w:val="1"/>
          <w:numId w:val="1"/>
        </w:numPr>
        <w:tabs>
          <w:tab w:val="left" w:pos="823"/>
        </w:tabs>
        <w:spacing w:before="71" w:after="0" w:line="240" w:lineRule="auto"/>
        <w:ind w:left="822" w:right="0" w:hanging="242"/>
        <w:jc w:val="left"/>
        <w:rPr>
          <w:sz w:val="21"/>
        </w:rPr>
      </w:pPr>
      <w:r>
        <w:rPr>
          <w:sz w:val="21"/>
        </w:rPr>
        <w:t>They are father and</w:t>
      </w:r>
      <w:r>
        <w:rPr>
          <w:spacing w:val="-6"/>
          <w:sz w:val="21"/>
        </w:rPr>
        <w:t xml:space="preserve"> </w:t>
      </w:r>
      <w:r>
        <w:rPr>
          <w:spacing w:val="-3"/>
          <w:sz w:val="21"/>
        </w:rPr>
        <w:t>daughter.</w:t>
      </w:r>
    </w:p>
    <w:p>
      <w:pPr>
        <w:pStyle w:val="2"/>
        <w:spacing w:before="59"/>
        <w:rPr>
          <w:rFonts w:hint="eastAsia" w:ascii="宋体" w:eastAsia="宋体"/>
        </w:rPr>
      </w:pPr>
      <w:r>
        <w:rPr>
          <w:rFonts w:hint="eastAsia" w:ascii="宋体" w:eastAsia="宋体"/>
        </w:rPr>
        <w:t xml:space="preserve">听下面一段较长对话，回答第 </w:t>
      </w:r>
      <w:r>
        <w:t xml:space="preserve">8~10 </w:t>
      </w:r>
      <w:r>
        <w:rPr>
          <w:rFonts w:hint="eastAsia" w:ascii="宋体" w:eastAsia="宋体"/>
        </w:rPr>
        <w:t>三个小题。</w:t>
      </w:r>
    </w:p>
    <w:p>
      <w:pPr>
        <w:pStyle w:val="7"/>
        <w:numPr>
          <w:ilvl w:val="0"/>
          <w:numId w:val="1"/>
        </w:numPr>
        <w:tabs>
          <w:tab w:val="left" w:pos="580"/>
          <w:tab w:val="left" w:pos="581"/>
        </w:tabs>
        <w:spacing w:before="54" w:after="0" w:line="240" w:lineRule="auto"/>
        <w:ind w:left="580" w:right="0" w:hanging="420"/>
        <w:jc w:val="left"/>
        <w:rPr>
          <w:sz w:val="21"/>
        </w:rPr>
      </w:pPr>
      <w:r>
        <w:rPr>
          <w:sz w:val="21"/>
        </w:rPr>
        <w:t>Who bought the book for</w:t>
      </w:r>
      <w:r>
        <w:rPr>
          <w:spacing w:val="-10"/>
          <w:sz w:val="21"/>
        </w:rPr>
        <w:t xml:space="preserve"> </w:t>
      </w:r>
      <w:r>
        <w:rPr>
          <w:spacing w:val="-6"/>
          <w:sz w:val="21"/>
        </w:rPr>
        <w:t>Tom?</w:t>
      </w:r>
    </w:p>
    <w:p>
      <w:pPr>
        <w:pStyle w:val="2"/>
        <w:tabs>
          <w:tab w:val="left" w:pos="3100"/>
          <w:tab w:val="left" w:pos="5621"/>
        </w:tabs>
      </w:pPr>
      <w:r>
        <w:t>A.</w:t>
      </w:r>
      <w:r>
        <w:rPr>
          <w:spacing w:val="-2"/>
        </w:rPr>
        <w:t xml:space="preserve"> </w:t>
      </w:r>
      <w:r>
        <w:t>His</w:t>
      </w:r>
      <w:r>
        <w:rPr>
          <w:spacing w:val="2"/>
        </w:rPr>
        <w:t xml:space="preserve"> </w:t>
      </w:r>
      <w:r>
        <w:rPr>
          <w:spacing w:val="-3"/>
        </w:rPr>
        <w:t>father.</w:t>
      </w:r>
      <w:r>
        <w:rPr>
          <w:spacing w:val="-3"/>
        </w:rPr>
        <w:tab/>
      </w:r>
      <w:r>
        <w:t>B.</w:t>
      </w:r>
      <w:r>
        <w:rPr>
          <w:spacing w:val="-3"/>
        </w:rPr>
        <w:t xml:space="preserve"> </w:t>
      </w:r>
      <w:r>
        <w:t>His friend.</w:t>
      </w:r>
      <w:r>
        <w:tab/>
      </w:r>
      <w:r>
        <w:t>C. His</w:t>
      </w:r>
      <w:r>
        <w:rPr>
          <w:spacing w:val="-3"/>
        </w:rPr>
        <w:t xml:space="preserve"> sister.</w:t>
      </w:r>
    </w:p>
    <w:p>
      <w:pPr>
        <w:pStyle w:val="7"/>
        <w:numPr>
          <w:ilvl w:val="0"/>
          <w:numId w:val="1"/>
        </w:numPr>
        <w:tabs>
          <w:tab w:val="left" w:pos="580"/>
          <w:tab w:val="left" w:pos="581"/>
        </w:tabs>
        <w:spacing w:before="59" w:after="0" w:line="240" w:lineRule="auto"/>
        <w:ind w:left="580" w:right="0" w:hanging="420"/>
        <w:jc w:val="left"/>
        <w:rPr>
          <w:rFonts w:hint="eastAsia" w:ascii="宋体" w:hAnsi="宋体" w:eastAsia="宋体"/>
          <w:sz w:val="21"/>
        </w:rPr>
      </w:pPr>
      <w:r>
        <w:rPr>
          <w:sz w:val="21"/>
        </w:rPr>
        <w:t xml:space="preserve">Which language is </w:t>
      </w:r>
      <w:r>
        <w:rPr>
          <w:spacing w:val="-7"/>
          <w:sz w:val="21"/>
        </w:rPr>
        <w:t xml:space="preserve">Tom’s </w:t>
      </w:r>
      <w:r>
        <w:rPr>
          <w:sz w:val="21"/>
        </w:rPr>
        <w:t>book written in</w:t>
      </w:r>
      <w:r>
        <w:rPr>
          <w:rFonts w:hint="eastAsia" w:ascii="宋体" w:hAnsi="宋体" w:eastAsia="宋体"/>
          <w:sz w:val="21"/>
        </w:rPr>
        <w:t>？</w:t>
      </w:r>
    </w:p>
    <w:p>
      <w:pPr>
        <w:pStyle w:val="2"/>
        <w:tabs>
          <w:tab w:val="left" w:pos="3100"/>
          <w:tab w:val="left" w:pos="5621"/>
        </w:tabs>
        <w:spacing w:before="54"/>
      </w:pPr>
      <w:r>
        <w:t>A.</w:t>
      </w:r>
      <w:r>
        <w:rPr>
          <w:spacing w:val="-3"/>
        </w:rPr>
        <w:t xml:space="preserve"> </w:t>
      </w:r>
      <w:r>
        <w:t>Chinese.</w:t>
      </w:r>
      <w:r>
        <w:tab/>
      </w:r>
      <w:r>
        <w:t>B. English.</w:t>
      </w:r>
      <w:r>
        <w:tab/>
      </w:r>
      <w:r>
        <w:t>C. French.</w:t>
      </w:r>
    </w:p>
    <w:p>
      <w:pPr>
        <w:pStyle w:val="7"/>
        <w:numPr>
          <w:ilvl w:val="0"/>
          <w:numId w:val="1"/>
        </w:numPr>
        <w:tabs>
          <w:tab w:val="left" w:pos="581"/>
        </w:tabs>
        <w:spacing w:before="71" w:after="0" w:line="240" w:lineRule="auto"/>
        <w:ind w:left="580" w:right="0" w:hanging="420"/>
        <w:jc w:val="left"/>
        <w:rPr>
          <w:sz w:val="21"/>
        </w:rPr>
      </w:pPr>
      <w:r>
        <w:rPr>
          <w:sz w:val="21"/>
        </w:rPr>
        <w:t>How long will Mary keep the</w:t>
      </w:r>
      <w:r>
        <w:rPr>
          <w:spacing w:val="-10"/>
          <w:sz w:val="21"/>
        </w:rPr>
        <w:t xml:space="preserve"> </w:t>
      </w:r>
      <w:r>
        <w:rPr>
          <w:sz w:val="21"/>
        </w:rPr>
        <w:t>book?</w:t>
      </w:r>
    </w:p>
    <w:p>
      <w:pPr>
        <w:pStyle w:val="2"/>
        <w:tabs>
          <w:tab w:val="left" w:pos="3100"/>
          <w:tab w:val="left" w:pos="5621"/>
        </w:tabs>
        <w:spacing w:before="70"/>
      </w:pPr>
      <w:r>
        <w:t>A. For</w:t>
      </w:r>
      <w:r>
        <w:rPr>
          <w:spacing w:val="-1"/>
        </w:rPr>
        <w:t xml:space="preserve"> </w:t>
      </w:r>
      <w:r>
        <w:t>one week.</w:t>
      </w:r>
      <w:r>
        <w:tab/>
      </w:r>
      <w:r>
        <w:t>B. For</w:t>
      </w:r>
      <w:r>
        <w:rPr>
          <w:spacing w:val="-3"/>
        </w:rPr>
        <w:t xml:space="preserve"> </w:t>
      </w:r>
      <w:r>
        <w:t>one month.</w:t>
      </w:r>
      <w:r>
        <w:tab/>
      </w:r>
      <w:r>
        <w:t>C. For one</w:t>
      </w:r>
      <w:r>
        <w:rPr>
          <w:spacing w:val="1"/>
        </w:rPr>
        <w:t xml:space="preserve"> </w:t>
      </w:r>
      <w:r>
        <w:rPr>
          <w:spacing w:val="-4"/>
        </w:rPr>
        <w:t>year.</w:t>
      </w:r>
    </w:p>
    <w:p>
      <w:pPr>
        <w:spacing w:after="0"/>
        <w:sectPr>
          <w:footerReference r:id="rId3" w:type="default"/>
          <w:type w:val="continuous"/>
          <w:pgSz w:w="11060" w:h="15310"/>
          <w:pgMar w:top="1440" w:right="960" w:bottom="1020" w:left="1280" w:header="720" w:footer="832" w:gutter="0"/>
          <w:pgNumType w:start="1"/>
          <w:cols w:space="720" w:num="1"/>
        </w:sectPr>
      </w:pPr>
    </w:p>
    <w:p>
      <w:pPr>
        <w:pStyle w:val="2"/>
        <w:spacing w:before="53"/>
        <w:rPr>
          <w:rFonts w:hint="eastAsia" w:ascii="宋体" w:eastAsia="宋体"/>
        </w:rPr>
      </w:pPr>
      <w:r>
        <w:rPr>
          <w:rFonts w:hint="eastAsia" w:ascii="宋体" w:eastAsia="宋体"/>
        </w:rPr>
        <w:t xml:space="preserve">第三节：听独白，从题中所给的 </w:t>
      </w:r>
      <w:r>
        <w:t>A</w:t>
      </w:r>
      <w:r>
        <w:rPr>
          <w:rFonts w:hint="eastAsia" w:ascii="宋体" w:eastAsia="宋体"/>
        </w:rPr>
        <w:t>、</w:t>
      </w:r>
      <w:r>
        <w:t>B</w:t>
      </w:r>
      <w:r>
        <w:rPr>
          <w:rFonts w:hint="eastAsia" w:ascii="宋体" w:eastAsia="宋体"/>
        </w:rPr>
        <w:t>、</w:t>
      </w:r>
      <w:r>
        <w:t xml:space="preserve">C </w:t>
      </w:r>
      <w:r>
        <w:rPr>
          <w:rFonts w:hint="eastAsia" w:ascii="宋体" w:eastAsia="宋体"/>
        </w:rPr>
        <w:t>三个选项中选出最佳选项，回答问题。</w:t>
      </w:r>
    </w:p>
    <w:p>
      <w:pPr>
        <w:pStyle w:val="7"/>
        <w:numPr>
          <w:ilvl w:val="0"/>
          <w:numId w:val="1"/>
        </w:numPr>
        <w:tabs>
          <w:tab w:val="left" w:pos="581"/>
        </w:tabs>
        <w:spacing w:before="55" w:after="0" w:line="240" w:lineRule="auto"/>
        <w:ind w:left="580" w:right="0" w:hanging="420"/>
        <w:jc w:val="left"/>
        <w:rPr>
          <w:sz w:val="21"/>
        </w:rPr>
      </w:pPr>
      <w:r>
        <w:rPr>
          <w:sz w:val="21"/>
        </w:rPr>
        <w:t>What is this advertisement</w:t>
      </w:r>
      <w:r>
        <w:rPr>
          <w:spacing w:val="-4"/>
          <w:sz w:val="21"/>
        </w:rPr>
        <w:t xml:space="preserve"> </w:t>
      </w:r>
      <w:r>
        <w:rPr>
          <w:sz w:val="21"/>
        </w:rPr>
        <w:t>for?</w:t>
      </w:r>
    </w:p>
    <w:p>
      <w:pPr>
        <w:pStyle w:val="2"/>
        <w:tabs>
          <w:tab w:val="left" w:pos="3100"/>
          <w:tab w:val="left" w:pos="5621"/>
        </w:tabs>
        <w:spacing w:before="70"/>
      </w:pPr>
      <w:r>
        <w:t>A. A</w:t>
      </w:r>
      <w:r>
        <w:rPr>
          <w:spacing w:val="-27"/>
        </w:rPr>
        <w:t xml:space="preserve"> </w:t>
      </w:r>
      <w:r>
        <w:t>shopping</w:t>
      </w:r>
      <w:r>
        <w:rPr>
          <w:spacing w:val="-1"/>
        </w:rPr>
        <w:t xml:space="preserve"> </w:t>
      </w:r>
      <w:r>
        <w:t>mall.</w:t>
      </w:r>
      <w:r>
        <w:tab/>
      </w:r>
      <w:r>
        <w:t>B. A</w:t>
      </w:r>
      <w:r>
        <w:rPr>
          <w:spacing w:val="-24"/>
        </w:rPr>
        <w:t xml:space="preserve"> </w:t>
      </w:r>
      <w:r>
        <w:t>clothes</w:t>
      </w:r>
      <w:r>
        <w:rPr>
          <w:spacing w:val="-1"/>
        </w:rPr>
        <w:t xml:space="preserve"> </w:t>
      </w:r>
      <w:r>
        <w:t>store.</w:t>
      </w:r>
      <w:r>
        <w:tab/>
      </w:r>
      <w:r>
        <w:t>C. An online</w:t>
      </w:r>
      <w:r>
        <w:rPr>
          <w:spacing w:val="-15"/>
        </w:rPr>
        <w:t xml:space="preserve"> </w:t>
      </w:r>
      <w:r>
        <w:t>store.</w:t>
      </w:r>
    </w:p>
    <w:p>
      <w:pPr>
        <w:pStyle w:val="7"/>
        <w:numPr>
          <w:ilvl w:val="0"/>
          <w:numId w:val="1"/>
        </w:numPr>
        <w:tabs>
          <w:tab w:val="left" w:pos="581"/>
        </w:tabs>
        <w:spacing w:before="71" w:after="0" w:line="240" w:lineRule="auto"/>
        <w:ind w:left="580" w:right="0" w:hanging="420"/>
        <w:jc w:val="left"/>
        <w:rPr>
          <w:sz w:val="21"/>
        </w:rPr>
      </w:pPr>
      <w:r>
        <w:rPr>
          <w:sz w:val="21"/>
        </w:rPr>
        <w:t>How much is the Sony DVD</w:t>
      </w:r>
      <w:r>
        <w:rPr>
          <w:spacing w:val="-8"/>
          <w:sz w:val="21"/>
        </w:rPr>
        <w:t xml:space="preserve"> </w:t>
      </w:r>
      <w:r>
        <w:rPr>
          <w:sz w:val="21"/>
        </w:rPr>
        <w:t>player?</w:t>
      </w:r>
    </w:p>
    <w:p>
      <w:pPr>
        <w:pStyle w:val="2"/>
        <w:tabs>
          <w:tab w:val="left" w:pos="3100"/>
          <w:tab w:val="left" w:pos="5621"/>
        </w:tabs>
        <w:spacing w:before="59"/>
      </w:pPr>
      <w:r>
        <w:t>A.</w:t>
      </w:r>
      <w:r>
        <w:rPr>
          <w:rFonts w:hint="eastAsia" w:ascii="宋体" w:eastAsia="宋体"/>
        </w:rPr>
        <w:t>＄</w:t>
      </w:r>
      <w:r>
        <w:t>120.</w:t>
      </w:r>
      <w:r>
        <w:tab/>
      </w:r>
      <w:r>
        <w:t>B.</w:t>
      </w:r>
      <w:r>
        <w:rPr>
          <w:rFonts w:hint="eastAsia" w:ascii="宋体" w:eastAsia="宋体"/>
        </w:rPr>
        <w:t>＄</w:t>
      </w:r>
      <w:r>
        <w:t>220.</w:t>
      </w:r>
      <w:r>
        <w:tab/>
      </w:r>
      <w:r>
        <w:t>C.</w:t>
      </w:r>
      <w:r>
        <w:rPr>
          <w:rFonts w:hint="eastAsia" w:ascii="宋体" w:eastAsia="宋体"/>
        </w:rPr>
        <w:t>＄</w:t>
      </w:r>
      <w:r>
        <w:t>210.</w:t>
      </w:r>
    </w:p>
    <w:p>
      <w:pPr>
        <w:pStyle w:val="7"/>
        <w:numPr>
          <w:ilvl w:val="0"/>
          <w:numId w:val="1"/>
        </w:numPr>
        <w:tabs>
          <w:tab w:val="left" w:pos="581"/>
        </w:tabs>
        <w:spacing w:before="54" w:after="0" w:line="309" w:lineRule="auto"/>
        <w:ind w:left="580" w:right="560" w:hanging="420"/>
        <w:jc w:val="left"/>
        <w:rPr>
          <w:sz w:val="21"/>
        </w:rPr>
      </w:pPr>
      <w:r>
        <w:rPr>
          <w:sz w:val="21"/>
        </w:rPr>
        <w:t>If Mrs Smith brings an old digital camera while shopping for a new one, what offer can she enjoy?</w:t>
      </w:r>
    </w:p>
    <w:p>
      <w:pPr>
        <w:pStyle w:val="2"/>
        <w:tabs>
          <w:tab w:val="left" w:pos="3100"/>
          <w:tab w:val="left" w:pos="5621"/>
        </w:tabs>
        <w:spacing w:before="0" w:line="259" w:lineRule="exact"/>
      </w:pPr>
      <w:r>
        <w:t>A. Enjoy a</w:t>
      </w:r>
      <w:r>
        <w:rPr>
          <w:spacing w:val="-6"/>
        </w:rPr>
        <w:t xml:space="preserve"> </w:t>
      </w:r>
      <w:r>
        <w:t>50</w:t>
      </w:r>
      <w:r>
        <w:rPr>
          <w:rFonts w:hint="eastAsia" w:ascii="宋体" w:eastAsia="宋体"/>
        </w:rPr>
        <w:t>％</w:t>
      </w:r>
      <w:r>
        <w:rPr>
          <w:rFonts w:hint="eastAsia" w:ascii="宋体" w:eastAsia="宋体"/>
          <w:spacing w:val="2"/>
        </w:rPr>
        <w:t xml:space="preserve"> </w:t>
      </w:r>
      <w:r>
        <w:t>discount.</w:t>
      </w:r>
      <w:r>
        <w:tab/>
      </w:r>
      <w:r>
        <w:t>B. Spend 50</w:t>
      </w:r>
      <w:r>
        <w:rPr>
          <w:spacing w:val="-2"/>
        </w:rPr>
        <w:t xml:space="preserve"> </w:t>
      </w:r>
      <w:r>
        <w:t>dollars</w:t>
      </w:r>
      <w:r>
        <w:rPr>
          <w:spacing w:val="-1"/>
        </w:rPr>
        <w:t xml:space="preserve"> </w:t>
      </w:r>
      <w:r>
        <w:t>less.</w:t>
      </w:r>
      <w:r>
        <w:tab/>
      </w:r>
      <w:r>
        <w:t>C. Only need to pay 50</w:t>
      </w:r>
      <w:r>
        <w:rPr>
          <w:spacing w:val="-11"/>
        </w:rPr>
        <w:t xml:space="preserve"> </w:t>
      </w:r>
      <w:r>
        <w:t>dollars.</w:t>
      </w:r>
    </w:p>
    <w:p>
      <w:pPr>
        <w:pStyle w:val="7"/>
        <w:numPr>
          <w:ilvl w:val="0"/>
          <w:numId w:val="1"/>
        </w:numPr>
        <w:tabs>
          <w:tab w:val="left" w:pos="581"/>
        </w:tabs>
        <w:spacing w:before="55" w:after="0" w:line="240" w:lineRule="auto"/>
        <w:ind w:left="580" w:right="0" w:hanging="420"/>
        <w:jc w:val="left"/>
        <w:rPr>
          <w:sz w:val="21"/>
        </w:rPr>
      </w:pPr>
      <w:r>
        <w:rPr>
          <w:sz w:val="21"/>
        </w:rPr>
        <w:t>How long do the special offers</w:t>
      </w:r>
      <w:r>
        <w:rPr>
          <w:spacing w:val="-6"/>
          <w:sz w:val="21"/>
        </w:rPr>
        <w:t xml:space="preserve"> </w:t>
      </w:r>
      <w:r>
        <w:rPr>
          <w:sz w:val="21"/>
        </w:rPr>
        <w:t>last?</w:t>
      </w:r>
    </w:p>
    <w:p>
      <w:pPr>
        <w:pStyle w:val="2"/>
        <w:tabs>
          <w:tab w:val="left" w:pos="3100"/>
          <w:tab w:val="left" w:pos="5621"/>
        </w:tabs>
        <w:spacing w:before="70"/>
      </w:pPr>
      <w:r>
        <w:t>A. For</w:t>
      </w:r>
      <w:r>
        <w:rPr>
          <w:spacing w:val="-4"/>
        </w:rPr>
        <w:t xml:space="preserve"> </w:t>
      </w:r>
      <w:r>
        <w:t>two</w:t>
      </w:r>
      <w:r>
        <w:rPr>
          <w:spacing w:val="-1"/>
        </w:rPr>
        <w:t xml:space="preserve"> </w:t>
      </w:r>
      <w:r>
        <w:t>days.</w:t>
      </w:r>
      <w:r>
        <w:tab/>
      </w:r>
      <w:r>
        <w:t xml:space="preserve">B. For one </w:t>
      </w:r>
      <w:r>
        <w:rPr>
          <w:spacing w:val="-5"/>
        </w:rPr>
        <w:t>day.</w:t>
      </w:r>
      <w:r>
        <w:rPr>
          <w:spacing w:val="-5"/>
        </w:rPr>
        <w:tab/>
      </w:r>
      <w:r>
        <w:t>C. For one</w:t>
      </w:r>
      <w:r>
        <w:rPr>
          <w:spacing w:val="-1"/>
        </w:rPr>
        <w:t xml:space="preserve"> </w:t>
      </w:r>
      <w:r>
        <w:t>week.</w:t>
      </w:r>
    </w:p>
    <w:p>
      <w:pPr>
        <w:pStyle w:val="7"/>
        <w:numPr>
          <w:ilvl w:val="0"/>
          <w:numId w:val="1"/>
        </w:numPr>
        <w:tabs>
          <w:tab w:val="left" w:pos="581"/>
        </w:tabs>
        <w:spacing w:before="71" w:after="0" w:line="240" w:lineRule="auto"/>
        <w:ind w:left="580" w:right="0" w:hanging="420"/>
        <w:jc w:val="left"/>
        <w:rPr>
          <w:sz w:val="21"/>
        </w:rPr>
      </w:pPr>
      <w:r>
        <w:rPr>
          <w:sz w:val="21"/>
        </w:rPr>
        <w:t>How soon will you get the camera if you buy</w:t>
      </w:r>
      <w:r>
        <w:rPr>
          <w:spacing w:val="-6"/>
          <w:sz w:val="21"/>
        </w:rPr>
        <w:t xml:space="preserve"> </w:t>
      </w:r>
      <w:r>
        <w:rPr>
          <w:sz w:val="21"/>
        </w:rPr>
        <w:t>one?</w:t>
      </w:r>
    </w:p>
    <w:p>
      <w:pPr>
        <w:pStyle w:val="2"/>
        <w:tabs>
          <w:tab w:val="left" w:pos="3100"/>
          <w:tab w:val="left" w:pos="5621"/>
        </w:tabs>
      </w:pPr>
      <w:r>
        <w:t>A. In</w:t>
      </w:r>
      <w:r>
        <w:rPr>
          <w:spacing w:val="-4"/>
        </w:rPr>
        <w:t xml:space="preserve"> </w:t>
      </w:r>
      <w:r>
        <w:t>two</w:t>
      </w:r>
      <w:r>
        <w:rPr>
          <w:spacing w:val="-1"/>
        </w:rPr>
        <w:t xml:space="preserve"> </w:t>
      </w:r>
      <w:r>
        <w:t>days.</w:t>
      </w:r>
      <w:r>
        <w:tab/>
      </w:r>
      <w:r>
        <w:t>B. In</w:t>
      </w:r>
      <w:r>
        <w:rPr>
          <w:spacing w:val="-3"/>
        </w:rPr>
        <w:t xml:space="preserve"> </w:t>
      </w:r>
      <w:r>
        <w:t>three</w:t>
      </w:r>
      <w:r>
        <w:rPr>
          <w:spacing w:val="-1"/>
        </w:rPr>
        <w:t xml:space="preserve"> </w:t>
      </w:r>
      <w:r>
        <w:t>days.</w:t>
      </w:r>
      <w:r>
        <w:tab/>
      </w:r>
      <w:r>
        <w:t>C. In a week.</w:t>
      </w:r>
    </w:p>
    <w:p>
      <w:pPr>
        <w:pStyle w:val="6"/>
        <w:tabs>
          <w:tab w:val="left" w:pos="4481"/>
        </w:tabs>
        <w:spacing w:before="59" w:line="278" w:lineRule="auto"/>
        <w:ind w:left="160" w:right="3174" w:firstLine="3266"/>
      </w:pPr>
      <w:r>
        <w:t>第二部分</w:t>
      </w:r>
      <w:r>
        <w:tab/>
      </w:r>
      <w:r>
        <w:t>笔试部分  二、完形填空（本</w:t>
      </w:r>
      <w:r>
        <w:rPr>
          <w:spacing w:val="-3"/>
        </w:rPr>
        <w:t>题</w:t>
      </w:r>
      <w:r>
        <w:t>有</w:t>
      </w:r>
      <w:r>
        <w:rPr>
          <w:spacing w:val="-52"/>
        </w:rPr>
        <w:t xml:space="preserve"> </w:t>
      </w:r>
      <w:r>
        <w:rPr>
          <w:rFonts w:ascii="Times New Roman" w:eastAsia="Times New Roman"/>
        </w:rPr>
        <w:t>15</w:t>
      </w:r>
      <w:r>
        <w:rPr>
          <w:rFonts w:ascii="Times New Roman" w:eastAsia="Times New Roman"/>
          <w:spacing w:val="-1"/>
        </w:rPr>
        <w:t xml:space="preserve"> </w:t>
      </w:r>
      <w:r>
        <w:t>小题，每小题</w:t>
      </w:r>
      <w:r>
        <w:rPr>
          <w:spacing w:val="-52"/>
        </w:rPr>
        <w:t xml:space="preserve"> </w:t>
      </w:r>
      <w:r>
        <w:rPr>
          <w:rFonts w:ascii="Times New Roman" w:eastAsia="Times New Roman"/>
        </w:rPr>
        <w:t>1</w:t>
      </w:r>
      <w:r>
        <w:rPr>
          <w:rFonts w:ascii="Times New Roman" w:eastAsia="Times New Roman"/>
          <w:spacing w:val="-1"/>
        </w:rPr>
        <w:t xml:space="preserve"> </w:t>
      </w:r>
      <w:r>
        <w:t>分；共计</w:t>
      </w:r>
      <w:r>
        <w:rPr>
          <w:spacing w:val="-54"/>
        </w:rPr>
        <w:t xml:space="preserve"> </w:t>
      </w:r>
      <w:r>
        <w:rPr>
          <w:rFonts w:ascii="Times New Roman" w:eastAsia="Times New Roman"/>
        </w:rPr>
        <w:t>15</w:t>
      </w:r>
      <w:r>
        <w:rPr>
          <w:rFonts w:ascii="Times New Roman" w:eastAsia="Times New Roman"/>
          <w:spacing w:val="-2"/>
        </w:rPr>
        <w:t xml:space="preserve"> </w:t>
      </w:r>
      <w:r>
        <w:t>分</w:t>
      </w:r>
      <w:r>
        <w:rPr>
          <w:spacing w:val="-12"/>
        </w:rPr>
        <w:t>）</w:t>
      </w:r>
    </w:p>
    <w:p>
      <w:pPr>
        <w:pStyle w:val="2"/>
        <w:spacing w:before="0" w:line="269" w:lineRule="exact"/>
        <w:rPr>
          <w:rFonts w:hint="eastAsia" w:ascii="宋体" w:eastAsia="宋体"/>
        </w:rPr>
      </w:pPr>
      <w:r>
        <w:rPr>
          <w:rFonts w:hint="eastAsia" w:ascii="宋体" w:eastAsia="宋体"/>
        </w:rPr>
        <w:t xml:space="preserve">阅读下面短文，掌握大意，然后从每题所给的 </w:t>
      </w:r>
      <w:r>
        <w:t>A</w:t>
      </w:r>
      <w:r>
        <w:rPr>
          <w:rFonts w:hint="eastAsia" w:ascii="宋体" w:eastAsia="宋体"/>
        </w:rPr>
        <w:t>、</w:t>
      </w:r>
      <w:r>
        <w:t>B</w:t>
      </w:r>
      <w:r>
        <w:rPr>
          <w:rFonts w:hint="eastAsia" w:ascii="宋体" w:eastAsia="宋体"/>
        </w:rPr>
        <w:t>、</w:t>
      </w:r>
      <w:r>
        <w:t>C</w:t>
      </w:r>
      <w:r>
        <w:rPr>
          <w:rFonts w:hint="eastAsia" w:ascii="宋体" w:eastAsia="宋体"/>
        </w:rPr>
        <w:t>、</w:t>
      </w:r>
      <w:r>
        <w:t xml:space="preserve">D </w:t>
      </w:r>
      <w:r>
        <w:rPr>
          <w:rFonts w:hint="eastAsia" w:ascii="宋体" w:eastAsia="宋体"/>
        </w:rPr>
        <w:t>四个选项中选出最佳选项。</w:t>
      </w:r>
    </w:p>
    <w:p>
      <w:pPr>
        <w:pStyle w:val="2"/>
        <w:tabs>
          <w:tab w:val="left" w:pos="4438"/>
        </w:tabs>
        <w:spacing w:before="54" w:line="309" w:lineRule="auto"/>
        <w:ind w:left="160" w:right="335" w:firstLine="420"/>
      </w:pPr>
      <w:r>
        <w:t>My parents used to tell me how important school was for me, but I didn’t think so. I paid little attention to it. But one thing let me</w:t>
      </w:r>
      <w:r>
        <w:rPr>
          <w:spacing w:val="-9"/>
        </w:rPr>
        <w:t xml:space="preserve"> </w:t>
      </w:r>
      <w:r>
        <w:t xml:space="preserve">finally </w:t>
      </w:r>
      <w:r>
        <w:rPr>
          <w:u w:val="single"/>
        </w:rPr>
        <w:t xml:space="preserve">   </w:t>
      </w:r>
      <w:r>
        <w:rPr>
          <w:spacing w:val="46"/>
          <w:u w:val="single"/>
        </w:rPr>
        <w:t xml:space="preserve"> </w:t>
      </w:r>
      <w:r>
        <w:rPr>
          <w:u w:val="single"/>
        </w:rPr>
        <w:t>16</w:t>
      </w:r>
      <w:r>
        <w:rPr>
          <w:u w:val="single"/>
        </w:rPr>
        <w:tab/>
      </w:r>
      <w:r>
        <w:t>what my parents</w:t>
      </w:r>
      <w:r>
        <w:rPr>
          <w:spacing w:val="-4"/>
        </w:rPr>
        <w:t xml:space="preserve"> </w:t>
      </w:r>
      <w:r>
        <w:t>meant.</w:t>
      </w:r>
    </w:p>
    <w:p>
      <w:pPr>
        <w:pStyle w:val="2"/>
        <w:tabs>
          <w:tab w:val="left" w:pos="2692"/>
        </w:tabs>
        <w:spacing w:before="1"/>
      </w:pPr>
      <w:r>
        <w:t xml:space="preserve">One </w:t>
      </w:r>
      <w:r>
        <w:rPr>
          <w:spacing w:val="-5"/>
        </w:rPr>
        <w:t xml:space="preserve">day, </w:t>
      </w:r>
      <w:r>
        <w:t>when</w:t>
      </w:r>
      <w:r>
        <w:rPr>
          <w:spacing w:val="5"/>
        </w:rPr>
        <w:t xml:space="preserve"> </w:t>
      </w:r>
      <w:r>
        <w:t xml:space="preserve">I  </w:t>
      </w:r>
      <w:r>
        <w:rPr>
          <w:u w:val="single"/>
        </w:rPr>
        <w:t xml:space="preserve">   </w:t>
      </w:r>
      <w:r>
        <w:rPr>
          <w:spacing w:val="2"/>
          <w:u w:val="single"/>
        </w:rPr>
        <w:t xml:space="preserve"> </w:t>
      </w:r>
      <w:r>
        <w:rPr>
          <w:u w:val="single"/>
        </w:rPr>
        <w:t>17</w:t>
      </w:r>
      <w:r>
        <w:rPr>
          <w:u w:val="single"/>
        </w:rPr>
        <w:tab/>
      </w:r>
      <w:r>
        <w:t xml:space="preserve">a mobile phone store, I saw an advertisement on its </w:t>
      </w:r>
      <w:r>
        <w:rPr>
          <w:spacing w:val="-3"/>
        </w:rPr>
        <w:t xml:space="preserve">door. </w:t>
      </w:r>
      <w:r>
        <w:t>It</w:t>
      </w:r>
      <w:r>
        <w:rPr>
          <w:spacing w:val="-10"/>
        </w:rPr>
        <w:t xml:space="preserve"> </w:t>
      </w:r>
      <w:r>
        <w:t>was</w:t>
      </w:r>
    </w:p>
    <w:p>
      <w:pPr>
        <w:pStyle w:val="2"/>
        <w:spacing w:before="59"/>
        <w:ind w:left="160"/>
      </w:pPr>
      <w:r>
        <w:t>hiring</w:t>
      </w:r>
      <w:r>
        <w:rPr>
          <w:rFonts w:hint="eastAsia" w:ascii="宋体" w:eastAsia="宋体"/>
        </w:rPr>
        <w:t>（雇用）</w:t>
      </w:r>
      <w:r>
        <w:t>new workers!</w:t>
      </w:r>
    </w:p>
    <w:p>
      <w:pPr>
        <w:pStyle w:val="2"/>
        <w:tabs>
          <w:tab w:val="left" w:pos="1259"/>
          <w:tab w:val="left" w:pos="4312"/>
        </w:tabs>
        <w:spacing w:before="55" w:line="304" w:lineRule="auto"/>
        <w:ind w:left="160" w:right="452" w:firstLine="420"/>
      </w:pPr>
      <w:r>
        <w:rPr>
          <w:spacing w:val="-3"/>
        </w:rPr>
        <w:t xml:space="preserve">“Sir, </w:t>
      </w:r>
      <w:r>
        <w:t xml:space="preserve">are you hiring people?” I went  </w:t>
      </w:r>
      <w:r>
        <w:rPr>
          <w:u w:val="single"/>
        </w:rPr>
        <w:t xml:space="preserve">    18</w:t>
      </w:r>
      <w:r>
        <w:rPr>
          <w:u w:val="single"/>
        </w:rPr>
        <w:tab/>
      </w:r>
      <w:r>
        <w:t>the shop and asked.</w:t>
      </w:r>
      <w:r>
        <w:rPr>
          <w:spacing w:val="-3"/>
        </w:rPr>
        <w:t xml:space="preserve"> “</w:t>
      </w:r>
      <w:r>
        <w:rPr>
          <w:spacing w:val="-5"/>
        </w:rPr>
        <w:t xml:space="preserve">Yes, </w:t>
      </w:r>
      <w:r>
        <w:t xml:space="preserve">but you should be the man </w:t>
      </w:r>
      <w:r>
        <w:rPr>
          <w:spacing w:val="13"/>
          <w:u w:val="single"/>
        </w:rPr>
        <w:t xml:space="preserve">    </w:t>
      </w:r>
      <w:r>
        <w:rPr>
          <w:u w:val="single"/>
        </w:rPr>
        <w:t>19</w:t>
      </w:r>
      <w:r>
        <w:rPr>
          <w:u w:val="single"/>
        </w:rPr>
        <w:tab/>
      </w:r>
      <w:r>
        <w:t>we need,” the manager answered. He looked at me for a few seconds from head to foot</w:t>
      </w:r>
      <w:r>
        <w:rPr>
          <w:spacing w:val="-1"/>
        </w:rPr>
        <w:t xml:space="preserve">. </w:t>
      </w:r>
      <w:r>
        <w:t>“Do</w:t>
      </w:r>
      <w:r>
        <w:rPr>
          <w:spacing w:val="-3"/>
        </w:rPr>
        <w:t xml:space="preserve"> </w:t>
      </w:r>
      <w:r>
        <w:t>you have</w:t>
      </w:r>
      <w:r>
        <w:rPr>
          <w:spacing w:val="-1"/>
        </w:rPr>
        <w:t xml:space="preserve"> </w:t>
      </w:r>
      <w:r>
        <w:t>a high school</w:t>
      </w:r>
      <w:r>
        <w:rPr>
          <w:spacing w:val="-1"/>
        </w:rPr>
        <w:t xml:space="preserve"> </w:t>
      </w:r>
      <w:r>
        <w:t>diploma</w:t>
      </w:r>
      <w:r>
        <w:rPr>
          <w:rFonts w:hint="eastAsia" w:ascii="宋体" w:hAnsi="宋体" w:eastAsia="宋体"/>
        </w:rPr>
        <w:t>（</w:t>
      </w:r>
      <w:r>
        <w:rPr>
          <w:rFonts w:hint="eastAsia" w:ascii="宋体" w:hAnsi="宋体" w:eastAsia="宋体"/>
          <w:spacing w:val="-2"/>
        </w:rPr>
        <w:t>文凭</w:t>
      </w:r>
      <w:r>
        <w:rPr>
          <w:rFonts w:hint="eastAsia" w:ascii="宋体" w:hAnsi="宋体" w:eastAsia="宋体"/>
        </w:rPr>
        <w:t>）</w:t>
      </w:r>
      <w:r>
        <w:rPr>
          <w:spacing w:val="-1"/>
        </w:rPr>
        <w:t xml:space="preserve">?” </w:t>
      </w:r>
      <w:r>
        <w:t>he</w:t>
      </w:r>
      <w:r>
        <w:rPr>
          <w:spacing w:val="-3"/>
        </w:rPr>
        <w:t xml:space="preserve"> </w:t>
      </w:r>
      <w:r>
        <w:t>continued, “Or</w:t>
      </w:r>
      <w:r>
        <w:rPr>
          <w:spacing w:val="-2"/>
        </w:rPr>
        <w:t xml:space="preserve"> </w:t>
      </w:r>
      <w:r>
        <w:t>do you have any</w:t>
      </w:r>
      <w:r>
        <w:rPr>
          <w:spacing w:val="-6"/>
        </w:rPr>
        <w:t xml:space="preserve"> </w:t>
      </w:r>
      <w:r>
        <w:t>work</w:t>
      </w:r>
    </w:p>
    <w:p>
      <w:pPr>
        <w:pStyle w:val="2"/>
        <w:spacing w:before="0" w:line="223" w:lineRule="exact"/>
        <w:ind w:left="160"/>
      </w:pPr>
      <w:r>
        <w:t>experience?”</w:t>
      </w:r>
    </w:p>
    <w:p>
      <w:pPr>
        <w:pStyle w:val="2"/>
        <w:tabs>
          <w:tab w:val="left" w:pos="3247"/>
          <w:tab w:val="left" w:pos="3530"/>
          <w:tab w:val="left" w:pos="4099"/>
          <w:tab w:val="left" w:pos="6074"/>
          <w:tab w:val="left" w:pos="7431"/>
        </w:tabs>
        <w:spacing w:before="59" w:line="302" w:lineRule="auto"/>
        <w:ind w:left="160" w:right="335" w:firstLine="420"/>
      </w:pPr>
      <w:r>
        <w:t>I</w:t>
      </w:r>
      <w:r>
        <w:rPr>
          <w:spacing w:val="-3"/>
        </w:rPr>
        <w:t xml:space="preserve"> </w:t>
      </w:r>
      <w:r>
        <w:t>felt so ashamed</w:t>
      </w:r>
      <w:r>
        <w:rPr>
          <w:rFonts w:hint="eastAsia" w:ascii="宋体" w:hAnsi="宋体" w:eastAsia="宋体"/>
        </w:rPr>
        <w:t>（羞</w:t>
      </w:r>
      <w:r>
        <w:rPr>
          <w:rFonts w:hint="eastAsia" w:ascii="宋体" w:hAnsi="宋体" w:eastAsia="宋体"/>
          <w:spacing w:val="-3"/>
        </w:rPr>
        <w:t>愧的</w:t>
      </w:r>
      <w:r>
        <w:rPr>
          <w:rFonts w:hint="eastAsia" w:ascii="宋体" w:hAnsi="宋体" w:eastAsia="宋体"/>
        </w:rPr>
        <w:t>）</w:t>
      </w:r>
      <w:r>
        <w:t xml:space="preserve">and  </w:t>
      </w:r>
      <w:r>
        <w:rPr>
          <w:u w:val="single"/>
        </w:rPr>
        <w:t xml:space="preserve">   </w:t>
      </w:r>
      <w:r>
        <w:rPr>
          <w:spacing w:val="1"/>
          <w:u w:val="single"/>
        </w:rPr>
        <w:t xml:space="preserve"> </w:t>
      </w:r>
      <w:r>
        <w:rPr>
          <w:u w:val="single"/>
        </w:rPr>
        <w:t>20</w:t>
      </w:r>
      <w:r>
        <w:rPr>
          <w:u w:val="single"/>
        </w:rPr>
        <w:tab/>
      </w:r>
      <w:r>
        <w:t xml:space="preserve">that I didn’t know what to </w:t>
      </w:r>
      <w:r>
        <w:rPr>
          <w:spacing w:val="-6"/>
        </w:rPr>
        <w:t xml:space="preserve">say, </w:t>
      </w:r>
      <w:r>
        <w:t>so I just turned around and left. I could not fall asleep that night, and I thought a lot about</w:t>
      </w:r>
      <w:r>
        <w:rPr>
          <w:spacing w:val="-12"/>
        </w:rPr>
        <w:t xml:space="preserve"> </w:t>
      </w:r>
      <w:r>
        <w:t xml:space="preserve">my </w:t>
      </w:r>
      <w:r>
        <w:rPr>
          <w:u w:val="single"/>
        </w:rPr>
        <w:t xml:space="preserve">   </w:t>
      </w:r>
      <w:r>
        <w:rPr>
          <w:spacing w:val="49"/>
          <w:u w:val="single"/>
        </w:rPr>
        <w:t xml:space="preserve"> </w:t>
      </w:r>
      <w:r>
        <w:rPr>
          <w:u w:val="single"/>
        </w:rPr>
        <w:t>21</w:t>
      </w:r>
      <w:r>
        <w:rPr>
          <w:u w:val="single"/>
        </w:rPr>
        <w:tab/>
      </w:r>
      <w:r>
        <w:t xml:space="preserve">. “I must </w:t>
      </w:r>
      <w:r>
        <w:rPr>
          <w:spacing w:val="-7"/>
        </w:rPr>
        <w:t xml:space="preserve">go </w:t>
      </w:r>
      <w:r>
        <w:t>to school or I can’t do</w:t>
      </w:r>
      <w:r>
        <w:rPr>
          <w:spacing w:val="-9"/>
        </w:rPr>
        <w:t xml:space="preserve"> </w:t>
      </w:r>
      <w:r>
        <w:t xml:space="preserve">anything </w:t>
      </w:r>
      <w:r>
        <w:rPr>
          <w:u w:val="single"/>
        </w:rPr>
        <w:t xml:space="preserve">   </w:t>
      </w:r>
      <w:r>
        <w:rPr>
          <w:spacing w:val="52"/>
          <w:u w:val="single"/>
        </w:rPr>
        <w:t xml:space="preserve"> </w:t>
      </w:r>
      <w:r>
        <w:rPr>
          <w:u w:val="single"/>
        </w:rPr>
        <w:t>22</w:t>
      </w:r>
      <w:r>
        <w:rPr>
          <w:u w:val="single"/>
        </w:rPr>
        <w:tab/>
      </w:r>
      <w:r>
        <w:t xml:space="preserve">a good education,” I </w:t>
      </w:r>
      <w:r>
        <w:rPr>
          <w:u w:val="single"/>
        </w:rPr>
        <w:t xml:space="preserve">   </w:t>
      </w:r>
      <w:r>
        <w:rPr>
          <w:spacing w:val="49"/>
          <w:u w:val="single"/>
        </w:rPr>
        <w:t xml:space="preserve"> </w:t>
      </w:r>
      <w:r>
        <w:rPr>
          <w:u w:val="single"/>
        </w:rPr>
        <w:t>23</w:t>
      </w:r>
      <w:r>
        <w:rPr>
          <w:u w:val="single"/>
        </w:rPr>
        <w:tab/>
      </w:r>
      <w:r>
        <w:t xml:space="preserve">to myself </w:t>
      </w:r>
      <w:r>
        <w:rPr>
          <w:spacing w:val="-3"/>
        </w:rPr>
        <w:t xml:space="preserve">silently. </w:t>
      </w:r>
      <w:r>
        <w:t>I never went back to the store</w:t>
      </w:r>
      <w:r>
        <w:rPr>
          <w:spacing w:val="-2"/>
        </w:rPr>
        <w:t xml:space="preserve"> </w:t>
      </w:r>
      <w:r>
        <w:t xml:space="preserve">again </w:t>
      </w:r>
      <w:r>
        <w:rPr>
          <w:u w:val="single"/>
        </w:rPr>
        <w:t xml:space="preserve">   </w:t>
      </w:r>
      <w:r>
        <w:rPr>
          <w:spacing w:val="50"/>
          <w:u w:val="single"/>
        </w:rPr>
        <w:t xml:space="preserve"> </w:t>
      </w:r>
      <w:r>
        <w:rPr>
          <w:u w:val="single"/>
        </w:rPr>
        <w:t>24</w:t>
      </w:r>
      <w:r>
        <w:rPr>
          <w:u w:val="single"/>
        </w:rPr>
        <w:tab/>
      </w:r>
      <w:r>
        <w:t>I finished my study and got a</w:t>
      </w:r>
      <w:r>
        <w:rPr>
          <w:spacing w:val="-13"/>
        </w:rPr>
        <w:t xml:space="preserve"> </w:t>
      </w:r>
      <w:r>
        <w:t>diploma.</w:t>
      </w:r>
    </w:p>
    <w:p>
      <w:pPr>
        <w:pStyle w:val="2"/>
        <w:tabs>
          <w:tab w:val="left" w:pos="1211"/>
          <w:tab w:val="left" w:pos="4802"/>
        </w:tabs>
        <w:spacing w:before="8" w:line="309" w:lineRule="auto"/>
        <w:ind w:left="160" w:right="550" w:firstLine="420"/>
      </w:pPr>
      <w:r>
        <w:rPr>
          <w:w w:val="100"/>
          <w:u w:val="single"/>
        </w:rPr>
        <w:t xml:space="preserve"> </w:t>
      </w:r>
      <w:r>
        <w:rPr>
          <w:u w:val="single"/>
        </w:rPr>
        <w:t xml:space="preserve">   25</w:t>
      </w:r>
      <w:r>
        <w:rPr>
          <w:u w:val="single"/>
        </w:rPr>
        <w:tab/>
      </w:r>
      <w:r>
        <w:t>looked the same when I returned to the store: the same people and the same design. However, compared with last time, I had</w:t>
      </w:r>
      <w:r>
        <w:rPr>
          <w:spacing w:val="-11"/>
        </w:rPr>
        <w:t xml:space="preserve"> </w:t>
      </w:r>
      <w:r>
        <w:t xml:space="preserve">more </w:t>
      </w:r>
      <w:r>
        <w:rPr>
          <w:u w:val="single"/>
        </w:rPr>
        <w:t xml:space="preserve">   </w:t>
      </w:r>
      <w:r>
        <w:rPr>
          <w:spacing w:val="46"/>
          <w:u w:val="single"/>
        </w:rPr>
        <w:t xml:space="preserve"> </w:t>
      </w:r>
      <w:r>
        <w:rPr>
          <w:u w:val="single"/>
        </w:rPr>
        <w:t>26</w:t>
      </w:r>
      <w:r>
        <w:rPr>
          <w:u w:val="single"/>
        </w:rPr>
        <w:tab/>
      </w:r>
      <w:r>
        <w:t>. The manager told me they needed</w:t>
      </w:r>
      <w:r>
        <w:rPr>
          <w:spacing w:val="-6"/>
        </w:rPr>
        <w:t xml:space="preserve"> </w:t>
      </w:r>
      <w:r>
        <w:t>new</w:t>
      </w:r>
    </w:p>
    <w:p>
      <w:pPr>
        <w:pStyle w:val="2"/>
        <w:tabs>
          <w:tab w:val="left" w:pos="791"/>
        </w:tabs>
        <w:spacing w:before="1"/>
        <w:ind w:left="160"/>
      </w:pPr>
      <w:r>
        <w:rPr>
          <w:w w:val="100"/>
          <w:u w:val="single"/>
        </w:rPr>
        <w:t xml:space="preserve"> </w:t>
      </w:r>
      <w:r>
        <w:rPr>
          <w:u w:val="single"/>
        </w:rPr>
        <w:t xml:space="preserve">   27</w:t>
      </w:r>
      <w:r>
        <w:rPr>
          <w:u w:val="single"/>
        </w:rPr>
        <w:tab/>
      </w:r>
      <w:r>
        <w:t>. So it was a great chance for</w:t>
      </w:r>
      <w:r>
        <w:rPr>
          <w:spacing w:val="-6"/>
        </w:rPr>
        <w:t xml:space="preserve"> </w:t>
      </w:r>
      <w:r>
        <w:t>me.</w:t>
      </w:r>
    </w:p>
    <w:p>
      <w:pPr>
        <w:pStyle w:val="2"/>
        <w:tabs>
          <w:tab w:val="left" w:pos="1386"/>
        </w:tabs>
        <w:spacing w:before="70"/>
      </w:pPr>
      <w:r>
        <w:t xml:space="preserve">I </w:t>
      </w:r>
      <w:r>
        <w:rPr>
          <w:u w:val="single"/>
        </w:rPr>
        <w:t xml:space="preserve">   </w:t>
      </w:r>
      <w:r>
        <w:rPr>
          <w:spacing w:val="50"/>
          <w:u w:val="single"/>
        </w:rPr>
        <w:t xml:space="preserve"> </w:t>
      </w:r>
      <w:r>
        <w:rPr>
          <w:u w:val="single"/>
        </w:rPr>
        <w:t>28</w:t>
      </w:r>
      <w:r>
        <w:rPr>
          <w:u w:val="single"/>
        </w:rPr>
        <w:tab/>
      </w:r>
      <w:r>
        <w:t xml:space="preserve">my diploma to the </w:t>
      </w:r>
      <w:r>
        <w:rPr>
          <w:spacing w:val="-3"/>
        </w:rPr>
        <w:t xml:space="preserve">manager. </w:t>
      </w:r>
      <w:r>
        <w:t>He looked at it and said, “Great, you are</w:t>
      </w:r>
      <w:r>
        <w:rPr>
          <w:spacing w:val="-5"/>
        </w:rPr>
        <w:t xml:space="preserve"> </w:t>
      </w:r>
      <w:r>
        <w:t>in.”</w:t>
      </w:r>
    </w:p>
    <w:p>
      <w:pPr>
        <w:pStyle w:val="2"/>
        <w:tabs>
          <w:tab w:val="left" w:pos="2284"/>
          <w:tab w:val="left" w:pos="4426"/>
        </w:tabs>
        <w:spacing w:after="10" w:line="309" w:lineRule="auto"/>
        <w:ind w:left="160" w:right="452" w:firstLine="420"/>
      </w:pPr>
      <w:r>
        <w:t xml:space="preserve">Now I am still working in the same store. </w:t>
      </w:r>
      <w:r>
        <w:rPr>
          <w:spacing w:val="-4"/>
        </w:rPr>
        <w:t xml:space="preserve">With </w:t>
      </w:r>
      <w:r>
        <w:t>this experience, I always advise people to attend school. Education helps you have</w:t>
      </w:r>
      <w:r>
        <w:rPr>
          <w:spacing w:val="-8"/>
        </w:rPr>
        <w:t xml:space="preserve"> </w:t>
      </w:r>
      <w:r>
        <w:t xml:space="preserve">a </w:t>
      </w:r>
      <w:r>
        <w:rPr>
          <w:u w:val="single"/>
        </w:rPr>
        <w:t xml:space="preserve">   </w:t>
      </w:r>
      <w:r>
        <w:rPr>
          <w:spacing w:val="51"/>
          <w:u w:val="single"/>
        </w:rPr>
        <w:t xml:space="preserve"> </w:t>
      </w:r>
      <w:r>
        <w:rPr>
          <w:u w:val="single"/>
        </w:rPr>
        <w:t>29</w:t>
      </w:r>
      <w:r>
        <w:rPr>
          <w:u w:val="single"/>
        </w:rPr>
        <w:tab/>
      </w:r>
      <w:r>
        <w:t>future. Now I am not worried about my future because I’m</w:t>
      </w:r>
      <w:r>
        <w:rPr>
          <w:spacing w:val="-5"/>
        </w:rPr>
        <w:t xml:space="preserve"> </w:t>
      </w:r>
      <w:r>
        <w:t xml:space="preserve">still </w:t>
      </w:r>
      <w:r>
        <w:rPr>
          <w:u w:val="single"/>
        </w:rPr>
        <w:t xml:space="preserve">   </w:t>
      </w:r>
      <w:r>
        <w:rPr>
          <w:spacing w:val="50"/>
          <w:u w:val="single"/>
        </w:rPr>
        <w:t xml:space="preserve"> </w:t>
      </w:r>
      <w:r>
        <w:rPr>
          <w:u w:val="single"/>
        </w:rPr>
        <w:t>30</w:t>
      </w:r>
      <w:r>
        <w:rPr>
          <w:u w:val="single"/>
        </w:rPr>
        <w:tab/>
      </w:r>
      <w:r>
        <w:t>in my free</w:t>
      </w:r>
      <w:r>
        <w:rPr>
          <w:spacing w:val="-8"/>
        </w:rPr>
        <w:t xml:space="preserve"> </w:t>
      </w:r>
      <w:r>
        <w:t>time.</w:t>
      </w:r>
    </w:p>
    <w:tbl>
      <w:tblPr>
        <w:tblStyle w:val="4"/>
        <w:tblW w:w="80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261"/>
        <w:gridCol w:w="1908"/>
        <w:gridCol w:w="2187"/>
        <w:gridCol w:w="1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6" w:hRule="atLeast"/>
        </w:trPr>
        <w:tc>
          <w:tcPr>
            <w:tcW w:w="2261" w:type="dxa"/>
          </w:tcPr>
          <w:p>
            <w:pPr>
              <w:pStyle w:val="8"/>
              <w:numPr>
                <w:ilvl w:val="0"/>
                <w:numId w:val="2"/>
              </w:numPr>
              <w:tabs>
                <w:tab w:val="left" w:pos="470"/>
              </w:tabs>
              <w:spacing w:before="0" w:after="0" w:line="234" w:lineRule="exact"/>
              <w:ind w:left="470" w:right="0" w:hanging="420"/>
              <w:jc w:val="left"/>
              <w:rPr>
                <w:sz w:val="21"/>
              </w:rPr>
            </w:pPr>
            <w:r>
              <w:rPr>
                <w:sz w:val="21"/>
              </w:rPr>
              <w:t>A.</w:t>
            </w:r>
            <w:r>
              <w:rPr>
                <w:spacing w:val="-1"/>
                <w:sz w:val="21"/>
              </w:rPr>
              <w:t xml:space="preserve"> </w:t>
            </w:r>
            <w:r>
              <w:rPr>
                <w:sz w:val="21"/>
              </w:rPr>
              <w:t>realize</w:t>
            </w:r>
          </w:p>
          <w:p>
            <w:pPr>
              <w:pStyle w:val="8"/>
              <w:numPr>
                <w:ilvl w:val="0"/>
                <w:numId w:val="2"/>
              </w:numPr>
              <w:tabs>
                <w:tab w:val="left" w:pos="470"/>
              </w:tabs>
              <w:spacing w:before="70" w:after="0" w:line="240" w:lineRule="auto"/>
              <w:ind w:left="470" w:right="0" w:hanging="420"/>
              <w:jc w:val="left"/>
              <w:rPr>
                <w:sz w:val="21"/>
              </w:rPr>
            </w:pPr>
            <w:r>
              <w:rPr>
                <w:sz w:val="21"/>
              </w:rPr>
              <w:t>A. went</w:t>
            </w:r>
            <w:r>
              <w:rPr>
                <w:spacing w:val="-2"/>
                <w:sz w:val="21"/>
              </w:rPr>
              <w:t xml:space="preserve"> </w:t>
            </w:r>
            <w:r>
              <w:rPr>
                <w:sz w:val="21"/>
              </w:rPr>
              <w:t>through</w:t>
            </w:r>
          </w:p>
          <w:p>
            <w:pPr>
              <w:pStyle w:val="8"/>
              <w:numPr>
                <w:ilvl w:val="0"/>
                <w:numId w:val="2"/>
              </w:numPr>
              <w:tabs>
                <w:tab w:val="left" w:pos="470"/>
              </w:tabs>
              <w:spacing w:before="71" w:after="0" w:line="240" w:lineRule="auto"/>
              <w:ind w:left="470" w:right="0" w:hanging="420"/>
              <w:jc w:val="left"/>
              <w:rPr>
                <w:sz w:val="21"/>
              </w:rPr>
            </w:pPr>
            <w:r>
              <w:rPr>
                <w:sz w:val="21"/>
              </w:rPr>
              <w:t>A. out</w:t>
            </w:r>
            <w:r>
              <w:rPr>
                <w:spacing w:val="-1"/>
                <w:sz w:val="21"/>
              </w:rPr>
              <w:t xml:space="preserve"> </w:t>
            </w:r>
            <w:r>
              <w:rPr>
                <w:sz w:val="21"/>
              </w:rPr>
              <w:t>of</w:t>
            </w:r>
          </w:p>
        </w:tc>
        <w:tc>
          <w:tcPr>
            <w:tcW w:w="1908" w:type="dxa"/>
          </w:tcPr>
          <w:p>
            <w:pPr>
              <w:pStyle w:val="8"/>
              <w:spacing w:before="0" w:line="234" w:lineRule="exact"/>
              <w:ind w:left="309"/>
              <w:rPr>
                <w:sz w:val="21"/>
              </w:rPr>
            </w:pPr>
            <w:r>
              <w:rPr>
                <w:sz w:val="21"/>
              </w:rPr>
              <w:t>B. remember</w:t>
            </w:r>
          </w:p>
          <w:p>
            <w:pPr>
              <w:pStyle w:val="8"/>
              <w:spacing w:before="70"/>
              <w:ind w:left="309"/>
              <w:rPr>
                <w:sz w:val="21"/>
              </w:rPr>
            </w:pPr>
            <w:r>
              <w:rPr>
                <w:sz w:val="21"/>
              </w:rPr>
              <w:t>B. left for</w:t>
            </w:r>
          </w:p>
          <w:p>
            <w:pPr>
              <w:pStyle w:val="8"/>
              <w:spacing w:before="71"/>
              <w:ind w:left="309"/>
              <w:rPr>
                <w:sz w:val="21"/>
              </w:rPr>
            </w:pPr>
            <w:r>
              <w:rPr>
                <w:sz w:val="21"/>
              </w:rPr>
              <w:t>B. into</w:t>
            </w:r>
          </w:p>
        </w:tc>
        <w:tc>
          <w:tcPr>
            <w:tcW w:w="2187" w:type="dxa"/>
          </w:tcPr>
          <w:p>
            <w:pPr>
              <w:pStyle w:val="8"/>
              <w:spacing w:before="0" w:line="234" w:lineRule="exact"/>
              <w:ind w:left="501"/>
              <w:rPr>
                <w:sz w:val="21"/>
              </w:rPr>
            </w:pPr>
            <w:r>
              <w:rPr>
                <w:sz w:val="21"/>
              </w:rPr>
              <w:t>C. wonder</w:t>
            </w:r>
          </w:p>
          <w:p>
            <w:pPr>
              <w:pStyle w:val="8"/>
              <w:spacing w:before="70"/>
              <w:ind w:left="501"/>
              <w:rPr>
                <w:sz w:val="21"/>
              </w:rPr>
            </w:pPr>
            <w:r>
              <w:rPr>
                <w:sz w:val="21"/>
              </w:rPr>
              <w:t>C. stepped into</w:t>
            </w:r>
          </w:p>
          <w:p>
            <w:pPr>
              <w:pStyle w:val="8"/>
              <w:spacing w:before="71"/>
              <w:ind w:left="501"/>
              <w:rPr>
                <w:sz w:val="21"/>
              </w:rPr>
            </w:pPr>
            <w:r>
              <w:rPr>
                <w:sz w:val="21"/>
              </w:rPr>
              <w:t>C. away from</w:t>
            </w:r>
          </w:p>
        </w:tc>
        <w:tc>
          <w:tcPr>
            <w:tcW w:w="1724" w:type="dxa"/>
          </w:tcPr>
          <w:p>
            <w:pPr>
              <w:pStyle w:val="8"/>
              <w:spacing w:before="0" w:line="234" w:lineRule="exact"/>
              <w:ind w:left="415"/>
              <w:rPr>
                <w:sz w:val="21"/>
              </w:rPr>
            </w:pPr>
            <w:r>
              <w:rPr>
                <w:sz w:val="21"/>
              </w:rPr>
              <w:t>D. imagine</w:t>
            </w:r>
          </w:p>
          <w:p>
            <w:pPr>
              <w:pStyle w:val="8"/>
              <w:spacing w:before="70"/>
              <w:ind w:left="415"/>
              <w:rPr>
                <w:sz w:val="21"/>
              </w:rPr>
            </w:pPr>
            <w:r>
              <w:rPr>
                <w:sz w:val="21"/>
              </w:rPr>
              <w:t>D. walked past</w:t>
            </w:r>
          </w:p>
          <w:p>
            <w:pPr>
              <w:pStyle w:val="8"/>
              <w:spacing w:before="71"/>
              <w:ind w:left="415"/>
              <w:rPr>
                <w:sz w:val="21"/>
              </w:rPr>
            </w:pPr>
            <w:r>
              <w:rPr>
                <w:sz w:val="21"/>
              </w:rPr>
              <w:t>D. onto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2261" w:type="dxa"/>
          </w:tcPr>
          <w:p>
            <w:pPr>
              <w:pStyle w:val="8"/>
              <w:ind w:left="50"/>
              <w:rPr>
                <w:sz w:val="21"/>
              </w:rPr>
            </w:pPr>
            <w:r>
              <w:rPr>
                <w:sz w:val="21"/>
              </w:rPr>
              <w:t>19. A. who</w:t>
            </w:r>
          </w:p>
        </w:tc>
        <w:tc>
          <w:tcPr>
            <w:tcW w:w="1908" w:type="dxa"/>
          </w:tcPr>
          <w:p>
            <w:pPr>
              <w:pStyle w:val="8"/>
              <w:ind w:left="309"/>
              <w:rPr>
                <w:sz w:val="21"/>
              </w:rPr>
            </w:pPr>
            <w:r>
              <w:rPr>
                <w:sz w:val="21"/>
              </w:rPr>
              <w:t>B. when</w:t>
            </w:r>
          </w:p>
        </w:tc>
        <w:tc>
          <w:tcPr>
            <w:tcW w:w="2187" w:type="dxa"/>
          </w:tcPr>
          <w:p>
            <w:pPr>
              <w:pStyle w:val="8"/>
              <w:ind w:left="501"/>
              <w:rPr>
                <w:sz w:val="21"/>
              </w:rPr>
            </w:pPr>
            <w:r>
              <w:rPr>
                <w:sz w:val="21"/>
              </w:rPr>
              <w:t>C. which</w:t>
            </w:r>
          </w:p>
        </w:tc>
        <w:tc>
          <w:tcPr>
            <w:tcW w:w="1724" w:type="dxa"/>
          </w:tcPr>
          <w:p>
            <w:pPr>
              <w:pStyle w:val="8"/>
              <w:ind w:left="415"/>
              <w:rPr>
                <w:sz w:val="21"/>
              </w:rPr>
            </w:pPr>
            <w:r>
              <w:rPr>
                <w:sz w:val="21"/>
              </w:rPr>
              <w:t>D. what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2261" w:type="dxa"/>
          </w:tcPr>
          <w:p>
            <w:pPr>
              <w:pStyle w:val="8"/>
              <w:ind w:left="50"/>
              <w:rPr>
                <w:sz w:val="21"/>
              </w:rPr>
            </w:pPr>
            <w:r>
              <w:rPr>
                <w:sz w:val="21"/>
              </w:rPr>
              <w:t>20. A. uncomfortable</w:t>
            </w:r>
          </w:p>
        </w:tc>
        <w:tc>
          <w:tcPr>
            <w:tcW w:w="1908" w:type="dxa"/>
          </w:tcPr>
          <w:p>
            <w:pPr>
              <w:pStyle w:val="8"/>
              <w:ind w:left="309"/>
              <w:rPr>
                <w:sz w:val="21"/>
              </w:rPr>
            </w:pPr>
            <w:r>
              <w:rPr>
                <w:sz w:val="21"/>
              </w:rPr>
              <w:t>B. impolite</w:t>
            </w:r>
          </w:p>
        </w:tc>
        <w:tc>
          <w:tcPr>
            <w:tcW w:w="2187" w:type="dxa"/>
          </w:tcPr>
          <w:p>
            <w:pPr>
              <w:pStyle w:val="8"/>
              <w:ind w:left="501"/>
              <w:rPr>
                <w:sz w:val="21"/>
              </w:rPr>
            </w:pPr>
            <w:r>
              <w:rPr>
                <w:sz w:val="21"/>
              </w:rPr>
              <w:t>C. unkind</w:t>
            </w:r>
          </w:p>
        </w:tc>
        <w:tc>
          <w:tcPr>
            <w:tcW w:w="1724" w:type="dxa"/>
          </w:tcPr>
          <w:p>
            <w:pPr>
              <w:pStyle w:val="8"/>
              <w:ind w:left="415"/>
              <w:rPr>
                <w:sz w:val="21"/>
              </w:rPr>
            </w:pPr>
            <w:r>
              <w:rPr>
                <w:sz w:val="21"/>
              </w:rPr>
              <w:t>D. impatient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2261" w:type="dxa"/>
          </w:tcPr>
          <w:p>
            <w:pPr>
              <w:pStyle w:val="8"/>
              <w:ind w:left="50"/>
              <w:rPr>
                <w:sz w:val="21"/>
              </w:rPr>
            </w:pPr>
            <w:r>
              <w:rPr>
                <w:sz w:val="21"/>
              </w:rPr>
              <w:t>21. A. hobbies</w:t>
            </w:r>
          </w:p>
        </w:tc>
        <w:tc>
          <w:tcPr>
            <w:tcW w:w="1908" w:type="dxa"/>
          </w:tcPr>
          <w:p>
            <w:pPr>
              <w:pStyle w:val="8"/>
              <w:ind w:left="309"/>
              <w:rPr>
                <w:sz w:val="21"/>
              </w:rPr>
            </w:pPr>
            <w:r>
              <w:rPr>
                <w:sz w:val="21"/>
              </w:rPr>
              <w:t>B. future</w:t>
            </w:r>
          </w:p>
        </w:tc>
        <w:tc>
          <w:tcPr>
            <w:tcW w:w="2187" w:type="dxa"/>
          </w:tcPr>
          <w:p>
            <w:pPr>
              <w:pStyle w:val="8"/>
              <w:ind w:left="501"/>
              <w:rPr>
                <w:sz w:val="21"/>
              </w:rPr>
            </w:pPr>
            <w:r>
              <w:rPr>
                <w:sz w:val="21"/>
              </w:rPr>
              <w:t>C. parents</w:t>
            </w:r>
          </w:p>
        </w:tc>
        <w:tc>
          <w:tcPr>
            <w:tcW w:w="1724" w:type="dxa"/>
          </w:tcPr>
          <w:p>
            <w:pPr>
              <w:pStyle w:val="8"/>
              <w:ind w:left="415"/>
              <w:rPr>
                <w:sz w:val="21"/>
              </w:rPr>
            </w:pPr>
            <w:r>
              <w:rPr>
                <w:sz w:val="21"/>
              </w:rPr>
              <w:t>D. manger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2261" w:type="dxa"/>
          </w:tcPr>
          <w:p>
            <w:pPr>
              <w:pStyle w:val="8"/>
              <w:spacing w:line="222" w:lineRule="exact"/>
              <w:ind w:left="50"/>
              <w:rPr>
                <w:sz w:val="21"/>
              </w:rPr>
            </w:pPr>
            <w:r>
              <w:rPr>
                <w:sz w:val="21"/>
              </w:rPr>
              <w:t>22. A. with</w:t>
            </w:r>
          </w:p>
        </w:tc>
        <w:tc>
          <w:tcPr>
            <w:tcW w:w="1908" w:type="dxa"/>
          </w:tcPr>
          <w:p>
            <w:pPr>
              <w:pStyle w:val="8"/>
              <w:spacing w:line="222" w:lineRule="exact"/>
              <w:ind w:left="309"/>
              <w:rPr>
                <w:sz w:val="21"/>
              </w:rPr>
            </w:pPr>
            <w:r>
              <w:rPr>
                <w:sz w:val="21"/>
              </w:rPr>
              <w:t>B. without</w:t>
            </w:r>
          </w:p>
        </w:tc>
        <w:tc>
          <w:tcPr>
            <w:tcW w:w="2187" w:type="dxa"/>
          </w:tcPr>
          <w:p>
            <w:pPr>
              <w:pStyle w:val="8"/>
              <w:spacing w:line="222" w:lineRule="exact"/>
              <w:ind w:left="501"/>
              <w:rPr>
                <w:sz w:val="21"/>
              </w:rPr>
            </w:pPr>
            <w:r>
              <w:rPr>
                <w:sz w:val="21"/>
              </w:rPr>
              <w:t>C. by</w:t>
            </w:r>
          </w:p>
        </w:tc>
        <w:tc>
          <w:tcPr>
            <w:tcW w:w="1724" w:type="dxa"/>
          </w:tcPr>
          <w:p>
            <w:pPr>
              <w:pStyle w:val="8"/>
              <w:spacing w:line="222" w:lineRule="exact"/>
              <w:ind w:left="415"/>
              <w:rPr>
                <w:sz w:val="21"/>
              </w:rPr>
            </w:pPr>
            <w:r>
              <w:rPr>
                <w:sz w:val="21"/>
              </w:rPr>
              <w:t>D. of</w:t>
            </w:r>
          </w:p>
        </w:tc>
      </w:tr>
    </w:tbl>
    <w:p>
      <w:pPr>
        <w:spacing w:after="0" w:line="222" w:lineRule="exact"/>
        <w:rPr>
          <w:sz w:val="21"/>
        </w:rPr>
        <w:sectPr>
          <w:pgSz w:w="11060" w:h="15310"/>
          <w:pgMar w:top="1400" w:right="960" w:bottom="1020" w:left="1280" w:header="0" w:footer="832" w:gutter="0"/>
          <w:cols w:space="720" w:num="1"/>
        </w:sectPr>
      </w:pPr>
    </w:p>
    <w:p>
      <w:pPr>
        <w:pStyle w:val="2"/>
        <w:spacing w:before="10"/>
        <w:ind w:left="0"/>
        <w:rPr>
          <w:sz w:val="2"/>
        </w:rPr>
      </w:pPr>
    </w:p>
    <w:tbl>
      <w:tblPr>
        <w:tblStyle w:val="4"/>
        <w:tblW w:w="8002"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92"/>
        <w:gridCol w:w="1701"/>
        <w:gridCol w:w="2116"/>
        <w:gridCol w:w="2097"/>
        <w:gridCol w:w="1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392" w:type="dxa"/>
          </w:tcPr>
          <w:p>
            <w:pPr>
              <w:pStyle w:val="8"/>
              <w:spacing w:before="0" w:line="234" w:lineRule="exact"/>
              <w:ind w:left="31" w:right="58"/>
              <w:jc w:val="center"/>
              <w:rPr>
                <w:sz w:val="21"/>
              </w:rPr>
            </w:pPr>
            <w:r>
              <w:rPr>
                <w:sz w:val="21"/>
              </w:rPr>
              <w:t>23.</w:t>
            </w:r>
          </w:p>
        </w:tc>
        <w:tc>
          <w:tcPr>
            <w:tcW w:w="1701" w:type="dxa"/>
          </w:tcPr>
          <w:p>
            <w:pPr>
              <w:pStyle w:val="8"/>
              <w:spacing w:before="0" w:line="234" w:lineRule="exact"/>
              <w:ind w:left="78"/>
              <w:rPr>
                <w:sz w:val="21"/>
              </w:rPr>
            </w:pPr>
            <w:r>
              <w:rPr>
                <w:sz w:val="21"/>
              </w:rPr>
              <w:t>A. shouted</w:t>
            </w:r>
          </w:p>
        </w:tc>
        <w:tc>
          <w:tcPr>
            <w:tcW w:w="2116" w:type="dxa"/>
          </w:tcPr>
          <w:p>
            <w:pPr>
              <w:pStyle w:val="8"/>
              <w:spacing w:before="0" w:line="234" w:lineRule="exact"/>
              <w:ind w:left="477"/>
              <w:rPr>
                <w:sz w:val="21"/>
              </w:rPr>
            </w:pPr>
            <w:r>
              <w:rPr>
                <w:sz w:val="21"/>
              </w:rPr>
              <w:t>B. listened</w:t>
            </w:r>
          </w:p>
        </w:tc>
        <w:tc>
          <w:tcPr>
            <w:tcW w:w="2097" w:type="dxa"/>
          </w:tcPr>
          <w:p>
            <w:pPr>
              <w:pStyle w:val="8"/>
              <w:spacing w:before="0" w:line="234" w:lineRule="exact"/>
              <w:ind w:left="461"/>
              <w:rPr>
                <w:sz w:val="21"/>
              </w:rPr>
            </w:pPr>
            <w:r>
              <w:rPr>
                <w:sz w:val="21"/>
              </w:rPr>
              <w:t>C. said</w:t>
            </w:r>
          </w:p>
        </w:tc>
        <w:tc>
          <w:tcPr>
            <w:tcW w:w="1696" w:type="dxa"/>
          </w:tcPr>
          <w:p>
            <w:pPr>
              <w:pStyle w:val="8"/>
              <w:spacing w:before="0" w:line="234" w:lineRule="exact"/>
              <w:ind w:left="465"/>
              <w:rPr>
                <w:sz w:val="21"/>
              </w:rPr>
            </w:pPr>
            <w:r>
              <w:rPr>
                <w:sz w:val="21"/>
              </w:rPr>
              <w:t>D. cried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392" w:type="dxa"/>
          </w:tcPr>
          <w:p>
            <w:pPr>
              <w:pStyle w:val="8"/>
              <w:ind w:left="31" w:right="58"/>
              <w:jc w:val="center"/>
              <w:rPr>
                <w:sz w:val="21"/>
              </w:rPr>
            </w:pPr>
            <w:r>
              <w:rPr>
                <w:sz w:val="21"/>
              </w:rPr>
              <w:t>24.</w:t>
            </w:r>
          </w:p>
        </w:tc>
        <w:tc>
          <w:tcPr>
            <w:tcW w:w="1701" w:type="dxa"/>
          </w:tcPr>
          <w:p>
            <w:pPr>
              <w:pStyle w:val="8"/>
              <w:ind w:left="78"/>
              <w:rPr>
                <w:sz w:val="21"/>
              </w:rPr>
            </w:pPr>
            <w:r>
              <w:rPr>
                <w:sz w:val="21"/>
              </w:rPr>
              <w:t>A. when</w:t>
            </w:r>
          </w:p>
        </w:tc>
        <w:tc>
          <w:tcPr>
            <w:tcW w:w="2116" w:type="dxa"/>
          </w:tcPr>
          <w:p>
            <w:pPr>
              <w:pStyle w:val="8"/>
              <w:ind w:left="477"/>
              <w:rPr>
                <w:sz w:val="21"/>
              </w:rPr>
            </w:pPr>
            <w:r>
              <w:rPr>
                <w:sz w:val="21"/>
              </w:rPr>
              <w:t>B. while</w:t>
            </w:r>
          </w:p>
        </w:tc>
        <w:tc>
          <w:tcPr>
            <w:tcW w:w="2097" w:type="dxa"/>
          </w:tcPr>
          <w:p>
            <w:pPr>
              <w:pStyle w:val="8"/>
              <w:ind w:left="461"/>
              <w:rPr>
                <w:sz w:val="21"/>
              </w:rPr>
            </w:pPr>
            <w:r>
              <w:rPr>
                <w:sz w:val="21"/>
              </w:rPr>
              <w:t>C. after</w:t>
            </w:r>
          </w:p>
        </w:tc>
        <w:tc>
          <w:tcPr>
            <w:tcW w:w="1696" w:type="dxa"/>
          </w:tcPr>
          <w:p>
            <w:pPr>
              <w:pStyle w:val="8"/>
              <w:ind w:left="465"/>
              <w:rPr>
                <w:sz w:val="21"/>
              </w:rPr>
            </w:pPr>
            <w:r>
              <w:rPr>
                <w:sz w:val="21"/>
              </w:rPr>
              <w:t>D. before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392" w:type="dxa"/>
          </w:tcPr>
          <w:p>
            <w:pPr>
              <w:pStyle w:val="8"/>
              <w:ind w:left="31" w:right="58"/>
              <w:jc w:val="center"/>
              <w:rPr>
                <w:sz w:val="21"/>
              </w:rPr>
            </w:pPr>
            <w:r>
              <w:rPr>
                <w:sz w:val="21"/>
              </w:rPr>
              <w:t>25.</w:t>
            </w:r>
          </w:p>
        </w:tc>
        <w:tc>
          <w:tcPr>
            <w:tcW w:w="1701" w:type="dxa"/>
          </w:tcPr>
          <w:p>
            <w:pPr>
              <w:pStyle w:val="8"/>
              <w:ind w:left="78"/>
              <w:rPr>
                <w:sz w:val="21"/>
              </w:rPr>
            </w:pPr>
            <w:r>
              <w:rPr>
                <w:sz w:val="21"/>
              </w:rPr>
              <w:t>A. Nothing</w:t>
            </w:r>
          </w:p>
        </w:tc>
        <w:tc>
          <w:tcPr>
            <w:tcW w:w="2116" w:type="dxa"/>
          </w:tcPr>
          <w:p>
            <w:pPr>
              <w:pStyle w:val="8"/>
              <w:ind w:left="477"/>
              <w:rPr>
                <w:sz w:val="21"/>
              </w:rPr>
            </w:pPr>
            <w:r>
              <w:rPr>
                <w:sz w:val="21"/>
              </w:rPr>
              <w:t>B. Everything</w:t>
            </w:r>
          </w:p>
        </w:tc>
        <w:tc>
          <w:tcPr>
            <w:tcW w:w="2097" w:type="dxa"/>
          </w:tcPr>
          <w:p>
            <w:pPr>
              <w:pStyle w:val="8"/>
              <w:ind w:left="461"/>
              <w:rPr>
                <w:sz w:val="21"/>
              </w:rPr>
            </w:pPr>
            <w:r>
              <w:rPr>
                <w:sz w:val="21"/>
              </w:rPr>
              <w:t>C. Nobody</w:t>
            </w:r>
          </w:p>
        </w:tc>
        <w:tc>
          <w:tcPr>
            <w:tcW w:w="1696" w:type="dxa"/>
          </w:tcPr>
          <w:p>
            <w:pPr>
              <w:pStyle w:val="8"/>
              <w:ind w:left="465"/>
              <w:rPr>
                <w:sz w:val="21"/>
              </w:rPr>
            </w:pPr>
            <w:r>
              <w:rPr>
                <w:sz w:val="21"/>
              </w:rPr>
              <w:t>D. Everybody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392" w:type="dxa"/>
          </w:tcPr>
          <w:p>
            <w:pPr>
              <w:pStyle w:val="8"/>
              <w:ind w:left="31" w:right="58"/>
              <w:jc w:val="center"/>
              <w:rPr>
                <w:sz w:val="21"/>
              </w:rPr>
            </w:pPr>
            <w:r>
              <w:rPr>
                <w:sz w:val="21"/>
              </w:rPr>
              <w:t>26.</w:t>
            </w:r>
          </w:p>
        </w:tc>
        <w:tc>
          <w:tcPr>
            <w:tcW w:w="1701" w:type="dxa"/>
          </w:tcPr>
          <w:p>
            <w:pPr>
              <w:pStyle w:val="8"/>
              <w:ind w:left="78"/>
              <w:rPr>
                <w:sz w:val="21"/>
              </w:rPr>
            </w:pPr>
            <w:r>
              <w:rPr>
                <w:sz w:val="21"/>
              </w:rPr>
              <w:t>A. grade</w:t>
            </w:r>
          </w:p>
        </w:tc>
        <w:tc>
          <w:tcPr>
            <w:tcW w:w="2116" w:type="dxa"/>
          </w:tcPr>
          <w:p>
            <w:pPr>
              <w:pStyle w:val="8"/>
              <w:ind w:left="477"/>
              <w:rPr>
                <w:sz w:val="21"/>
              </w:rPr>
            </w:pPr>
            <w:r>
              <w:rPr>
                <w:sz w:val="21"/>
              </w:rPr>
              <w:t>B. luck</w:t>
            </w:r>
          </w:p>
        </w:tc>
        <w:tc>
          <w:tcPr>
            <w:tcW w:w="2097" w:type="dxa"/>
          </w:tcPr>
          <w:p>
            <w:pPr>
              <w:pStyle w:val="8"/>
              <w:ind w:left="461"/>
              <w:rPr>
                <w:sz w:val="21"/>
              </w:rPr>
            </w:pPr>
            <w:r>
              <w:rPr>
                <w:sz w:val="21"/>
              </w:rPr>
              <w:t>C. confidence</w:t>
            </w:r>
          </w:p>
        </w:tc>
        <w:tc>
          <w:tcPr>
            <w:tcW w:w="1696" w:type="dxa"/>
          </w:tcPr>
          <w:p>
            <w:pPr>
              <w:pStyle w:val="8"/>
              <w:ind w:left="465"/>
              <w:rPr>
                <w:sz w:val="21"/>
              </w:rPr>
            </w:pPr>
            <w:r>
              <w:rPr>
                <w:sz w:val="21"/>
              </w:rPr>
              <w:t>D. pleasure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392" w:type="dxa"/>
          </w:tcPr>
          <w:p>
            <w:pPr>
              <w:pStyle w:val="8"/>
              <w:ind w:left="31" w:right="58"/>
              <w:jc w:val="center"/>
              <w:rPr>
                <w:sz w:val="21"/>
              </w:rPr>
            </w:pPr>
            <w:r>
              <w:rPr>
                <w:sz w:val="21"/>
              </w:rPr>
              <w:t>27.</w:t>
            </w:r>
          </w:p>
        </w:tc>
        <w:tc>
          <w:tcPr>
            <w:tcW w:w="1701" w:type="dxa"/>
          </w:tcPr>
          <w:p>
            <w:pPr>
              <w:pStyle w:val="8"/>
              <w:ind w:left="78"/>
              <w:rPr>
                <w:sz w:val="21"/>
              </w:rPr>
            </w:pPr>
            <w:r>
              <w:rPr>
                <w:sz w:val="21"/>
              </w:rPr>
              <w:t>A. volunteers</w:t>
            </w:r>
          </w:p>
        </w:tc>
        <w:tc>
          <w:tcPr>
            <w:tcW w:w="2116" w:type="dxa"/>
          </w:tcPr>
          <w:p>
            <w:pPr>
              <w:pStyle w:val="8"/>
              <w:ind w:left="477"/>
              <w:rPr>
                <w:sz w:val="21"/>
              </w:rPr>
            </w:pPr>
            <w:r>
              <w:rPr>
                <w:sz w:val="21"/>
              </w:rPr>
              <w:t>B. teachers</w:t>
            </w:r>
          </w:p>
        </w:tc>
        <w:tc>
          <w:tcPr>
            <w:tcW w:w="2097" w:type="dxa"/>
          </w:tcPr>
          <w:p>
            <w:pPr>
              <w:pStyle w:val="8"/>
              <w:ind w:left="461"/>
              <w:rPr>
                <w:sz w:val="21"/>
              </w:rPr>
            </w:pPr>
            <w:r>
              <w:rPr>
                <w:sz w:val="21"/>
              </w:rPr>
              <w:t>C. students</w:t>
            </w:r>
          </w:p>
        </w:tc>
        <w:tc>
          <w:tcPr>
            <w:tcW w:w="1696" w:type="dxa"/>
          </w:tcPr>
          <w:p>
            <w:pPr>
              <w:pStyle w:val="8"/>
              <w:ind w:left="465"/>
              <w:rPr>
                <w:sz w:val="21"/>
              </w:rPr>
            </w:pPr>
            <w:r>
              <w:rPr>
                <w:sz w:val="21"/>
              </w:rPr>
              <w:t>D. workers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392" w:type="dxa"/>
          </w:tcPr>
          <w:p>
            <w:pPr>
              <w:pStyle w:val="8"/>
              <w:ind w:left="31" w:right="58"/>
              <w:jc w:val="center"/>
              <w:rPr>
                <w:sz w:val="21"/>
              </w:rPr>
            </w:pPr>
            <w:r>
              <w:rPr>
                <w:sz w:val="21"/>
              </w:rPr>
              <w:t>28.</w:t>
            </w:r>
          </w:p>
        </w:tc>
        <w:tc>
          <w:tcPr>
            <w:tcW w:w="1701" w:type="dxa"/>
          </w:tcPr>
          <w:p>
            <w:pPr>
              <w:pStyle w:val="8"/>
              <w:ind w:left="78"/>
              <w:rPr>
                <w:sz w:val="21"/>
              </w:rPr>
            </w:pPr>
            <w:r>
              <w:rPr>
                <w:sz w:val="21"/>
              </w:rPr>
              <w:t>A. sold</w:t>
            </w:r>
          </w:p>
        </w:tc>
        <w:tc>
          <w:tcPr>
            <w:tcW w:w="2116" w:type="dxa"/>
          </w:tcPr>
          <w:p>
            <w:pPr>
              <w:pStyle w:val="8"/>
              <w:ind w:left="477"/>
              <w:rPr>
                <w:sz w:val="21"/>
              </w:rPr>
            </w:pPr>
            <w:r>
              <w:rPr>
                <w:sz w:val="21"/>
              </w:rPr>
              <w:t>B. showed</w:t>
            </w:r>
          </w:p>
        </w:tc>
        <w:tc>
          <w:tcPr>
            <w:tcW w:w="2097" w:type="dxa"/>
          </w:tcPr>
          <w:p>
            <w:pPr>
              <w:pStyle w:val="8"/>
              <w:ind w:left="461"/>
              <w:rPr>
                <w:sz w:val="21"/>
              </w:rPr>
            </w:pPr>
            <w:r>
              <w:rPr>
                <w:sz w:val="21"/>
              </w:rPr>
              <w:t>C. sent</w:t>
            </w:r>
          </w:p>
        </w:tc>
        <w:tc>
          <w:tcPr>
            <w:tcW w:w="1696" w:type="dxa"/>
          </w:tcPr>
          <w:p>
            <w:pPr>
              <w:pStyle w:val="8"/>
              <w:ind w:left="465"/>
              <w:rPr>
                <w:sz w:val="21"/>
              </w:rPr>
            </w:pPr>
            <w:r>
              <w:rPr>
                <w:sz w:val="21"/>
              </w:rPr>
              <w:t>D. shook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392" w:type="dxa"/>
          </w:tcPr>
          <w:p>
            <w:pPr>
              <w:pStyle w:val="8"/>
              <w:ind w:left="31" w:right="58"/>
              <w:jc w:val="center"/>
              <w:rPr>
                <w:sz w:val="21"/>
              </w:rPr>
            </w:pPr>
            <w:r>
              <w:rPr>
                <w:sz w:val="21"/>
              </w:rPr>
              <w:t>29.</w:t>
            </w:r>
          </w:p>
        </w:tc>
        <w:tc>
          <w:tcPr>
            <w:tcW w:w="1701" w:type="dxa"/>
          </w:tcPr>
          <w:p>
            <w:pPr>
              <w:pStyle w:val="8"/>
              <w:ind w:left="78"/>
              <w:rPr>
                <w:sz w:val="21"/>
              </w:rPr>
            </w:pPr>
            <w:r>
              <w:rPr>
                <w:sz w:val="21"/>
              </w:rPr>
              <w:t>A. interesting</w:t>
            </w:r>
          </w:p>
        </w:tc>
        <w:tc>
          <w:tcPr>
            <w:tcW w:w="2116" w:type="dxa"/>
          </w:tcPr>
          <w:p>
            <w:pPr>
              <w:pStyle w:val="8"/>
              <w:ind w:left="477"/>
              <w:rPr>
                <w:sz w:val="21"/>
              </w:rPr>
            </w:pPr>
            <w:r>
              <w:rPr>
                <w:sz w:val="21"/>
              </w:rPr>
              <w:t>B. exciting</w:t>
            </w:r>
          </w:p>
        </w:tc>
        <w:tc>
          <w:tcPr>
            <w:tcW w:w="2097" w:type="dxa"/>
          </w:tcPr>
          <w:p>
            <w:pPr>
              <w:pStyle w:val="8"/>
              <w:ind w:left="461"/>
              <w:rPr>
                <w:sz w:val="21"/>
              </w:rPr>
            </w:pPr>
            <w:r>
              <w:rPr>
                <w:sz w:val="21"/>
              </w:rPr>
              <w:t>C. bright</w:t>
            </w:r>
          </w:p>
        </w:tc>
        <w:tc>
          <w:tcPr>
            <w:tcW w:w="1696" w:type="dxa"/>
          </w:tcPr>
          <w:p>
            <w:pPr>
              <w:pStyle w:val="8"/>
              <w:ind w:left="465"/>
              <w:rPr>
                <w:sz w:val="21"/>
              </w:rPr>
            </w:pPr>
            <w:r>
              <w:rPr>
                <w:sz w:val="21"/>
              </w:rPr>
              <w:t>D. bad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392" w:type="dxa"/>
          </w:tcPr>
          <w:p>
            <w:pPr>
              <w:pStyle w:val="8"/>
              <w:spacing w:line="222" w:lineRule="exact"/>
              <w:ind w:left="31" w:right="58"/>
              <w:jc w:val="center"/>
              <w:rPr>
                <w:sz w:val="21"/>
              </w:rPr>
            </w:pPr>
            <w:r>
              <w:rPr>
                <w:sz w:val="21"/>
              </w:rPr>
              <w:t>30.</w:t>
            </w:r>
          </w:p>
        </w:tc>
        <w:tc>
          <w:tcPr>
            <w:tcW w:w="1701" w:type="dxa"/>
          </w:tcPr>
          <w:p>
            <w:pPr>
              <w:pStyle w:val="8"/>
              <w:spacing w:line="222" w:lineRule="exact"/>
              <w:ind w:left="78"/>
              <w:rPr>
                <w:sz w:val="21"/>
              </w:rPr>
            </w:pPr>
            <w:r>
              <w:rPr>
                <w:sz w:val="21"/>
              </w:rPr>
              <w:t>A. learning</w:t>
            </w:r>
          </w:p>
        </w:tc>
        <w:tc>
          <w:tcPr>
            <w:tcW w:w="2116" w:type="dxa"/>
          </w:tcPr>
          <w:p>
            <w:pPr>
              <w:pStyle w:val="8"/>
              <w:spacing w:line="222" w:lineRule="exact"/>
              <w:ind w:left="477"/>
              <w:rPr>
                <w:sz w:val="21"/>
              </w:rPr>
            </w:pPr>
            <w:r>
              <w:rPr>
                <w:sz w:val="21"/>
              </w:rPr>
              <w:t>B. working</w:t>
            </w:r>
          </w:p>
        </w:tc>
        <w:tc>
          <w:tcPr>
            <w:tcW w:w="2097" w:type="dxa"/>
          </w:tcPr>
          <w:p>
            <w:pPr>
              <w:pStyle w:val="8"/>
              <w:spacing w:line="222" w:lineRule="exact"/>
              <w:ind w:left="461"/>
              <w:rPr>
                <w:sz w:val="21"/>
              </w:rPr>
            </w:pPr>
            <w:r>
              <w:rPr>
                <w:sz w:val="21"/>
              </w:rPr>
              <w:t>C. playing</w:t>
            </w:r>
          </w:p>
        </w:tc>
        <w:tc>
          <w:tcPr>
            <w:tcW w:w="1696" w:type="dxa"/>
          </w:tcPr>
          <w:p>
            <w:pPr>
              <w:pStyle w:val="8"/>
              <w:spacing w:line="222" w:lineRule="exact"/>
              <w:ind w:left="465"/>
              <w:rPr>
                <w:sz w:val="21"/>
              </w:rPr>
            </w:pPr>
            <w:r>
              <w:rPr>
                <w:sz w:val="21"/>
              </w:rPr>
              <w:t>D. chatting</w:t>
            </w:r>
          </w:p>
        </w:tc>
      </w:tr>
    </w:tbl>
    <w:p>
      <w:pPr>
        <w:pStyle w:val="6"/>
        <w:spacing w:before="58"/>
        <w:ind w:left="160"/>
      </w:pPr>
      <w:r>
        <w:t xml:space="preserve">三、阅读理解（本题有 </w:t>
      </w:r>
      <w:r>
        <w:rPr>
          <w:rFonts w:ascii="Times New Roman" w:eastAsia="Times New Roman"/>
        </w:rPr>
        <w:t xml:space="preserve">15 </w:t>
      </w:r>
      <w:r>
        <w:t xml:space="preserve">小题，每小题 </w:t>
      </w:r>
      <w:r>
        <w:rPr>
          <w:rFonts w:ascii="Times New Roman" w:eastAsia="Times New Roman"/>
        </w:rPr>
        <w:t xml:space="preserve">2 </w:t>
      </w:r>
      <w:r>
        <w:t xml:space="preserve">分；共计 </w:t>
      </w:r>
      <w:r>
        <w:rPr>
          <w:rFonts w:ascii="Times New Roman" w:eastAsia="Times New Roman"/>
        </w:rPr>
        <w:t xml:space="preserve">30 </w:t>
      </w:r>
      <w:r>
        <w:t>分）</w:t>
      </w:r>
    </w:p>
    <w:p>
      <w:pPr>
        <w:pStyle w:val="2"/>
        <w:spacing w:before="43"/>
        <w:rPr>
          <w:rFonts w:hint="eastAsia" w:ascii="宋体" w:eastAsia="宋体"/>
        </w:rPr>
      </w:pPr>
      <w:r>
        <w:rPr>
          <w:rFonts w:hint="eastAsia" w:ascii="宋体" w:eastAsia="宋体"/>
        </w:rPr>
        <w:t>阅读下面材料，从每题所给的</w:t>
      </w:r>
      <w:r>
        <w:t>A</w:t>
      </w:r>
      <w:r>
        <w:rPr>
          <w:rFonts w:hint="eastAsia" w:ascii="宋体" w:eastAsia="宋体"/>
        </w:rPr>
        <w:t>、</w:t>
      </w:r>
      <w:r>
        <w:t>B</w:t>
      </w:r>
      <w:r>
        <w:rPr>
          <w:rFonts w:hint="eastAsia" w:ascii="宋体" w:eastAsia="宋体"/>
        </w:rPr>
        <w:t>、</w:t>
      </w:r>
      <w:r>
        <w:t>C</w:t>
      </w:r>
      <w:r>
        <w:rPr>
          <w:rFonts w:hint="eastAsia" w:ascii="宋体" w:eastAsia="宋体"/>
        </w:rPr>
        <w:t>、</w:t>
      </w:r>
      <w:r>
        <w:t xml:space="preserve">D </w:t>
      </w:r>
      <w:r>
        <w:rPr>
          <w:rFonts w:hint="eastAsia" w:ascii="宋体" w:eastAsia="宋体"/>
        </w:rPr>
        <w:t>四个选项中选出最佳选项。</w:t>
      </w:r>
    </w:p>
    <w:p>
      <w:pPr>
        <w:pStyle w:val="2"/>
        <w:spacing w:before="55"/>
        <w:ind w:left="0" w:right="60"/>
        <w:jc w:val="center"/>
      </w:pPr>
      <w:r>
        <w:rPr>
          <w:w w:val="100"/>
        </w:rPr>
        <w:t>A</w:t>
      </w:r>
    </w:p>
    <w:p>
      <w:pPr>
        <w:pStyle w:val="6"/>
        <w:spacing w:before="73" w:after="34"/>
        <w:ind w:left="0" w:right="61"/>
        <w:jc w:val="center"/>
        <w:rPr>
          <w:rFonts w:ascii="Times New Roman"/>
        </w:rPr>
      </w:pPr>
      <w:r>
        <w:rPr>
          <w:rFonts w:ascii="Times New Roman"/>
        </w:rPr>
        <w:t>How Simon has changed!</w:t>
      </w:r>
    </w:p>
    <w:tbl>
      <w:tblPr>
        <w:tblStyle w:val="4"/>
        <w:tblW w:w="7941" w:type="dxa"/>
        <w:tblInd w:w="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7"/>
        <w:gridCol w:w="34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4537" w:type="dxa"/>
          </w:tcPr>
          <w:p>
            <w:pPr>
              <w:pStyle w:val="8"/>
              <w:spacing w:before="34"/>
              <w:ind w:left="1808" w:right="1803"/>
              <w:jc w:val="center"/>
              <w:rPr>
                <w:sz w:val="21"/>
              </w:rPr>
            </w:pPr>
            <w:r>
              <w:rPr>
                <w:sz w:val="21"/>
              </w:rPr>
              <w:t>In the past</w:t>
            </w:r>
          </w:p>
        </w:tc>
        <w:tc>
          <w:tcPr>
            <w:tcW w:w="3404" w:type="dxa"/>
          </w:tcPr>
          <w:p>
            <w:pPr>
              <w:pStyle w:val="8"/>
              <w:spacing w:before="34"/>
              <w:ind w:left="1478" w:right="1466"/>
              <w:jc w:val="center"/>
              <w:rPr>
                <w:sz w:val="21"/>
              </w:rPr>
            </w:pPr>
            <w:r>
              <w:rPr>
                <w:sz w:val="21"/>
              </w:rPr>
              <w:t>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4537" w:type="dxa"/>
          </w:tcPr>
          <w:p>
            <w:pPr>
              <w:pStyle w:val="8"/>
              <w:spacing w:before="34"/>
              <w:rPr>
                <w:sz w:val="21"/>
              </w:rPr>
            </w:pPr>
            <w:r>
              <w:rPr>
                <w:sz w:val="21"/>
              </w:rPr>
              <w:t>I used to watch TV and play with friends every day</w:t>
            </w:r>
          </w:p>
          <w:p>
            <w:pPr>
              <w:pStyle w:val="8"/>
              <w:spacing w:before="70"/>
              <w:rPr>
                <w:sz w:val="21"/>
              </w:rPr>
            </w:pPr>
            <w:r>
              <w:rPr>
                <w:sz w:val="21"/>
              </w:rPr>
              <w:t>after school.</w:t>
            </w:r>
          </w:p>
        </w:tc>
        <w:tc>
          <w:tcPr>
            <w:tcW w:w="3404" w:type="dxa"/>
          </w:tcPr>
          <w:p>
            <w:pPr>
              <w:pStyle w:val="8"/>
              <w:spacing w:before="34"/>
              <w:rPr>
                <w:sz w:val="21"/>
              </w:rPr>
            </w:pPr>
            <w:r>
              <w:rPr>
                <w:sz w:val="21"/>
              </w:rPr>
              <w:t>I just study all the time.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4537" w:type="dxa"/>
          </w:tcPr>
          <w:p>
            <w:pPr>
              <w:pStyle w:val="8"/>
              <w:spacing w:before="34"/>
              <w:rPr>
                <w:sz w:val="21"/>
              </w:rPr>
            </w:pPr>
            <w:r>
              <w:rPr>
                <w:sz w:val="21"/>
              </w:rPr>
              <w:t>I didn’t use to like tests.</w:t>
            </w:r>
          </w:p>
        </w:tc>
        <w:tc>
          <w:tcPr>
            <w:tcW w:w="3404" w:type="dxa"/>
          </w:tcPr>
          <w:p>
            <w:pPr>
              <w:pStyle w:val="8"/>
              <w:spacing w:before="34"/>
              <w:rPr>
                <w:sz w:val="21"/>
              </w:rPr>
            </w:pPr>
            <w:r>
              <w:rPr>
                <w:sz w:val="21"/>
              </w:rPr>
              <w:t>I still don’t like tests.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4537" w:type="dxa"/>
          </w:tcPr>
          <w:p>
            <w:pPr>
              <w:pStyle w:val="8"/>
              <w:spacing w:before="36"/>
              <w:rPr>
                <w:sz w:val="21"/>
              </w:rPr>
            </w:pPr>
            <w:r>
              <w:rPr>
                <w:sz w:val="21"/>
              </w:rPr>
              <w:t>I used to walk to school.</w:t>
            </w:r>
          </w:p>
        </w:tc>
        <w:tc>
          <w:tcPr>
            <w:tcW w:w="3404" w:type="dxa"/>
          </w:tcPr>
          <w:p>
            <w:pPr>
              <w:pStyle w:val="8"/>
              <w:spacing w:before="36"/>
              <w:rPr>
                <w:sz w:val="21"/>
              </w:rPr>
            </w:pPr>
            <w:r>
              <w:rPr>
                <w:sz w:val="21"/>
              </w:rPr>
              <w:t>I often go to school in my father’s</w:t>
            </w:r>
          </w:p>
          <w:p>
            <w:pPr>
              <w:pStyle w:val="8"/>
              <w:spacing w:before="71"/>
              <w:rPr>
                <w:sz w:val="21"/>
              </w:rPr>
            </w:pPr>
            <w:r>
              <w:rPr>
                <w:sz w:val="21"/>
              </w:rPr>
              <w:t>car.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4537" w:type="dxa"/>
          </w:tcPr>
          <w:p>
            <w:pPr>
              <w:pStyle w:val="8"/>
              <w:spacing w:before="34"/>
              <w:rPr>
                <w:sz w:val="21"/>
              </w:rPr>
            </w:pPr>
            <w:r>
              <w:rPr>
                <w:sz w:val="21"/>
              </w:rPr>
              <w:t>I used to hate gym and English.</w:t>
            </w:r>
          </w:p>
        </w:tc>
        <w:tc>
          <w:tcPr>
            <w:tcW w:w="3404" w:type="dxa"/>
          </w:tcPr>
          <w:p>
            <w:pPr>
              <w:pStyle w:val="8"/>
              <w:spacing w:before="34"/>
              <w:rPr>
                <w:sz w:val="21"/>
              </w:rPr>
            </w:pPr>
            <w:r>
              <w:rPr>
                <w:sz w:val="21"/>
              </w:rPr>
              <w:t>I am interested in gym, English and</w:t>
            </w:r>
          </w:p>
          <w:p>
            <w:pPr>
              <w:pStyle w:val="8"/>
              <w:spacing w:before="70"/>
              <w:rPr>
                <w:sz w:val="21"/>
              </w:rPr>
            </w:pPr>
            <w:r>
              <w:rPr>
                <w:sz w:val="21"/>
              </w:rPr>
              <w:t>love them.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4537" w:type="dxa"/>
          </w:tcPr>
          <w:p>
            <w:pPr>
              <w:pStyle w:val="8"/>
              <w:spacing w:before="34"/>
              <w:rPr>
                <w:sz w:val="21"/>
              </w:rPr>
            </w:pPr>
            <w:r>
              <w:rPr>
                <w:sz w:val="21"/>
              </w:rPr>
              <w:t>I used to be interested in playing the piano.</w:t>
            </w:r>
          </w:p>
        </w:tc>
        <w:tc>
          <w:tcPr>
            <w:tcW w:w="3404" w:type="dxa"/>
          </w:tcPr>
          <w:p>
            <w:pPr>
              <w:pStyle w:val="8"/>
              <w:spacing w:before="34"/>
              <w:rPr>
                <w:sz w:val="21"/>
              </w:rPr>
            </w:pPr>
            <w:r>
              <w:rPr>
                <w:sz w:val="21"/>
              </w:rPr>
              <w:t>I am interested in playing computer</w:t>
            </w:r>
          </w:p>
          <w:p>
            <w:pPr>
              <w:pStyle w:val="8"/>
              <w:spacing w:before="71"/>
              <w:rPr>
                <w:sz w:val="21"/>
              </w:rPr>
            </w:pPr>
            <w:r>
              <w:rPr>
                <w:sz w:val="21"/>
              </w:rPr>
              <w:t>games.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4537" w:type="dxa"/>
          </w:tcPr>
          <w:p>
            <w:pPr>
              <w:pStyle w:val="8"/>
              <w:spacing w:before="34"/>
              <w:rPr>
                <w:sz w:val="21"/>
              </w:rPr>
            </w:pPr>
            <w:r>
              <w:rPr>
                <w:sz w:val="21"/>
              </w:rPr>
              <w:t>I used to be afraid of spiders and other insects.</w:t>
            </w:r>
          </w:p>
        </w:tc>
        <w:tc>
          <w:tcPr>
            <w:tcW w:w="3404" w:type="dxa"/>
          </w:tcPr>
          <w:p>
            <w:pPr>
              <w:pStyle w:val="8"/>
              <w:spacing w:before="34"/>
              <w:rPr>
                <w:sz w:val="21"/>
              </w:rPr>
            </w:pPr>
            <w:r>
              <w:rPr>
                <w:sz w:val="21"/>
              </w:rPr>
              <w:t>I am afraid of snakes and big dogs.</w:t>
            </w:r>
          </w:p>
        </w:tc>
      </w:tr>
    </w:tbl>
    <w:p>
      <w:pPr>
        <w:pStyle w:val="7"/>
        <w:numPr>
          <w:ilvl w:val="0"/>
          <w:numId w:val="3"/>
        </w:numPr>
        <w:tabs>
          <w:tab w:val="left" w:pos="581"/>
        </w:tabs>
        <w:spacing w:before="34" w:after="0" w:line="240" w:lineRule="auto"/>
        <w:ind w:left="580" w:right="0" w:hanging="420"/>
        <w:jc w:val="left"/>
        <w:rPr>
          <w:sz w:val="21"/>
        </w:rPr>
      </w:pPr>
      <w:r>
        <w:rPr>
          <w:sz w:val="21"/>
        </w:rPr>
        <w:t>How does Simon often go to school</w:t>
      </w:r>
      <w:r>
        <w:rPr>
          <w:spacing w:val="-7"/>
          <w:sz w:val="21"/>
        </w:rPr>
        <w:t xml:space="preserve"> </w:t>
      </w:r>
      <w:r>
        <w:rPr>
          <w:sz w:val="21"/>
        </w:rPr>
        <w:t>now?</w:t>
      </w:r>
    </w:p>
    <w:p>
      <w:pPr>
        <w:pStyle w:val="2"/>
        <w:tabs>
          <w:tab w:val="left" w:pos="2680"/>
          <w:tab w:val="left" w:pos="4781"/>
          <w:tab w:val="left" w:pos="6881"/>
        </w:tabs>
      </w:pPr>
      <w:r>
        <w:t>A.</w:t>
      </w:r>
      <w:r>
        <w:rPr>
          <w:spacing w:val="-4"/>
        </w:rPr>
        <w:t xml:space="preserve"> </w:t>
      </w:r>
      <w:r>
        <w:t>On foot.</w:t>
      </w:r>
      <w:r>
        <w:tab/>
      </w:r>
      <w:r>
        <w:t xml:space="preserve">B. </w:t>
      </w:r>
      <w:r>
        <w:rPr>
          <w:spacing w:val="-5"/>
        </w:rPr>
        <w:t xml:space="preserve">Walk </w:t>
      </w:r>
      <w:r>
        <w:t>to</w:t>
      </w:r>
      <w:r>
        <w:rPr>
          <w:spacing w:val="1"/>
        </w:rPr>
        <w:t xml:space="preserve"> </w:t>
      </w:r>
      <w:r>
        <w:t>school.</w:t>
      </w:r>
      <w:r>
        <w:tab/>
      </w:r>
      <w:r>
        <w:t xml:space="preserve">C. </w:t>
      </w:r>
      <w:r>
        <w:rPr>
          <w:spacing w:val="-5"/>
        </w:rPr>
        <w:t>Take</w:t>
      </w:r>
      <w:r>
        <w:rPr>
          <w:spacing w:val="-4"/>
        </w:rPr>
        <w:t xml:space="preserve"> </w:t>
      </w:r>
      <w:r>
        <w:t>the</w:t>
      </w:r>
      <w:r>
        <w:rPr>
          <w:spacing w:val="1"/>
        </w:rPr>
        <w:t xml:space="preserve"> </w:t>
      </w:r>
      <w:r>
        <w:t>bus.</w:t>
      </w:r>
      <w:r>
        <w:tab/>
      </w:r>
      <w:r>
        <w:t>D. By</w:t>
      </w:r>
      <w:r>
        <w:rPr>
          <w:spacing w:val="-7"/>
        </w:rPr>
        <w:t xml:space="preserve"> </w:t>
      </w:r>
      <w:r>
        <w:rPr>
          <w:spacing w:val="-4"/>
        </w:rPr>
        <w:t>car.</w:t>
      </w:r>
    </w:p>
    <w:p>
      <w:pPr>
        <w:pStyle w:val="7"/>
        <w:numPr>
          <w:ilvl w:val="0"/>
          <w:numId w:val="3"/>
        </w:numPr>
        <w:tabs>
          <w:tab w:val="left" w:pos="581"/>
        </w:tabs>
        <w:spacing w:before="70" w:after="0" w:line="240" w:lineRule="auto"/>
        <w:ind w:left="580" w:right="0" w:hanging="420"/>
        <w:jc w:val="left"/>
        <w:rPr>
          <w:sz w:val="21"/>
        </w:rPr>
      </w:pPr>
      <w:r>
        <w:rPr>
          <w:sz w:val="21"/>
        </w:rPr>
        <w:t>What hasn’t Simon</w:t>
      </w:r>
      <w:r>
        <w:rPr>
          <w:spacing w:val="-4"/>
          <w:sz w:val="21"/>
        </w:rPr>
        <w:t xml:space="preserve"> </w:t>
      </w:r>
      <w:r>
        <w:rPr>
          <w:sz w:val="21"/>
        </w:rPr>
        <w:t>changed?</w:t>
      </w:r>
    </w:p>
    <w:p>
      <w:pPr>
        <w:pStyle w:val="2"/>
        <w:tabs>
          <w:tab w:val="left" w:pos="4781"/>
        </w:tabs>
      </w:pPr>
      <w:r>
        <w:t>A. How to get</w:t>
      </w:r>
      <w:r>
        <w:rPr>
          <w:spacing w:val="-5"/>
        </w:rPr>
        <w:t xml:space="preserve"> </w:t>
      </w:r>
      <w:r>
        <w:t>to school.</w:t>
      </w:r>
      <w:r>
        <w:tab/>
      </w:r>
      <w:r>
        <w:t>B. What to do after</w:t>
      </w:r>
      <w:r>
        <w:rPr>
          <w:spacing w:val="-8"/>
        </w:rPr>
        <w:t xml:space="preserve"> </w:t>
      </w:r>
      <w:r>
        <w:t>school.</w:t>
      </w:r>
    </w:p>
    <w:p>
      <w:pPr>
        <w:pStyle w:val="2"/>
        <w:tabs>
          <w:tab w:val="left" w:pos="4781"/>
        </w:tabs>
        <w:spacing w:before="70"/>
      </w:pPr>
      <w:r>
        <w:t>C. What he is</w:t>
      </w:r>
      <w:r>
        <w:rPr>
          <w:spacing w:val="-11"/>
        </w:rPr>
        <w:t xml:space="preserve"> </w:t>
      </w:r>
      <w:r>
        <w:t>interested in.</w:t>
      </w:r>
      <w:r>
        <w:tab/>
      </w:r>
      <w:r>
        <w:t>D. What he thinks of</w:t>
      </w:r>
      <w:r>
        <w:rPr>
          <w:spacing w:val="-8"/>
        </w:rPr>
        <w:t xml:space="preserve"> </w:t>
      </w:r>
      <w:r>
        <w:t>tests.</w:t>
      </w:r>
    </w:p>
    <w:p>
      <w:pPr>
        <w:pStyle w:val="7"/>
        <w:numPr>
          <w:ilvl w:val="0"/>
          <w:numId w:val="3"/>
        </w:numPr>
        <w:tabs>
          <w:tab w:val="left" w:pos="581"/>
        </w:tabs>
        <w:spacing w:before="71" w:after="0" w:line="240" w:lineRule="auto"/>
        <w:ind w:left="580" w:right="0" w:hanging="420"/>
        <w:jc w:val="left"/>
        <w:rPr>
          <w:sz w:val="21"/>
        </w:rPr>
      </w:pPr>
      <w:r>
        <w:rPr>
          <w:sz w:val="21"/>
        </w:rPr>
        <w:t>What do you learn from “How Simon has</w:t>
      </w:r>
      <w:r>
        <w:rPr>
          <w:spacing w:val="-9"/>
          <w:sz w:val="21"/>
        </w:rPr>
        <w:t xml:space="preserve"> </w:t>
      </w:r>
      <w:r>
        <w:rPr>
          <w:sz w:val="21"/>
        </w:rPr>
        <w:t>changed!”?</w:t>
      </w:r>
    </w:p>
    <w:p>
      <w:pPr>
        <w:pStyle w:val="2"/>
        <w:tabs>
          <w:tab w:val="left" w:pos="4781"/>
        </w:tabs>
        <w:spacing w:before="70"/>
      </w:pPr>
      <w:r>
        <w:t>A. He still has much time to</w:t>
      </w:r>
      <w:r>
        <w:rPr>
          <w:spacing w:val="-8"/>
        </w:rPr>
        <w:t xml:space="preserve"> </w:t>
      </w:r>
      <w:r>
        <w:t>watch</w:t>
      </w:r>
      <w:r>
        <w:rPr>
          <w:spacing w:val="-5"/>
        </w:rPr>
        <w:t xml:space="preserve"> </w:t>
      </w:r>
      <w:r>
        <w:rPr>
          <w:spacing w:val="-10"/>
        </w:rPr>
        <w:t>TV.</w:t>
      </w:r>
      <w:r>
        <w:rPr>
          <w:spacing w:val="-10"/>
        </w:rPr>
        <w:tab/>
      </w:r>
      <w:r>
        <w:t>B. He has no time to play with</w:t>
      </w:r>
      <w:r>
        <w:rPr>
          <w:spacing w:val="-12"/>
        </w:rPr>
        <w:t xml:space="preserve"> </w:t>
      </w:r>
      <w:r>
        <w:t>friends.</w:t>
      </w:r>
    </w:p>
    <w:p>
      <w:pPr>
        <w:pStyle w:val="2"/>
        <w:tabs>
          <w:tab w:val="left" w:pos="4781"/>
        </w:tabs>
        <w:spacing w:line="309" w:lineRule="auto"/>
        <w:ind w:left="4305" w:right="913" w:hanging="3726"/>
      </w:pPr>
      <w:r>
        <w:t>C. He still</w:t>
      </w:r>
      <w:r>
        <w:rPr>
          <w:spacing w:val="-5"/>
        </w:rPr>
        <w:t xml:space="preserve"> </w:t>
      </w:r>
      <w:r>
        <w:t>hates</w:t>
      </w:r>
      <w:r>
        <w:rPr>
          <w:spacing w:val="-1"/>
        </w:rPr>
        <w:t xml:space="preserve"> </w:t>
      </w:r>
      <w:r>
        <w:t>English.</w:t>
      </w:r>
      <w:r>
        <w:tab/>
      </w:r>
      <w:r>
        <w:tab/>
      </w:r>
      <w:r>
        <w:t xml:space="preserve">D. He doesn’t worry about tests </w:t>
      </w:r>
      <w:r>
        <w:rPr>
          <w:spacing w:val="-5"/>
        </w:rPr>
        <w:t xml:space="preserve">now. </w:t>
      </w:r>
      <w:r>
        <w:t>B</w:t>
      </w:r>
    </w:p>
    <w:p>
      <w:pPr>
        <w:pStyle w:val="2"/>
        <w:spacing w:before="1" w:line="295" w:lineRule="auto"/>
        <w:ind w:left="160" w:right="218" w:firstLine="420"/>
        <w:rPr>
          <w:rFonts w:hint="eastAsia" w:ascii="宋体" w:hAnsi="宋体" w:eastAsia="宋体"/>
        </w:rPr>
      </w:pPr>
      <w:r>
        <w:t xml:space="preserve">If I had one million </w:t>
      </w:r>
      <w:r>
        <w:rPr>
          <w:i/>
        </w:rPr>
        <w:t>yuan</w:t>
      </w:r>
      <w:r>
        <w:t xml:space="preserve">, I would buy you a house! Do I have one million </w:t>
      </w:r>
      <w:r>
        <w:rPr>
          <w:i/>
        </w:rPr>
        <w:t>yuan</w:t>
      </w:r>
      <w:r>
        <w:t xml:space="preserve">? No, I don’t. So I can only spend ten </w:t>
      </w:r>
      <w:r>
        <w:rPr>
          <w:i/>
        </w:rPr>
        <w:t xml:space="preserve">fen </w:t>
      </w:r>
      <w:r>
        <w:t>on this short message, sending you my best wishes! Today SMS—Short Message Service is popular, and China Mobile says that every second</w:t>
      </w:r>
      <w:r>
        <w:rPr>
          <w:rFonts w:hint="eastAsia" w:ascii="宋体" w:hAnsi="宋体" w:eastAsia="宋体"/>
        </w:rPr>
        <w:t>（ 秒 钟 ）</w:t>
      </w:r>
      <w:r>
        <w:t>, there are 410 messages being sent</w:t>
      </w:r>
      <w:r>
        <w:rPr>
          <w:rFonts w:hint="eastAsia" w:ascii="宋体" w:hAnsi="宋体" w:eastAsia="宋体"/>
        </w:rPr>
        <w:t>．</w:t>
      </w:r>
    </w:p>
    <w:p>
      <w:pPr>
        <w:pStyle w:val="2"/>
        <w:spacing w:before="0" w:line="250" w:lineRule="exact"/>
      </w:pPr>
      <w:r>
        <w:t>Look around you! People are watching their mobiles</w:t>
      </w:r>
      <w:r>
        <w:rPr>
          <w:rFonts w:hint="eastAsia" w:ascii="宋体" w:eastAsia="宋体"/>
        </w:rPr>
        <w:t>（手机）</w:t>
      </w:r>
      <w:r>
        <w:t>, smiling or laughing. Thumbs</w:t>
      </w:r>
    </w:p>
    <w:p>
      <w:pPr>
        <w:pStyle w:val="2"/>
        <w:spacing w:before="43" w:line="288" w:lineRule="auto"/>
        <w:ind w:left="160" w:right="550"/>
      </w:pPr>
      <w:r>
        <w:rPr>
          <w:rFonts w:hint="eastAsia" w:ascii="宋体" w:eastAsia="宋体"/>
        </w:rPr>
        <w:t>（拇指）</w:t>
      </w:r>
      <w:r>
        <w:t>are moving quickly on mobiles, bringing happiness to their friends. Through SMS, we know the weather report, share jokes and news, express love and friendship.</w:t>
      </w:r>
    </w:p>
    <w:p>
      <w:pPr>
        <w:pStyle w:val="2"/>
        <w:spacing w:before="23"/>
      </w:pPr>
      <w:r>
        <w:t>SMS is becoming more and more popular. It’s reported that 67% of young people like to send</w:t>
      </w:r>
    </w:p>
    <w:p>
      <w:pPr>
        <w:spacing w:after="0"/>
        <w:sectPr>
          <w:pgSz w:w="11060" w:h="15310"/>
          <w:pgMar w:top="1440" w:right="960" w:bottom="1020" w:left="1280" w:header="0" w:footer="832" w:gutter="0"/>
          <w:cols w:space="720" w:num="1"/>
        </w:sectPr>
      </w:pPr>
    </w:p>
    <w:p>
      <w:pPr>
        <w:pStyle w:val="2"/>
        <w:spacing w:before="53" w:line="300" w:lineRule="auto"/>
        <w:ind w:left="160" w:right="644"/>
      </w:pPr>
      <w:r>
        <w:t>short messages to greet</w:t>
      </w:r>
      <w:r>
        <w:rPr>
          <w:rFonts w:hint="eastAsia" w:ascii="宋体" w:hAnsi="宋体" w:eastAsia="宋体"/>
        </w:rPr>
        <w:t>（问候）</w:t>
      </w:r>
      <w:r>
        <w:t>each other. Internet SMS will be more helpful to people. I’m thankful for the progress because SMS saves me much money. Just on the top of the thumb, so much joy can be found.</w:t>
      </w:r>
    </w:p>
    <w:p>
      <w:pPr>
        <w:pStyle w:val="7"/>
        <w:numPr>
          <w:ilvl w:val="0"/>
          <w:numId w:val="3"/>
        </w:numPr>
        <w:tabs>
          <w:tab w:val="left" w:pos="581"/>
          <w:tab w:val="left" w:pos="5520"/>
        </w:tabs>
        <w:spacing w:before="8" w:after="0" w:line="240" w:lineRule="auto"/>
        <w:ind w:left="580" w:right="0" w:hanging="420"/>
        <w:jc w:val="left"/>
        <w:rPr>
          <w:sz w:val="21"/>
        </w:rPr>
      </w:pPr>
      <w:r>
        <w:rPr>
          <w:sz w:val="21"/>
        </w:rPr>
        <w:t>SMS can help people do the</w:t>
      </w:r>
      <w:r>
        <w:rPr>
          <w:spacing w:val="-7"/>
          <w:sz w:val="21"/>
        </w:rPr>
        <w:t xml:space="preserve"> </w:t>
      </w:r>
      <w:r>
        <w:rPr>
          <w:sz w:val="21"/>
        </w:rPr>
        <w:t>followings</w:t>
      </w:r>
      <w:r>
        <w:rPr>
          <w:spacing w:val="-2"/>
          <w:sz w:val="21"/>
        </w:rPr>
        <w:t xml:space="preserve"> </w:t>
      </w:r>
      <w:r>
        <w:rPr>
          <w:sz w:val="21"/>
        </w:rPr>
        <w:t>EXCEPT</w:t>
      </w:r>
      <w:r>
        <w:rPr>
          <w:sz w:val="21"/>
          <w:u w:val="single"/>
        </w:rPr>
        <w:t xml:space="preserve"> </w:t>
      </w:r>
      <w:r>
        <w:rPr>
          <w:sz w:val="21"/>
          <w:u w:val="single"/>
        </w:rPr>
        <w:tab/>
      </w:r>
      <w:r>
        <w:rPr>
          <w:sz w:val="21"/>
        </w:rPr>
        <w:t>.</w:t>
      </w:r>
    </w:p>
    <w:p>
      <w:pPr>
        <w:pStyle w:val="2"/>
        <w:tabs>
          <w:tab w:val="left" w:pos="4781"/>
        </w:tabs>
        <w:spacing w:before="70"/>
      </w:pPr>
      <w:r>
        <w:t>A. knowing the</w:t>
      </w:r>
      <w:r>
        <w:rPr>
          <w:spacing w:val="-4"/>
        </w:rPr>
        <w:t xml:space="preserve"> </w:t>
      </w:r>
      <w:r>
        <w:t>weather</w:t>
      </w:r>
      <w:r>
        <w:rPr>
          <w:spacing w:val="-2"/>
        </w:rPr>
        <w:t xml:space="preserve"> </w:t>
      </w:r>
      <w:r>
        <w:t>report</w:t>
      </w:r>
      <w:r>
        <w:tab/>
      </w:r>
      <w:r>
        <w:t>B. sharing jokes and</w:t>
      </w:r>
      <w:r>
        <w:rPr>
          <w:spacing w:val="-4"/>
        </w:rPr>
        <w:t xml:space="preserve"> </w:t>
      </w:r>
      <w:r>
        <w:t>news</w:t>
      </w:r>
    </w:p>
    <w:p>
      <w:pPr>
        <w:pStyle w:val="2"/>
        <w:tabs>
          <w:tab w:val="left" w:pos="4781"/>
        </w:tabs>
      </w:pPr>
      <w:r>
        <w:t>C. expressing love</w:t>
      </w:r>
      <w:r>
        <w:rPr>
          <w:spacing w:val="-4"/>
        </w:rPr>
        <w:t xml:space="preserve"> </w:t>
      </w:r>
      <w:r>
        <w:t>and</w:t>
      </w:r>
      <w:r>
        <w:rPr>
          <w:spacing w:val="-1"/>
        </w:rPr>
        <w:t xml:space="preserve"> </w:t>
      </w:r>
      <w:r>
        <w:t>friendship</w:t>
      </w:r>
      <w:r>
        <w:tab/>
      </w:r>
      <w:r>
        <w:t>D. spending more time</w:t>
      </w:r>
      <w:r>
        <w:rPr>
          <w:spacing w:val="-1"/>
        </w:rPr>
        <w:t xml:space="preserve"> </w:t>
      </w:r>
      <w:r>
        <w:t>traveling</w:t>
      </w:r>
    </w:p>
    <w:p>
      <w:pPr>
        <w:pStyle w:val="7"/>
        <w:numPr>
          <w:ilvl w:val="0"/>
          <w:numId w:val="3"/>
        </w:numPr>
        <w:tabs>
          <w:tab w:val="left" w:pos="581"/>
          <w:tab w:val="left" w:pos="3177"/>
        </w:tabs>
        <w:spacing w:before="70" w:after="0" w:line="240" w:lineRule="auto"/>
        <w:ind w:left="580" w:right="0" w:hanging="420"/>
        <w:jc w:val="left"/>
        <w:rPr>
          <w:sz w:val="21"/>
        </w:rPr>
      </w:pPr>
      <w:r>
        <w:rPr>
          <w:sz w:val="21"/>
        </w:rPr>
        <w:t>The writer</w:t>
      </w:r>
      <w:r>
        <w:rPr>
          <w:spacing w:val="-2"/>
          <w:sz w:val="21"/>
        </w:rPr>
        <w:t xml:space="preserve"> </w:t>
      </w:r>
      <w:r>
        <w:rPr>
          <w:sz w:val="21"/>
        </w:rPr>
        <w:t>thinks</w:t>
      </w:r>
      <w:r>
        <w:rPr>
          <w:spacing w:val="-1"/>
          <w:sz w:val="21"/>
        </w:rPr>
        <w:t xml:space="preserve"> </w:t>
      </w:r>
      <w:r>
        <w:rPr>
          <w:sz w:val="21"/>
        </w:rPr>
        <w:t>that</w:t>
      </w:r>
      <w:r>
        <w:rPr>
          <w:sz w:val="21"/>
          <w:u w:val="single"/>
        </w:rPr>
        <w:t xml:space="preserve"> </w:t>
      </w:r>
      <w:r>
        <w:rPr>
          <w:sz w:val="21"/>
          <w:u w:val="single"/>
        </w:rPr>
        <w:tab/>
      </w:r>
      <w:r>
        <w:rPr>
          <w:sz w:val="21"/>
        </w:rPr>
        <w:t>.</w:t>
      </w:r>
    </w:p>
    <w:p>
      <w:pPr>
        <w:pStyle w:val="2"/>
        <w:tabs>
          <w:tab w:val="left" w:pos="4781"/>
        </w:tabs>
      </w:pPr>
      <w:r>
        <w:t>A. SMS helps people</w:t>
      </w:r>
      <w:r>
        <w:rPr>
          <w:spacing w:val="-2"/>
        </w:rPr>
        <w:t xml:space="preserve"> </w:t>
      </w:r>
      <w:r>
        <w:t>a</w:t>
      </w:r>
      <w:r>
        <w:rPr>
          <w:spacing w:val="-3"/>
        </w:rPr>
        <w:t xml:space="preserve"> </w:t>
      </w:r>
      <w:r>
        <w:t>lot</w:t>
      </w:r>
      <w:r>
        <w:tab/>
      </w:r>
      <w:r>
        <w:t>B. young people dislike SMS</w:t>
      </w:r>
    </w:p>
    <w:p>
      <w:pPr>
        <w:pStyle w:val="2"/>
        <w:tabs>
          <w:tab w:val="left" w:pos="4781"/>
        </w:tabs>
        <w:spacing w:before="70"/>
      </w:pPr>
      <w:r>
        <w:t>C. he makes SMS</w:t>
      </w:r>
      <w:r>
        <w:rPr>
          <w:spacing w:val="-3"/>
        </w:rPr>
        <w:t xml:space="preserve"> </w:t>
      </w:r>
      <w:r>
        <w:t>more</w:t>
      </w:r>
      <w:r>
        <w:rPr>
          <w:spacing w:val="-1"/>
        </w:rPr>
        <w:t xml:space="preserve"> </w:t>
      </w:r>
      <w:r>
        <w:t>popular</w:t>
      </w:r>
      <w:r>
        <w:tab/>
      </w:r>
      <w:r>
        <w:t>D. he will buy a house for his</w:t>
      </w:r>
      <w:r>
        <w:rPr>
          <w:spacing w:val="-9"/>
        </w:rPr>
        <w:t xml:space="preserve"> </w:t>
      </w:r>
      <w:r>
        <w:t>friend</w:t>
      </w:r>
    </w:p>
    <w:p>
      <w:pPr>
        <w:pStyle w:val="7"/>
        <w:numPr>
          <w:ilvl w:val="0"/>
          <w:numId w:val="3"/>
        </w:numPr>
        <w:tabs>
          <w:tab w:val="left" w:pos="581"/>
          <w:tab w:val="left" w:pos="1364"/>
        </w:tabs>
        <w:spacing w:before="71" w:after="0" w:line="240" w:lineRule="auto"/>
        <w:ind w:left="580" w:right="0" w:hanging="420"/>
        <w:jc w:val="left"/>
        <w:rPr>
          <w:sz w:val="21"/>
        </w:rPr>
      </w:pPr>
      <w:r>
        <w:rPr>
          <w:w w:val="100"/>
          <w:sz w:val="21"/>
          <w:u w:val="single"/>
        </w:rPr>
        <w:t xml:space="preserve"> </w:t>
      </w:r>
      <w:r>
        <w:rPr>
          <w:sz w:val="21"/>
          <w:u w:val="single"/>
        </w:rPr>
        <w:tab/>
      </w:r>
      <w:r>
        <w:rPr>
          <w:spacing w:val="5"/>
          <w:sz w:val="21"/>
        </w:rPr>
        <w:t xml:space="preserve"> </w:t>
      </w:r>
      <w:r>
        <w:rPr>
          <w:sz w:val="21"/>
        </w:rPr>
        <w:t>of young people like to send short messages to greet each</w:t>
      </w:r>
      <w:r>
        <w:rPr>
          <w:spacing w:val="-5"/>
          <w:sz w:val="21"/>
        </w:rPr>
        <w:t xml:space="preserve"> </w:t>
      </w:r>
      <w:r>
        <w:rPr>
          <w:spacing w:val="-3"/>
          <w:sz w:val="21"/>
        </w:rPr>
        <w:t>other.</w:t>
      </w:r>
    </w:p>
    <w:p>
      <w:pPr>
        <w:pStyle w:val="2"/>
        <w:tabs>
          <w:tab w:val="left" w:pos="2680"/>
          <w:tab w:val="left" w:pos="4781"/>
          <w:tab w:val="left" w:pos="6881"/>
        </w:tabs>
        <w:spacing w:before="70"/>
      </w:pPr>
      <w:r>
        <w:t>A. 40%</w:t>
      </w:r>
      <w:r>
        <w:tab/>
      </w:r>
      <w:r>
        <w:t>B.</w:t>
      </w:r>
      <w:r>
        <w:rPr>
          <w:spacing w:val="1"/>
        </w:rPr>
        <w:t xml:space="preserve"> </w:t>
      </w:r>
      <w:r>
        <w:t>50%</w:t>
      </w:r>
      <w:r>
        <w:tab/>
      </w:r>
      <w:r>
        <w:t>C.</w:t>
      </w:r>
      <w:r>
        <w:rPr>
          <w:spacing w:val="1"/>
        </w:rPr>
        <w:t xml:space="preserve"> </w:t>
      </w:r>
      <w:r>
        <w:t>60%</w:t>
      </w:r>
      <w:r>
        <w:tab/>
      </w:r>
      <w:r>
        <w:t>D. 67%</w:t>
      </w:r>
    </w:p>
    <w:p>
      <w:pPr>
        <w:pStyle w:val="7"/>
        <w:numPr>
          <w:ilvl w:val="0"/>
          <w:numId w:val="3"/>
        </w:numPr>
        <w:tabs>
          <w:tab w:val="left" w:pos="581"/>
        </w:tabs>
        <w:spacing w:before="72" w:after="0" w:line="240" w:lineRule="auto"/>
        <w:ind w:left="580" w:right="0" w:hanging="420"/>
        <w:jc w:val="left"/>
        <w:rPr>
          <w:sz w:val="21"/>
        </w:rPr>
      </w:pPr>
      <w:r>
        <w:rPr>
          <w:sz w:val="21"/>
        </w:rPr>
        <w:t>Which of the following is WRONG according to the</w:t>
      </w:r>
      <w:r>
        <w:rPr>
          <w:spacing w:val="-10"/>
          <w:sz w:val="21"/>
        </w:rPr>
        <w:t xml:space="preserve"> </w:t>
      </w:r>
      <w:r>
        <w:rPr>
          <w:sz w:val="21"/>
        </w:rPr>
        <w:t>passage?</w:t>
      </w:r>
    </w:p>
    <w:p>
      <w:pPr>
        <w:pStyle w:val="7"/>
        <w:numPr>
          <w:ilvl w:val="1"/>
          <w:numId w:val="3"/>
        </w:numPr>
        <w:tabs>
          <w:tab w:val="left" w:pos="835"/>
        </w:tabs>
        <w:spacing w:before="70" w:after="0" w:line="240" w:lineRule="auto"/>
        <w:ind w:left="834" w:right="0" w:hanging="254"/>
        <w:jc w:val="left"/>
        <w:rPr>
          <w:sz w:val="21"/>
        </w:rPr>
      </w:pPr>
      <w:r>
        <w:rPr>
          <w:sz w:val="21"/>
        </w:rPr>
        <w:t>The writer has one million</w:t>
      </w:r>
      <w:r>
        <w:rPr>
          <w:spacing w:val="-3"/>
          <w:sz w:val="21"/>
        </w:rPr>
        <w:t xml:space="preserve"> </w:t>
      </w:r>
      <w:r>
        <w:rPr>
          <w:i/>
          <w:sz w:val="21"/>
        </w:rPr>
        <w:t>yuan</w:t>
      </w:r>
      <w:r>
        <w:rPr>
          <w:sz w:val="21"/>
        </w:rPr>
        <w:t>.</w:t>
      </w:r>
    </w:p>
    <w:p>
      <w:pPr>
        <w:pStyle w:val="7"/>
        <w:numPr>
          <w:ilvl w:val="1"/>
          <w:numId w:val="3"/>
        </w:numPr>
        <w:tabs>
          <w:tab w:val="left" w:pos="816"/>
        </w:tabs>
        <w:spacing w:before="71" w:after="0" w:line="240" w:lineRule="auto"/>
        <w:ind w:left="815" w:right="0" w:hanging="235"/>
        <w:jc w:val="left"/>
        <w:rPr>
          <w:sz w:val="21"/>
        </w:rPr>
      </w:pPr>
      <w:r>
        <w:rPr>
          <w:sz w:val="21"/>
        </w:rPr>
        <w:t>A short message costs ten</w:t>
      </w:r>
      <w:r>
        <w:rPr>
          <w:spacing w:val="-15"/>
          <w:sz w:val="21"/>
        </w:rPr>
        <w:t xml:space="preserve"> </w:t>
      </w:r>
      <w:r>
        <w:rPr>
          <w:i/>
          <w:sz w:val="21"/>
        </w:rPr>
        <w:t>fen</w:t>
      </w:r>
      <w:r>
        <w:rPr>
          <w:sz w:val="21"/>
        </w:rPr>
        <w:t>.</w:t>
      </w:r>
    </w:p>
    <w:p>
      <w:pPr>
        <w:pStyle w:val="7"/>
        <w:numPr>
          <w:ilvl w:val="1"/>
          <w:numId w:val="3"/>
        </w:numPr>
        <w:tabs>
          <w:tab w:val="left" w:pos="828"/>
        </w:tabs>
        <w:spacing w:before="70" w:after="0" w:line="240" w:lineRule="auto"/>
        <w:ind w:left="827" w:right="0" w:hanging="247"/>
        <w:jc w:val="left"/>
        <w:rPr>
          <w:sz w:val="21"/>
        </w:rPr>
      </w:pPr>
      <w:r>
        <w:rPr>
          <w:sz w:val="21"/>
        </w:rPr>
        <w:t>More than 400 people send messages every</w:t>
      </w:r>
      <w:r>
        <w:rPr>
          <w:spacing w:val="-7"/>
          <w:sz w:val="21"/>
        </w:rPr>
        <w:t xml:space="preserve"> </w:t>
      </w:r>
      <w:r>
        <w:rPr>
          <w:sz w:val="21"/>
        </w:rPr>
        <w:t>second.</w:t>
      </w:r>
    </w:p>
    <w:p>
      <w:pPr>
        <w:pStyle w:val="7"/>
        <w:numPr>
          <w:ilvl w:val="1"/>
          <w:numId w:val="3"/>
        </w:numPr>
        <w:tabs>
          <w:tab w:val="left" w:pos="840"/>
        </w:tabs>
        <w:spacing w:before="71" w:after="0" w:line="240" w:lineRule="auto"/>
        <w:ind w:left="839" w:right="0" w:hanging="259"/>
        <w:jc w:val="left"/>
        <w:rPr>
          <w:sz w:val="21"/>
        </w:rPr>
      </w:pPr>
      <w:r>
        <w:rPr>
          <w:sz w:val="21"/>
        </w:rPr>
        <w:t>Internet SMS will be more helpful to</w:t>
      </w:r>
      <w:r>
        <w:rPr>
          <w:spacing w:val="-4"/>
          <w:sz w:val="21"/>
        </w:rPr>
        <w:t xml:space="preserve"> </w:t>
      </w:r>
      <w:r>
        <w:rPr>
          <w:sz w:val="21"/>
        </w:rPr>
        <w:t>people.</w:t>
      </w:r>
    </w:p>
    <w:p>
      <w:pPr>
        <w:pStyle w:val="2"/>
        <w:spacing w:before="70"/>
        <w:ind w:left="0" w:right="62"/>
        <w:jc w:val="center"/>
      </w:pPr>
      <w:r>
        <w:rPr>
          <w:w w:val="100"/>
        </w:rPr>
        <w:t>C</w:t>
      </w:r>
    </w:p>
    <w:p>
      <w:pPr>
        <w:pStyle w:val="2"/>
        <w:spacing w:line="297" w:lineRule="auto"/>
        <w:ind w:left="160" w:right="579" w:firstLine="420"/>
      </w:pPr>
      <w:r>
        <w:t>Now more and more people buy and sell things on the Internet. They buy and sell things to make money. So hackers</w:t>
      </w:r>
      <w:r>
        <w:rPr>
          <w:rFonts w:hint="eastAsia" w:ascii="宋体" w:eastAsia="宋体"/>
        </w:rPr>
        <w:t>（黑客）</w:t>
      </w:r>
      <w:r>
        <w:t xml:space="preserve">around the world are interested in </w:t>
      </w:r>
      <w:r>
        <w:rPr>
          <w:b/>
          <w:u w:val="single"/>
        </w:rPr>
        <w:t>this</w:t>
      </w:r>
      <w:r>
        <w:t>.</w:t>
      </w:r>
    </w:p>
    <w:p>
      <w:pPr>
        <w:pStyle w:val="2"/>
        <w:spacing w:before="0" w:line="300" w:lineRule="auto"/>
        <w:ind w:left="160" w:right="218" w:firstLine="420"/>
      </w:pPr>
      <w:r>
        <w:t>Hackers are often young people who love computers greatly. They use computers to get on the Internet, looking for ways to go into computer systems run by banks, homes and all kinds of offices. If they go into a computer system, they will find other people’s credit cards</w:t>
      </w:r>
      <w:r>
        <w:rPr>
          <w:rFonts w:hint="eastAsia" w:ascii="宋体" w:hAnsi="宋体" w:eastAsia="宋体"/>
        </w:rPr>
        <w:t>（信用卡）</w:t>
      </w:r>
      <w:r>
        <w:t>and try to steal the numbers. With the numbers they can take the money out of the bank.</w:t>
      </w:r>
    </w:p>
    <w:p>
      <w:pPr>
        <w:pStyle w:val="2"/>
        <w:spacing w:before="0" w:line="309" w:lineRule="auto"/>
        <w:ind w:left="160" w:right="452" w:firstLine="420"/>
      </w:pPr>
      <w:r>
        <w:t>Hackers often break into your computer system, but it’s difficult to find them. So it is also difficult for you to find the hacker who is taking your money out of the bank. Hackers can get the money from a bank with the credit card number they have got from your computer.</w:t>
      </w:r>
    </w:p>
    <w:p>
      <w:pPr>
        <w:pStyle w:val="2"/>
        <w:spacing w:before="0" w:line="300" w:lineRule="auto"/>
        <w:ind w:left="160" w:right="359" w:firstLine="420"/>
      </w:pPr>
      <w:r>
        <w:t>Scientists always ask people who have computers to pay attention to hackers. They also tell people how to fight the hackers. The answer is to choose a clever password</w:t>
      </w:r>
      <w:r>
        <w:rPr>
          <w:rFonts w:hint="eastAsia" w:ascii="宋体" w:hAnsi="宋体" w:eastAsia="宋体"/>
        </w:rPr>
        <w:t>（密码）</w:t>
      </w:r>
      <w:r>
        <w:t>and change it often and not to show your credit card out to anybody. If you are not careful, it’s just like keeping the bank door wide open.</w:t>
      </w:r>
    </w:p>
    <w:p>
      <w:pPr>
        <w:pStyle w:val="7"/>
        <w:numPr>
          <w:ilvl w:val="0"/>
          <w:numId w:val="3"/>
        </w:numPr>
        <w:tabs>
          <w:tab w:val="left" w:pos="581"/>
          <w:tab w:val="left" w:pos="4440"/>
        </w:tabs>
        <w:spacing w:before="5" w:after="0" w:line="240" w:lineRule="auto"/>
        <w:ind w:left="580" w:right="0" w:hanging="420"/>
        <w:jc w:val="left"/>
        <w:rPr>
          <w:sz w:val="21"/>
        </w:rPr>
      </w:pPr>
      <w:r>
        <w:rPr>
          <w:sz w:val="21"/>
        </w:rPr>
        <w:t>The underlined word “</w:t>
      </w:r>
      <w:r>
        <w:rPr>
          <w:b/>
          <w:sz w:val="21"/>
        </w:rPr>
        <w:t>this</w:t>
      </w:r>
      <w:r>
        <w:rPr>
          <w:sz w:val="21"/>
        </w:rPr>
        <w:t>”</w:t>
      </w:r>
      <w:r>
        <w:rPr>
          <w:spacing w:val="-4"/>
          <w:sz w:val="21"/>
        </w:rPr>
        <w:t xml:space="preserve"> </w:t>
      </w:r>
      <w:r>
        <w:rPr>
          <w:sz w:val="21"/>
        </w:rPr>
        <w:t>refers</w:t>
      </w:r>
      <w:r>
        <w:rPr>
          <w:spacing w:val="-1"/>
          <w:sz w:val="21"/>
        </w:rPr>
        <w:t xml:space="preserve"> </w:t>
      </w:r>
      <w:r>
        <w:rPr>
          <w:sz w:val="21"/>
        </w:rPr>
        <w:t>to</w:t>
      </w:r>
      <w:r>
        <w:rPr>
          <w:sz w:val="21"/>
          <w:u w:val="single"/>
        </w:rPr>
        <w:t xml:space="preserve"> </w:t>
      </w:r>
      <w:r>
        <w:rPr>
          <w:sz w:val="21"/>
          <w:u w:val="single"/>
        </w:rPr>
        <w:tab/>
      </w:r>
      <w:r>
        <w:rPr>
          <w:sz w:val="21"/>
        </w:rPr>
        <w:t>.</w:t>
      </w:r>
    </w:p>
    <w:p>
      <w:pPr>
        <w:pStyle w:val="7"/>
        <w:numPr>
          <w:ilvl w:val="1"/>
          <w:numId w:val="3"/>
        </w:numPr>
        <w:tabs>
          <w:tab w:val="left" w:pos="840"/>
        </w:tabs>
        <w:spacing w:before="71" w:after="0" w:line="240" w:lineRule="auto"/>
        <w:ind w:left="839" w:right="0" w:hanging="259"/>
        <w:jc w:val="left"/>
        <w:rPr>
          <w:sz w:val="21"/>
        </w:rPr>
      </w:pPr>
      <w:r>
        <w:rPr>
          <w:sz w:val="21"/>
        </w:rPr>
        <w:t>helping others on the</w:t>
      </w:r>
      <w:r>
        <w:rPr>
          <w:spacing w:val="-4"/>
          <w:sz w:val="21"/>
        </w:rPr>
        <w:t xml:space="preserve"> </w:t>
      </w:r>
      <w:r>
        <w:rPr>
          <w:sz w:val="21"/>
        </w:rPr>
        <w:t>Internet</w:t>
      </w:r>
    </w:p>
    <w:p>
      <w:pPr>
        <w:pStyle w:val="7"/>
        <w:numPr>
          <w:ilvl w:val="1"/>
          <w:numId w:val="3"/>
        </w:numPr>
        <w:tabs>
          <w:tab w:val="left" w:pos="828"/>
        </w:tabs>
        <w:spacing w:before="70" w:after="0" w:line="240" w:lineRule="auto"/>
        <w:ind w:left="827" w:right="0" w:hanging="247"/>
        <w:jc w:val="left"/>
        <w:rPr>
          <w:sz w:val="21"/>
        </w:rPr>
      </w:pPr>
      <w:r>
        <w:rPr>
          <w:sz w:val="21"/>
        </w:rPr>
        <w:t>buying and selling things on the</w:t>
      </w:r>
      <w:r>
        <w:rPr>
          <w:spacing w:val="-4"/>
          <w:sz w:val="21"/>
        </w:rPr>
        <w:t xml:space="preserve"> </w:t>
      </w:r>
      <w:r>
        <w:rPr>
          <w:sz w:val="21"/>
        </w:rPr>
        <w:t>Internet</w:t>
      </w:r>
    </w:p>
    <w:p>
      <w:pPr>
        <w:pStyle w:val="7"/>
        <w:numPr>
          <w:ilvl w:val="1"/>
          <w:numId w:val="3"/>
        </w:numPr>
        <w:tabs>
          <w:tab w:val="left" w:pos="828"/>
        </w:tabs>
        <w:spacing w:before="71" w:after="0" w:line="240" w:lineRule="auto"/>
        <w:ind w:left="827" w:right="0" w:hanging="247"/>
        <w:jc w:val="left"/>
        <w:rPr>
          <w:sz w:val="21"/>
        </w:rPr>
      </w:pPr>
      <w:r>
        <w:rPr>
          <w:sz w:val="21"/>
        </w:rPr>
        <w:t>saving money on the</w:t>
      </w:r>
      <w:r>
        <w:rPr>
          <w:spacing w:val="-6"/>
          <w:sz w:val="21"/>
        </w:rPr>
        <w:t xml:space="preserve"> </w:t>
      </w:r>
      <w:r>
        <w:rPr>
          <w:sz w:val="21"/>
        </w:rPr>
        <w:t>Internet</w:t>
      </w:r>
    </w:p>
    <w:p>
      <w:pPr>
        <w:pStyle w:val="7"/>
        <w:numPr>
          <w:ilvl w:val="1"/>
          <w:numId w:val="3"/>
        </w:numPr>
        <w:tabs>
          <w:tab w:val="left" w:pos="840"/>
        </w:tabs>
        <w:spacing w:before="70" w:after="0" w:line="240" w:lineRule="auto"/>
        <w:ind w:left="839" w:right="0" w:hanging="259"/>
        <w:jc w:val="left"/>
        <w:rPr>
          <w:sz w:val="21"/>
        </w:rPr>
      </w:pPr>
      <w:r>
        <w:rPr>
          <w:sz w:val="21"/>
        </w:rPr>
        <w:t>giving money to</w:t>
      </w:r>
      <w:r>
        <w:rPr>
          <w:spacing w:val="-6"/>
          <w:sz w:val="21"/>
        </w:rPr>
        <w:t xml:space="preserve"> </w:t>
      </w:r>
      <w:r>
        <w:rPr>
          <w:sz w:val="21"/>
        </w:rPr>
        <w:t>others</w:t>
      </w:r>
    </w:p>
    <w:p>
      <w:pPr>
        <w:pStyle w:val="7"/>
        <w:numPr>
          <w:ilvl w:val="0"/>
          <w:numId w:val="3"/>
        </w:numPr>
        <w:tabs>
          <w:tab w:val="left" w:pos="581"/>
        </w:tabs>
        <w:spacing w:before="71" w:after="0" w:line="240" w:lineRule="auto"/>
        <w:ind w:left="580" w:right="0" w:hanging="420"/>
        <w:jc w:val="left"/>
        <w:rPr>
          <w:sz w:val="21"/>
        </w:rPr>
      </w:pPr>
      <w:r>
        <w:rPr>
          <w:sz w:val="21"/>
        </w:rPr>
        <w:t>Which is NOT true about</w:t>
      </w:r>
      <w:r>
        <w:rPr>
          <w:spacing w:val="-12"/>
          <w:sz w:val="21"/>
        </w:rPr>
        <w:t xml:space="preserve"> </w:t>
      </w:r>
      <w:r>
        <w:rPr>
          <w:sz w:val="21"/>
        </w:rPr>
        <w:t>hackers?</w:t>
      </w:r>
    </w:p>
    <w:p>
      <w:pPr>
        <w:pStyle w:val="7"/>
        <w:numPr>
          <w:ilvl w:val="1"/>
          <w:numId w:val="3"/>
        </w:numPr>
        <w:tabs>
          <w:tab w:val="left" w:pos="835"/>
        </w:tabs>
        <w:spacing w:before="70" w:after="0" w:line="240" w:lineRule="auto"/>
        <w:ind w:left="834" w:right="0" w:hanging="254"/>
        <w:jc w:val="left"/>
        <w:rPr>
          <w:sz w:val="21"/>
        </w:rPr>
      </w:pPr>
      <w:r>
        <w:rPr>
          <w:sz w:val="21"/>
        </w:rPr>
        <w:t>They are often young</w:t>
      </w:r>
      <w:r>
        <w:rPr>
          <w:spacing w:val="-4"/>
          <w:sz w:val="21"/>
        </w:rPr>
        <w:t xml:space="preserve"> </w:t>
      </w:r>
      <w:r>
        <w:rPr>
          <w:sz w:val="21"/>
        </w:rPr>
        <w:t>people.</w:t>
      </w:r>
    </w:p>
    <w:p>
      <w:pPr>
        <w:pStyle w:val="7"/>
        <w:numPr>
          <w:ilvl w:val="1"/>
          <w:numId w:val="3"/>
        </w:numPr>
        <w:tabs>
          <w:tab w:val="left" w:pos="823"/>
        </w:tabs>
        <w:spacing w:before="71" w:after="0" w:line="240" w:lineRule="auto"/>
        <w:ind w:left="822" w:right="0" w:hanging="242"/>
        <w:jc w:val="left"/>
        <w:rPr>
          <w:sz w:val="21"/>
        </w:rPr>
      </w:pPr>
      <w:r>
        <w:rPr>
          <w:sz w:val="21"/>
        </w:rPr>
        <w:t>They look for ways to go into computer</w:t>
      </w:r>
      <w:r>
        <w:rPr>
          <w:spacing w:val="-8"/>
          <w:sz w:val="21"/>
        </w:rPr>
        <w:t xml:space="preserve"> </w:t>
      </w:r>
      <w:r>
        <w:rPr>
          <w:sz w:val="21"/>
        </w:rPr>
        <w:t>systems.</w:t>
      </w:r>
    </w:p>
    <w:p>
      <w:pPr>
        <w:pStyle w:val="7"/>
        <w:numPr>
          <w:ilvl w:val="1"/>
          <w:numId w:val="3"/>
        </w:numPr>
        <w:tabs>
          <w:tab w:val="left" w:pos="823"/>
        </w:tabs>
        <w:spacing w:before="70" w:after="0" w:line="240" w:lineRule="auto"/>
        <w:ind w:left="822" w:right="0" w:hanging="242"/>
        <w:jc w:val="left"/>
        <w:rPr>
          <w:sz w:val="21"/>
        </w:rPr>
      </w:pPr>
      <w:r>
        <w:rPr>
          <w:sz w:val="21"/>
        </w:rPr>
        <w:t>They love computers</w:t>
      </w:r>
      <w:r>
        <w:rPr>
          <w:spacing w:val="-5"/>
          <w:sz w:val="21"/>
        </w:rPr>
        <w:t xml:space="preserve"> </w:t>
      </w:r>
      <w:r>
        <w:rPr>
          <w:spacing w:val="-3"/>
          <w:sz w:val="21"/>
        </w:rPr>
        <w:t>greatly.</w:t>
      </w:r>
    </w:p>
    <w:p>
      <w:pPr>
        <w:pStyle w:val="7"/>
        <w:numPr>
          <w:ilvl w:val="1"/>
          <w:numId w:val="3"/>
        </w:numPr>
        <w:tabs>
          <w:tab w:val="left" w:pos="835"/>
        </w:tabs>
        <w:spacing w:before="71" w:after="0" w:line="240" w:lineRule="auto"/>
        <w:ind w:left="834" w:right="0" w:hanging="254"/>
        <w:jc w:val="left"/>
        <w:rPr>
          <w:sz w:val="21"/>
        </w:rPr>
      </w:pPr>
      <w:r>
        <w:rPr>
          <w:sz w:val="21"/>
        </w:rPr>
        <w:t>They steal money from others’</w:t>
      </w:r>
      <w:r>
        <w:rPr>
          <w:spacing w:val="-30"/>
          <w:sz w:val="21"/>
        </w:rPr>
        <w:t xml:space="preserve"> </w:t>
      </w:r>
      <w:r>
        <w:rPr>
          <w:sz w:val="21"/>
        </w:rPr>
        <w:t>computers.</w:t>
      </w:r>
    </w:p>
    <w:p>
      <w:pPr>
        <w:pStyle w:val="7"/>
        <w:numPr>
          <w:ilvl w:val="0"/>
          <w:numId w:val="3"/>
        </w:numPr>
        <w:tabs>
          <w:tab w:val="left" w:pos="581"/>
        </w:tabs>
        <w:spacing w:before="70" w:after="0" w:line="240" w:lineRule="auto"/>
        <w:ind w:left="580" w:right="0" w:hanging="420"/>
        <w:jc w:val="left"/>
        <w:rPr>
          <w:sz w:val="21"/>
        </w:rPr>
      </w:pPr>
      <w:r>
        <w:rPr>
          <w:sz w:val="21"/>
        </w:rPr>
        <w:t>Which of the following is NOT about protecting the credit</w:t>
      </w:r>
      <w:r>
        <w:rPr>
          <w:spacing w:val="-13"/>
          <w:sz w:val="21"/>
        </w:rPr>
        <w:t xml:space="preserve"> </w:t>
      </w:r>
      <w:r>
        <w:rPr>
          <w:sz w:val="21"/>
        </w:rPr>
        <w:t>card?</w:t>
      </w:r>
    </w:p>
    <w:p>
      <w:pPr>
        <w:spacing w:after="0" w:line="240" w:lineRule="auto"/>
        <w:jc w:val="left"/>
        <w:rPr>
          <w:sz w:val="21"/>
        </w:rPr>
        <w:sectPr>
          <w:pgSz w:w="11060" w:h="15310"/>
          <w:pgMar w:top="1400" w:right="960" w:bottom="1020" w:left="1280" w:header="0" w:footer="832" w:gutter="0"/>
          <w:cols w:space="720" w:num="1"/>
        </w:sectPr>
      </w:pPr>
    </w:p>
    <w:p>
      <w:pPr>
        <w:pStyle w:val="7"/>
        <w:numPr>
          <w:ilvl w:val="1"/>
          <w:numId w:val="3"/>
        </w:numPr>
        <w:tabs>
          <w:tab w:val="left" w:pos="838"/>
        </w:tabs>
        <w:spacing w:before="65" w:after="0" w:line="240" w:lineRule="auto"/>
        <w:ind w:left="837" w:right="0" w:hanging="257"/>
        <w:jc w:val="left"/>
        <w:rPr>
          <w:sz w:val="21"/>
        </w:rPr>
      </w:pPr>
      <w:r>
        <w:rPr>
          <w:sz w:val="21"/>
        </w:rPr>
        <w:t>Choosing a clever</w:t>
      </w:r>
      <w:r>
        <w:rPr>
          <w:spacing w:val="-2"/>
          <w:sz w:val="21"/>
        </w:rPr>
        <w:t xml:space="preserve"> </w:t>
      </w:r>
      <w:r>
        <w:rPr>
          <w:sz w:val="21"/>
        </w:rPr>
        <w:t>password.</w:t>
      </w:r>
    </w:p>
    <w:p>
      <w:pPr>
        <w:pStyle w:val="7"/>
        <w:numPr>
          <w:ilvl w:val="1"/>
          <w:numId w:val="3"/>
        </w:numPr>
        <w:tabs>
          <w:tab w:val="left" w:pos="826"/>
        </w:tabs>
        <w:spacing w:before="70" w:after="0" w:line="240" w:lineRule="auto"/>
        <w:ind w:left="825" w:right="0" w:hanging="245"/>
        <w:jc w:val="left"/>
        <w:rPr>
          <w:sz w:val="21"/>
        </w:rPr>
      </w:pPr>
      <w:r>
        <w:rPr>
          <w:sz w:val="21"/>
        </w:rPr>
        <w:t>Changing the password</w:t>
      </w:r>
      <w:r>
        <w:rPr>
          <w:spacing w:val="-4"/>
          <w:sz w:val="21"/>
        </w:rPr>
        <w:t xml:space="preserve"> </w:t>
      </w:r>
      <w:r>
        <w:rPr>
          <w:sz w:val="21"/>
        </w:rPr>
        <w:t>often.</w:t>
      </w:r>
    </w:p>
    <w:p>
      <w:pPr>
        <w:pStyle w:val="7"/>
        <w:numPr>
          <w:ilvl w:val="1"/>
          <w:numId w:val="3"/>
        </w:numPr>
        <w:tabs>
          <w:tab w:val="left" w:pos="826"/>
        </w:tabs>
        <w:spacing w:before="71" w:after="0" w:line="240" w:lineRule="auto"/>
        <w:ind w:left="825" w:right="0" w:hanging="245"/>
        <w:jc w:val="left"/>
        <w:rPr>
          <w:sz w:val="21"/>
        </w:rPr>
      </w:pPr>
      <w:r>
        <w:rPr>
          <w:sz w:val="21"/>
        </w:rPr>
        <w:t>Putting your money into the</w:t>
      </w:r>
      <w:r>
        <w:rPr>
          <w:spacing w:val="-6"/>
          <w:sz w:val="21"/>
        </w:rPr>
        <w:t xml:space="preserve"> </w:t>
      </w:r>
      <w:r>
        <w:rPr>
          <w:sz w:val="21"/>
        </w:rPr>
        <w:t>bank.</w:t>
      </w:r>
    </w:p>
    <w:p>
      <w:pPr>
        <w:pStyle w:val="7"/>
        <w:numPr>
          <w:ilvl w:val="1"/>
          <w:numId w:val="3"/>
        </w:numPr>
        <w:tabs>
          <w:tab w:val="left" w:pos="838"/>
        </w:tabs>
        <w:spacing w:before="70" w:after="0" w:line="240" w:lineRule="auto"/>
        <w:ind w:left="837" w:right="0" w:hanging="257"/>
        <w:jc w:val="left"/>
        <w:rPr>
          <w:sz w:val="21"/>
        </w:rPr>
      </w:pPr>
      <w:r>
        <w:rPr>
          <w:sz w:val="21"/>
        </w:rPr>
        <w:t>Don’t show your credit card out to</w:t>
      </w:r>
      <w:r>
        <w:rPr>
          <w:spacing w:val="-6"/>
          <w:sz w:val="21"/>
        </w:rPr>
        <w:t xml:space="preserve"> anybody.</w:t>
      </w:r>
    </w:p>
    <w:p>
      <w:pPr>
        <w:pStyle w:val="7"/>
        <w:numPr>
          <w:ilvl w:val="0"/>
          <w:numId w:val="3"/>
        </w:numPr>
        <w:tabs>
          <w:tab w:val="left" w:pos="581"/>
        </w:tabs>
        <w:spacing w:before="71" w:after="0" w:line="240" w:lineRule="auto"/>
        <w:ind w:left="580" w:right="0" w:hanging="420"/>
        <w:jc w:val="left"/>
        <w:rPr>
          <w:sz w:val="21"/>
        </w:rPr>
      </w:pPr>
      <w:r>
        <w:rPr>
          <w:sz w:val="21"/>
        </w:rPr>
        <w:t>What can we learn from the</w:t>
      </w:r>
      <w:r>
        <w:rPr>
          <w:spacing w:val="-7"/>
          <w:sz w:val="21"/>
        </w:rPr>
        <w:t xml:space="preserve"> </w:t>
      </w:r>
      <w:r>
        <w:rPr>
          <w:sz w:val="21"/>
        </w:rPr>
        <w:t>passage?</w:t>
      </w:r>
    </w:p>
    <w:p>
      <w:pPr>
        <w:pStyle w:val="7"/>
        <w:numPr>
          <w:ilvl w:val="1"/>
          <w:numId w:val="3"/>
        </w:numPr>
        <w:tabs>
          <w:tab w:val="left" w:pos="838"/>
        </w:tabs>
        <w:spacing w:before="70" w:after="0" w:line="240" w:lineRule="auto"/>
        <w:ind w:left="837" w:right="0" w:hanging="257"/>
        <w:jc w:val="left"/>
        <w:rPr>
          <w:sz w:val="21"/>
        </w:rPr>
      </w:pPr>
      <w:r>
        <w:rPr>
          <w:sz w:val="21"/>
        </w:rPr>
        <w:t>Be careful to use our credit</w:t>
      </w:r>
      <w:r>
        <w:rPr>
          <w:spacing w:val="-8"/>
          <w:sz w:val="21"/>
        </w:rPr>
        <w:t xml:space="preserve"> </w:t>
      </w:r>
      <w:r>
        <w:rPr>
          <w:sz w:val="21"/>
        </w:rPr>
        <w:t>cards.</w:t>
      </w:r>
    </w:p>
    <w:p>
      <w:pPr>
        <w:pStyle w:val="7"/>
        <w:numPr>
          <w:ilvl w:val="1"/>
          <w:numId w:val="3"/>
        </w:numPr>
        <w:tabs>
          <w:tab w:val="left" w:pos="823"/>
        </w:tabs>
        <w:spacing w:before="71" w:after="0" w:line="240" w:lineRule="auto"/>
        <w:ind w:left="822" w:right="0" w:hanging="242"/>
        <w:jc w:val="left"/>
        <w:rPr>
          <w:sz w:val="21"/>
        </w:rPr>
      </w:pPr>
      <w:r>
        <w:rPr>
          <w:spacing w:val="-9"/>
          <w:sz w:val="21"/>
        </w:rPr>
        <w:t xml:space="preserve">We </w:t>
      </w:r>
      <w:r>
        <w:rPr>
          <w:sz w:val="21"/>
        </w:rPr>
        <w:t>shouldn’t use computers</w:t>
      </w:r>
      <w:r>
        <w:rPr>
          <w:spacing w:val="6"/>
          <w:sz w:val="21"/>
        </w:rPr>
        <w:t xml:space="preserve"> </w:t>
      </w:r>
      <w:r>
        <w:rPr>
          <w:sz w:val="21"/>
        </w:rPr>
        <w:t>often.</w:t>
      </w:r>
    </w:p>
    <w:p>
      <w:pPr>
        <w:pStyle w:val="7"/>
        <w:numPr>
          <w:ilvl w:val="1"/>
          <w:numId w:val="3"/>
        </w:numPr>
        <w:tabs>
          <w:tab w:val="left" w:pos="823"/>
        </w:tabs>
        <w:spacing w:before="70" w:after="0" w:line="240" w:lineRule="auto"/>
        <w:ind w:left="822" w:right="0" w:hanging="242"/>
        <w:jc w:val="left"/>
        <w:rPr>
          <w:sz w:val="21"/>
        </w:rPr>
      </w:pPr>
      <w:r>
        <w:rPr>
          <w:spacing w:val="-9"/>
          <w:sz w:val="21"/>
        </w:rPr>
        <w:t xml:space="preserve">We </w:t>
      </w:r>
      <w:r>
        <w:rPr>
          <w:sz w:val="21"/>
        </w:rPr>
        <w:t>shouldn’t buy and sell things on the</w:t>
      </w:r>
      <w:r>
        <w:rPr>
          <w:spacing w:val="3"/>
          <w:sz w:val="21"/>
        </w:rPr>
        <w:t xml:space="preserve"> </w:t>
      </w:r>
      <w:r>
        <w:rPr>
          <w:sz w:val="21"/>
        </w:rPr>
        <w:t>Internet.</w:t>
      </w:r>
    </w:p>
    <w:p>
      <w:pPr>
        <w:pStyle w:val="7"/>
        <w:numPr>
          <w:ilvl w:val="1"/>
          <w:numId w:val="3"/>
        </w:numPr>
        <w:tabs>
          <w:tab w:val="left" w:pos="835"/>
        </w:tabs>
        <w:spacing w:before="71" w:after="0" w:line="240" w:lineRule="auto"/>
        <w:ind w:left="834" w:right="0" w:hanging="254"/>
        <w:jc w:val="left"/>
        <w:rPr>
          <w:sz w:val="21"/>
        </w:rPr>
      </w:pPr>
      <w:r>
        <w:rPr>
          <w:spacing w:val="-9"/>
          <w:sz w:val="21"/>
        </w:rPr>
        <w:t xml:space="preserve">We </w:t>
      </w:r>
      <w:r>
        <w:rPr>
          <w:sz w:val="21"/>
        </w:rPr>
        <w:t>must catch the</w:t>
      </w:r>
      <w:r>
        <w:rPr>
          <w:spacing w:val="6"/>
          <w:sz w:val="21"/>
        </w:rPr>
        <w:t xml:space="preserve"> </w:t>
      </w:r>
      <w:r>
        <w:rPr>
          <w:sz w:val="21"/>
        </w:rPr>
        <w:t>hackers.</w:t>
      </w:r>
    </w:p>
    <w:p>
      <w:pPr>
        <w:pStyle w:val="2"/>
        <w:ind w:left="4301"/>
      </w:pPr>
      <w:r>
        <w:rPr>
          <w:w w:val="100"/>
        </w:rPr>
        <w:t>D</w:t>
      </w:r>
    </w:p>
    <w:p>
      <w:pPr>
        <w:pStyle w:val="2"/>
        <w:spacing w:before="70" w:line="309" w:lineRule="auto"/>
        <w:ind w:left="160" w:right="504" w:firstLine="420"/>
      </w:pPr>
      <w:r>
        <w:t>What would you be like if the entrance exam to senior high school was tomorrow? Peaceful and happy as usual? Or would you become worried and uneasy?</w:t>
      </w:r>
    </w:p>
    <w:p>
      <w:pPr>
        <w:pStyle w:val="2"/>
        <w:spacing w:before="2" w:line="309" w:lineRule="auto"/>
        <w:ind w:left="160" w:right="484" w:firstLine="420"/>
        <w:jc w:val="both"/>
      </w:pPr>
      <w:r>
        <w:t>“I was surprised at how I could get angry so easily with my parents before a big exam,” said Junior 3 student Wang Yangqian from Hefei. “I couldn’t fall asleep even after I’d been in bed for two hours.”</w:t>
      </w:r>
    </w:p>
    <w:p>
      <w:pPr>
        <w:pStyle w:val="2"/>
        <w:spacing w:before="1" w:line="309" w:lineRule="auto"/>
        <w:ind w:left="160" w:right="416" w:firstLine="420"/>
      </w:pPr>
      <w:r>
        <w:t>Not only exams but also other things, like a big game, can also make you a bit different from how you are usually.</w:t>
      </w:r>
    </w:p>
    <w:p>
      <w:pPr>
        <w:pStyle w:val="2"/>
        <w:spacing w:before="1" w:line="309" w:lineRule="auto"/>
        <w:ind w:left="160" w:right="335" w:firstLine="420"/>
      </w:pPr>
      <w:r>
        <w:t>You may be acting differently because you are stressed out. Stress is what you feel when you are worried or uncomfortable about something. Usually your hands get wet and your heart beats faster. You feel stressed because you might ask too much of yourself sometimes. Or your parents, teachers or classmates put too much pressure on you. This can make you feel worried. But being stressed is not always a big problem. Everybody, even sports stars, can get a little worried before a big game.</w:t>
      </w:r>
    </w:p>
    <w:p>
      <w:pPr>
        <w:pStyle w:val="2"/>
        <w:spacing w:before="3" w:line="309" w:lineRule="auto"/>
        <w:ind w:left="160" w:right="486" w:firstLine="420"/>
      </w:pPr>
      <w:r>
        <w:t>Some kinds of stress are good. Good stress might show up when you’re called on in class or when you have to give a report. This kind of stress can help you get things done. You may do a better job in your book report if the anxiety pushes you to do more work before you read it to the class.</w:t>
      </w:r>
    </w:p>
    <w:p>
      <w:pPr>
        <w:pStyle w:val="2"/>
        <w:spacing w:before="2" w:line="309" w:lineRule="auto"/>
        <w:ind w:left="160" w:right="269" w:firstLine="420"/>
        <w:jc w:val="both"/>
      </w:pPr>
      <w:r>
        <w:t xml:space="preserve">Sometimes stress can turn into something bad if you keep having stressful feelings over a long time. This kind of stress </w:t>
      </w:r>
      <w:r>
        <w:rPr>
          <w:spacing w:val="-3"/>
        </w:rPr>
        <w:t xml:space="preserve">isn’t </w:t>
      </w:r>
      <w:r>
        <w:t xml:space="preserve">going to help you. It can make you sick. </w:t>
      </w:r>
      <w:r>
        <w:rPr>
          <w:spacing w:val="-7"/>
        </w:rPr>
        <w:t xml:space="preserve">You </w:t>
      </w:r>
      <w:r>
        <w:t xml:space="preserve">may have trouble paying attention at school and forget things </w:t>
      </w:r>
      <w:r>
        <w:rPr>
          <w:spacing w:val="-4"/>
        </w:rPr>
        <w:t>easily.</w:t>
      </w:r>
    </w:p>
    <w:p>
      <w:pPr>
        <w:pStyle w:val="2"/>
        <w:spacing w:before="2" w:line="309" w:lineRule="auto"/>
        <w:ind w:left="160" w:right="726" w:firstLine="420"/>
      </w:pPr>
      <w:r>
        <w:t>So, remember to stay relaxed. It won’t be the end of the world, even if you don’t pass the exam.</w:t>
      </w:r>
    </w:p>
    <w:p>
      <w:pPr>
        <w:pStyle w:val="7"/>
        <w:numPr>
          <w:ilvl w:val="0"/>
          <w:numId w:val="3"/>
        </w:numPr>
        <w:tabs>
          <w:tab w:val="left" w:pos="581"/>
          <w:tab w:val="left" w:pos="4048"/>
        </w:tabs>
        <w:spacing w:before="1" w:after="0" w:line="240" w:lineRule="auto"/>
        <w:ind w:left="580" w:right="0" w:hanging="420"/>
        <w:jc w:val="left"/>
        <w:rPr>
          <w:sz w:val="21"/>
        </w:rPr>
      </w:pPr>
      <w:r>
        <w:rPr>
          <w:sz w:val="21"/>
        </w:rPr>
        <w:t>The main idea of this</w:t>
      </w:r>
      <w:r>
        <w:rPr>
          <w:spacing w:val="-5"/>
          <w:sz w:val="21"/>
        </w:rPr>
        <w:t xml:space="preserve"> </w:t>
      </w:r>
      <w:r>
        <w:rPr>
          <w:sz w:val="21"/>
        </w:rPr>
        <w:t>passage</w:t>
      </w:r>
      <w:r>
        <w:rPr>
          <w:spacing w:val="-1"/>
          <w:sz w:val="21"/>
        </w:rPr>
        <w:t xml:space="preserve"> </w:t>
      </w:r>
      <w:r>
        <w:rPr>
          <w:sz w:val="21"/>
        </w:rPr>
        <w:t>is</w:t>
      </w:r>
      <w:r>
        <w:rPr>
          <w:sz w:val="21"/>
          <w:u w:val="single"/>
        </w:rPr>
        <w:t xml:space="preserve"> </w:t>
      </w:r>
      <w:r>
        <w:rPr>
          <w:sz w:val="21"/>
          <w:u w:val="single"/>
        </w:rPr>
        <w:tab/>
      </w:r>
      <w:r>
        <w:rPr>
          <w:sz w:val="21"/>
        </w:rPr>
        <w:t>.</w:t>
      </w:r>
    </w:p>
    <w:p>
      <w:pPr>
        <w:pStyle w:val="2"/>
        <w:tabs>
          <w:tab w:val="left" w:pos="4781"/>
        </w:tabs>
      </w:pPr>
      <w:r>
        <w:t>A. stress only makes</w:t>
      </w:r>
      <w:r>
        <w:rPr>
          <w:spacing w:val="-7"/>
        </w:rPr>
        <w:t xml:space="preserve"> </w:t>
      </w:r>
      <w:r>
        <w:t>people</w:t>
      </w:r>
      <w:r>
        <w:rPr>
          <w:spacing w:val="-3"/>
        </w:rPr>
        <w:t xml:space="preserve"> </w:t>
      </w:r>
      <w:r>
        <w:t>worried</w:t>
      </w:r>
      <w:r>
        <w:tab/>
      </w:r>
      <w:r>
        <w:t>B. stress can push you to work</w:t>
      </w:r>
      <w:r>
        <w:rPr>
          <w:spacing w:val="-2"/>
        </w:rPr>
        <w:t xml:space="preserve"> </w:t>
      </w:r>
      <w:r>
        <w:t>harder</w:t>
      </w:r>
    </w:p>
    <w:p>
      <w:pPr>
        <w:pStyle w:val="2"/>
        <w:tabs>
          <w:tab w:val="left" w:pos="4781"/>
        </w:tabs>
      </w:pPr>
      <w:r>
        <w:t>C. stress can be good or bad</w:t>
      </w:r>
      <w:r>
        <w:rPr>
          <w:spacing w:val="-6"/>
        </w:rPr>
        <w:t xml:space="preserve"> </w:t>
      </w:r>
      <w:r>
        <w:t>for</w:t>
      </w:r>
      <w:r>
        <w:rPr>
          <w:spacing w:val="-1"/>
        </w:rPr>
        <w:t xml:space="preserve"> </w:t>
      </w:r>
      <w:r>
        <w:t>people</w:t>
      </w:r>
      <w:r>
        <w:tab/>
      </w:r>
      <w:r>
        <w:t>D. stress always causes</w:t>
      </w:r>
      <w:r>
        <w:rPr>
          <w:spacing w:val="-3"/>
        </w:rPr>
        <w:t xml:space="preserve"> </w:t>
      </w:r>
      <w:r>
        <w:t>problems</w:t>
      </w:r>
    </w:p>
    <w:p>
      <w:pPr>
        <w:pStyle w:val="7"/>
        <w:numPr>
          <w:ilvl w:val="0"/>
          <w:numId w:val="3"/>
        </w:numPr>
        <w:tabs>
          <w:tab w:val="left" w:pos="581"/>
        </w:tabs>
        <w:spacing w:before="70" w:after="0" w:line="240" w:lineRule="auto"/>
        <w:ind w:left="580" w:right="0" w:hanging="420"/>
        <w:jc w:val="left"/>
        <w:rPr>
          <w:sz w:val="21"/>
        </w:rPr>
      </w:pPr>
      <w:r>
        <w:rPr>
          <w:sz w:val="21"/>
        </w:rPr>
        <w:t>According to the passage, what will happen if people are</w:t>
      </w:r>
      <w:r>
        <w:rPr>
          <w:spacing w:val="-8"/>
          <w:sz w:val="21"/>
        </w:rPr>
        <w:t xml:space="preserve"> </w:t>
      </w:r>
      <w:r>
        <w:rPr>
          <w:sz w:val="21"/>
        </w:rPr>
        <w:t>stressed?</w:t>
      </w:r>
    </w:p>
    <w:p>
      <w:pPr>
        <w:pStyle w:val="2"/>
        <w:tabs>
          <w:tab w:val="left" w:pos="4781"/>
        </w:tabs>
      </w:pPr>
      <w:r>
        <w:t>A. They will sleep</w:t>
      </w:r>
      <w:r>
        <w:rPr>
          <w:spacing w:val="-11"/>
        </w:rPr>
        <w:t xml:space="preserve"> </w:t>
      </w:r>
      <w:r>
        <w:t>very</w:t>
      </w:r>
      <w:r>
        <w:rPr>
          <w:spacing w:val="-3"/>
        </w:rPr>
        <w:t xml:space="preserve"> </w:t>
      </w:r>
      <w:r>
        <w:t>well.</w:t>
      </w:r>
      <w:r>
        <w:tab/>
      </w:r>
      <w:r>
        <w:t>B. Their heart will beat</w:t>
      </w:r>
      <w:r>
        <w:rPr>
          <w:spacing w:val="-9"/>
        </w:rPr>
        <w:t xml:space="preserve"> </w:t>
      </w:r>
      <w:r>
        <w:rPr>
          <w:spacing w:val="-3"/>
        </w:rPr>
        <w:t>faster.</w:t>
      </w:r>
    </w:p>
    <w:p>
      <w:pPr>
        <w:pStyle w:val="2"/>
        <w:tabs>
          <w:tab w:val="left" w:pos="4781"/>
        </w:tabs>
        <w:spacing w:before="70"/>
      </w:pPr>
      <w:r>
        <w:drawing>
          <wp:anchor distT="0" distB="0" distL="0" distR="0" simplePos="0" relativeHeight="251665408" behindDoc="1" locked="0" layoutInCell="1" allowOverlap="1">
            <wp:simplePos x="0" y="0"/>
            <wp:positionH relativeFrom="page">
              <wp:posOffset>4997450</wp:posOffset>
            </wp:positionH>
            <wp:positionV relativeFrom="paragraph">
              <wp:posOffset>147320</wp:posOffset>
            </wp:positionV>
            <wp:extent cx="19685" cy="196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6" cstate="print"/>
                    <a:stretch>
                      <a:fillRect/>
                    </a:stretch>
                  </pic:blipFill>
                  <pic:spPr>
                    <a:xfrm>
                      <a:off x="0" y="0"/>
                      <a:ext cx="19685" cy="19684"/>
                    </a:xfrm>
                    <a:prstGeom prst="rect">
                      <a:avLst/>
                    </a:prstGeom>
                  </pic:spPr>
                </pic:pic>
              </a:graphicData>
            </a:graphic>
          </wp:anchor>
        </w:drawing>
      </w:r>
      <w:r>
        <w:t>C. Their hands will</w:t>
      </w:r>
      <w:r>
        <w:rPr>
          <w:spacing w:val="-6"/>
        </w:rPr>
        <w:t xml:space="preserve"> </w:t>
      </w:r>
      <w:r>
        <w:t>become</w:t>
      </w:r>
      <w:r>
        <w:rPr>
          <w:spacing w:val="1"/>
        </w:rPr>
        <w:t xml:space="preserve"> </w:t>
      </w:r>
      <w:r>
        <w:rPr>
          <w:spacing w:val="-4"/>
        </w:rPr>
        <w:t>dirty.</w:t>
      </w:r>
      <w:r>
        <w:rPr>
          <w:spacing w:val="-4"/>
        </w:rPr>
        <w:tab/>
      </w:r>
      <w:r>
        <w:t>D. They will find lots of</w:t>
      </w:r>
      <w:r>
        <w:rPr>
          <w:spacing w:val="-35"/>
        </w:rPr>
        <w:t xml:space="preserve"> </w:t>
      </w:r>
      <w:r>
        <w:t>problems.</w:t>
      </w:r>
    </w:p>
    <w:p>
      <w:pPr>
        <w:pStyle w:val="7"/>
        <w:numPr>
          <w:ilvl w:val="0"/>
          <w:numId w:val="3"/>
        </w:numPr>
        <w:tabs>
          <w:tab w:val="left" w:pos="581"/>
          <w:tab w:val="left" w:pos="6470"/>
        </w:tabs>
        <w:spacing w:before="71" w:after="0" w:line="240" w:lineRule="auto"/>
        <w:ind w:left="580" w:right="0" w:hanging="420"/>
        <w:jc w:val="left"/>
        <w:rPr>
          <w:sz w:val="21"/>
        </w:rPr>
      </w:pPr>
      <w:r>
        <w:rPr>
          <w:sz w:val="21"/>
        </w:rPr>
        <w:t>From the passage, you may feel stressed EXCEPT</w:t>
      </w:r>
      <w:r>
        <w:rPr>
          <w:spacing w:val="-14"/>
          <w:sz w:val="21"/>
        </w:rPr>
        <w:t xml:space="preserve"> </w:t>
      </w:r>
      <w:r>
        <w:rPr>
          <w:sz w:val="21"/>
        </w:rPr>
        <w:t>when</w:t>
      </w:r>
      <w:r>
        <w:rPr>
          <w:spacing w:val="-4"/>
          <w:sz w:val="21"/>
        </w:rPr>
        <w:t xml:space="preserve"> </w:t>
      </w:r>
      <w:r>
        <w:rPr>
          <w:sz w:val="21"/>
        </w:rPr>
        <w:t>you</w:t>
      </w:r>
      <w:r>
        <w:rPr>
          <w:sz w:val="21"/>
          <w:u w:val="single"/>
        </w:rPr>
        <w:t xml:space="preserve"> </w:t>
      </w:r>
      <w:r>
        <w:rPr>
          <w:sz w:val="21"/>
          <w:u w:val="single"/>
        </w:rPr>
        <w:tab/>
      </w:r>
      <w:r>
        <w:rPr>
          <w:sz w:val="21"/>
        </w:rPr>
        <w:t>.</w:t>
      </w:r>
    </w:p>
    <w:p>
      <w:pPr>
        <w:pStyle w:val="7"/>
        <w:numPr>
          <w:ilvl w:val="1"/>
          <w:numId w:val="3"/>
        </w:numPr>
        <w:tabs>
          <w:tab w:val="left" w:pos="840"/>
        </w:tabs>
        <w:spacing w:before="70" w:after="0" w:line="240" w:lineRule="auto"/>
        <w:ind w:left="839" w:right="0" w:hanging="259"/>
        <w:jc w:val="left"/>
        <w:rPr>
          <w:sz w:val="21"/>
        </w:rPr>
      </w:pPr>
      <w:r>
        <w:rPr>
          <w:sz w:val="21"/>
        </w:rPr>
        <w:t>feel worried or uncomfortable about</w:t>
      </w:r>
      <w:r>
        <w:rPr>
          <w:spacing w:val="-8"/>
          <w:sz w:val="21"/>
        </w:rPr>
        <w:t xml:space="preserve"> </w:t>
      </w:r>
      <w:r>
        <w:rPr>
          <w:sz w:val="21"/>
        </w:rPr>
        <w:t>something</w:t>
      </w:r>
    </w:p>
    <w:p>
      <w:pPr>
        <w:pStyle w:val="7"/>
        <w:numPr>
          <w:ilvl w:val="1"/>
          <w:numId w:val="3"/>
        </w:numPr>
        <w:tabs>
          <w:tab w:val="left" w:pos="828"/>
        </w:tabs>
        <w:spacing w:before="71" w:after="0" w:line="240" w:lineRule="auto"/>
        <w:ind w:left="827" w:right="0" w:hanging="247"/>
        <w:jc w:val="left"/>
        <w:rPr>
          <w:sz w:val="21"/>
        </w:rPr>
      </w:pPr>
      <w:r>
        <w:rPr>
          <w:sz w:val="21"/>
        </w:rPr>
        <w:t>ask too much of</w:t>
      </w:r>
      <w:r>
        <w:rPr>
          <w:spacing w:val="-2"/>
          <w:sz w:val="21"/>
        </w:rPr>
        <w:t xml:space="preserve"> </w:t>
      </w:r>
      <w:r>
        <w:rPr>
          <w:sz w:val="21"/>
        </w:rPr>
        <w:t>yourself</w:t>
      </w:r>
    </w:p>
    <w:p>
      <w:pPr>
        <w:spacing w:after="0" w:line="240" w:lineRule="auto"/>
        <w:jc w:val="left"/>
        <w:rPr>
          <w:sz w:val="21"/>
        </w:rPr>
        <w:sectPr>
          <w:pgSz w:w="11060" w:h="15310"/>
          <w:pgMar w:top="1400" w:right="960" w:bottom="1020" w:left="1280" w:header="0" w:footer="832" w:gutter="0"/>
          <w:cols w:space="720" w:num="1"/>
        </w:sectPr>
      </w:pPr>
    </w:p>
    <w:p>
      <w:pPr>
        <w:pStyle w:val="7"/>
        <w:numPr>
          <w:ilvl w:val="1"/>
          <w:numId w:val="3"/>
        </w:numPr>
        <w:tabs>
          <w:tab w:val="left" w:pos="828"/>
        </w:tabs>
        <w:spacing w:before="65" w:after="0" w:line="240" w:lineRule="auto"/>
        <w:ind w:left="827" w:right="0" w:hanging="247"/>
        <w:jc w:val="left"/>
        <w:rPr>
          <w:sz w:val="21"/>
        </w:rPr>
      </w:pPr>
      <w:r>
        <w:rPr>
          <w:sz w:val="21"/>
        </w:rPr>
        <w:t>have too much</w:t>
      </w:r>
      <w:r>
        <w:rPr>
          <w:spacing w:val="-1"/>
          <w:sz w:val="21"/>
        </w:rPr>
        <w:t xml:space="preserve"> </w:t>
      </w:r>
      <w:r>
        <w:rPr>
          <w:sz w:val="21"/>
        </w:rPr>
        <w:t>pressure</w:t>
      </w:r>
    </w:p>
    <w:p>
      <w:pPr>
        <w:pStyle w:val="7"/>
        <w:numPr>
          <w:ilvl w:val="1"/>
          <w:numId w:val="3"/>
        </w:numPr>
        <w:tabs>
          <w:tab w:val="left" w:pos="840"/>
        </w:tabs>
        <w:spacing w:before="70" w:after="0" w:line="240" w:lineRule="auto"/>
        <w:ind w:left="839" w:right="0" w:hanging="259"/>
        <w:jc w:val="left"/>
        <w:rPr>
          <w:sz w:val="21"/>
        </w:rPr>
      </w:pPr>
      <w:r>
        <w:rPr>
          <w:sz w:val="21"/>
        </w:rPr>
        <w:t>pass an exam</w:t>
      </w:r>
      <w:r>
        <w:rPr>
          <w:spacing w:val="-7"/>
          <w:sz w:val="21"/>
        </w:rPr>
        <w:t xml:space="preserve"> </w:t>
      </w:r>
      <w:r>
        <w:rPr>
          <w:sz w:val="21"/>
        </w:rPr>
        <w:t>easily</w:t>
      </w:r>
    </w:p>
    <w:p>
      <w:pPr>
        <w:pStyle w:val="7"/>
        <w:numPr>
          <w:ilvl w:val="0"/>
          <w:numId w:val="3"/>
        </w:numPr>
        <w:tabs>
          <w:tab w:val="left" w:pos="581"/>
          <w:tab w:val="left" w:pos="7152"/>
        </w:tabs>
        <w:spacing w:before="59" w:after="0" w:line="240" w:lineRule="auto"/>
        <w:ind w:left="580" w:right="0" w:hanging="420"/>
        <w:jc w:val="left"/>
        <w:rPr>
          <w:sz w:val="21"/>
        </w:rPr>
      </w:pPr>
      <w:r>
        <w:rPr>
          <w:sz w:val="21"/>
        </w:rPr>
        <w:t>The best</w:t>
      </w:r>
      <w:r>
        <w:rPr>
          <w:spacing w:val="-1"/>
          <w:sz w:val="21"/>
        </w:rPr>
        <w:t xml:space="preserve"> </w:t>
      </w:r>
      <w:r>
        <w:rPr>
          <w:sz w:val="21"/>
        </w:rPr>
        <w:t>and</w:t>
      </w:r>
      <w:r>
        <w:rPr>
          <w:spacing w:val="1"/>
          <w:sz w:val="21"/>
        </w:rPr>
        <w:t xml:space="preserve"> </w:t>
      </w:r>
      <w:r>
        <w:rPr>
          <w:sz w:val="21"/>
        </w:rPr>
        <w:t>healthy</w:t>
      </w:r>
      <w:r>
        <w:rPr>
          <w:spacing w:val="-4"/>
          <w:sz w:val="21"/>
        </w:rPr>
        <w:t xml:space="preserve"> </w:t>
      </w:r>
      <w:r>
        <w:rPr>
          <w:sz w:val="21"/>
        </w:rPr>
        <w:t>way</w:t>
      </w:r>
      <w:r>
        <w:rPr>
          <w:spacing w:val="-4"/>
          <w:sz w:val="21"/>
        </w:rPr>
        <w:t xml:space="preserve"> </w:t>
      </w:r>
      <w:r>
        <w:rPr>
          <w:sz w:val="21"/>
        </w:rPr>
        <w:t>to</w:t>
      </w:r>
      <w:r>
        <w:rPr>
          <w:spacing w:val="3"/>
          <w:sz w:val="21"/>
        </w:rPr>
        <w:t xml:space="preserve"> </w:t>
      </w:r>
      <w:r>
        <w:rPr>
          <w:sz w:val="21"/>
        </w:rPr>
        <w:t>get rid</w:t>
      </w:r>
      <w:r>
        <w:rPr>
          <w:spacing w:val="1"/>
          <w:sz w:val="21"/>
        </w:rPr>
        <w:t xml:space="preserve"> </w:t>
      </w:r>
      <w:r>
        <w:rPr>
          <w:sz w:val="21"/>
        </w:rPr>
        <w:t>of</w:t>
      </w:r>
      <w:r>
        <w:rPr>
          <w:rFonts w:hint="eastAsia" w:ascii="宋体" w:eastAsia="宋体"/>
          <w:sz w:val="21"/>
        </w:rPr>
        <w:t>（</w:t>
      </w:r>
      <w:r>
        <w:rPr>
          <w:rFonts w:hint="eastAsia" w:ascii="宋体" w:eastAsia="宋体"/>
          <w:spacing w:val="-3"/>
          <w:sz w:val="21"/>
        </w:rPr>
        <w:t>摆</w:t>
      </w:r>
      <w:r>
        <w:rPr>
          <w:rFonts w:hint="eastAsia" w:ascii="宋体" w:eastAsia="宋体"/>
          <w:sz w:val="21"/>
        </w:rPr>
        <w:t>脱</w:t>
      </w:r>
      <w:r>
        <w:rPr>
          <w:rFonts w:hint="eastAsia" w:ascii="宋体" w:eastAsia="宋体"/>
          <w:spacing w:val="-3"/>
          <w:sz w:val="21"/>
        </w:rPr>
        <w:t>，</w:t>
      </w:r>
      <w:r>
        <w:rPr>
          <w:rFonts w:hint="eastAsia" w:ascii="宋体" w:eastAsia="宋体"/>
          <w:sz w:val="21"/>
        </w:rPr>
        <w:t>除</w:t>
      </w:r>
      <w:r>
        <w:rPr>
          <w:rFonts w:hint="eastAsia" w:ascii="宋体" w:eastAsia="宋体"/>
          <w:spacing w:val="-3"/>
          <w:sz w:val="21"/>
        </w:rPr>
        <w:t>去</w:t>
      </w:r>
      <w:r>
        <w:rPr>
          <w:rFonts w:hint="eastAsia" w:ascii="宋体" w:eastAsia="宋体"/>
          <w:sz w:val="21"/>
        </w:rPr>
        <w:t>）</w:t>
      </w:r>
      <w:r>
        <w:rPr>
          <w:sz w:val="21"/>
        </w:rPr>
        <w:t>stress</w:t>
      </w:r>
      <w:r>
        <w:rPr>
          <w:spacing w:val="1"/>
          <w:sz w:val="21"/>
        </w:rPr>
        <w:t xml:space="preserve"> </w:t>
      </w:r>
      <w:r>
        <w:rPr>
          <w:sz w:val="21"/>
        </w:rPr>
        <w:t>may</w:t>
      </w:r>
      <w:r>
        <w:rPr>
          <w:spacing w:val="-4"/>
          <w:sz w:val="21"/>
        </w:rPr>
        <w:t xml:space="preserve"> </w:t>
      </w:r>
      <w:r>
        <w:rPr>
          <w:sz w:val="21"/>
        </w:rPr>
        <w:t>be</w:t>
      </w:r>
      <w:r>
        <w:rPr>
          <w:sz w:val="21"/>
          <w:u w:val="single"/>
        </w:rPr>
        <w:t xml:space="preserve"> </w:t>
      </w:r>
      <w:r>
        <w:rPr>
          <w:sz w:val="21"/>
          <w:u w:val="single"/>
        </w:rPr>
        <w:tab/>
      </w:r>
      <w:r>
        <w:rPr>
          <w:sz w:val="21"/>
        </w:rPr>
        <w:t>.</w:t>
      </w:r>
    </w:p>
    <w:p>
      <w:pPr>
        <w:pStyle w:val="2"/>
        <w:tabs>
          <w:tab w:val="left" w:pos="4781"/>
        </w:tabs>
        <w:spacing w:before="55"/>
      </w:pPr>
      <w:r>
        <w:t>A. working hard</w:t>
      </w:r>
      <w:r>
        <w:rPr>
          <w:spacing w:val="-2"/>
        </w:rPr>
        <w:t xml:space="preserve"> </w:t>
      </w:r>
      <w:r>
        <w:t>all</w:t>
      </w:r>
      <w:r>
        <w:rPr>
          <w:spacing w:val="-1"/>
        </w:rPr>
        <w:t xml:space="preserve"> </w:t>
      </w:r>
      <w:r>
        <w:t>day</w:t>
      </w:r>
      <w:r>
        <w:tab/>
      </w:r>
      <w:r>
        <w:t>B. smoking</w:t>
      </w:r>
    </w:p>
    <w:p>
      <w:pPr>
        <w:pStyle w:val="2"/>
        <w:tabs>
          <w:tab w:val="left" w:pos="4781"/>
        </w:tabs>
        <w:spacing w:before="70"/>
      </w:pPr>
      <w:r>
        <w:t>C. listening to some</w:t>
      </w:r>
      <w:r>
        <w:rPr>
          <w:spacing w:val="-6"/>
        </w:rPr>
        <w:t xml:space="preserve"> </w:t>
      </w:r>
      <w:r>
        <w:t>light</w:t>
      </w:r>
      <w:r>
        <w:rPr>
          <w:spacing w:val="-2"/>
        </w:rPr>
        <w:t xml:space="preserve"> </w:t>
      </w:r>
      <w:r>
        <w:t>music</w:t>
      </w:r>
      <w:r>
        <w:tab/>
      </w:r>
      <w:r>
        <w:t>D. sleeping and trying to forget</w:t>
      </w:r>
      <w:r>
        <w:rPr>
          <w:spacing w:val="-10"/>
        </w:rPr>
        <w:t xml:space="preserve"> </w:t>
      </w:r>
      <w:r>
        <w:t>everything</w:t>
      </w:r>
    </w:p>
    <w:p>
      <w:pPr>
        <w:pStyle w:val="6"/>
        <w:spacing w:before="59"/>
        <w:ind w:left="160"/>
      </w:pPr>
      <w:r>
        <w:t xml:space="preserve">四、词汇运用（本题有 </w:t>
      </w:r>
      <w:r>
        <w:rPr>
          <w:rFonts w:ascii="Times New Roman" w:eastAsia="Times New Roman"/>
        </w:rPr>
        <w:t xml:space="preserve">15 </w:t>
      </w:r>
      <w:r>
        <w:t xml:space="preserve">小题，每小题 </w:t>
      </w:r>
      <w:r>
        <w:rPr>
          <w:rFonts w:ascii="Times New Roman" w:eastAsia="Times New Roman"/>
        </w:rPr>
        <w:t xml:space="preserve">1 </w:t>
      </w:r>
      <w:r>
        <w:t xml:space="preserve">分；共计 </w:t>
      </w:r>
      <w:r>
        <w:rPr>
          <w:rFonts w:ascii="Times New Roman" w:eastAsia="Times New Roman"/>
        </w:rPr>
        <w:t xml:space="preserve">15 </w:t>
      </w:r>
      <w:r>
        <w:t>分）</w:t>
      </w:r>
    </w:p>
    <w:p>
      <w:pPr>
        <w:pStyle w:val="7"/>
        <w:numPr>
          <w:ilvl w:val="0"/>
          <w:numId w:val="4"/>
        </w:numPr>
        <w:tabs>
          <w:tab w:val="left" w:pos="580"/>
          <w:tab w:val="left" w:pos="581"/>
        </w:tabs>
        <w:spacing w:before="43" w:after="0" w:line="240" w:lineRule="auto"/>
        <w:ind w:left="580" w:right="0" w:hanging="420"/>
        <w:jc w:val="left"/>
        <w:rPr>
          <w:rFonts w:hint="eastAsia" w:ascii="宋体" w:eastAsia="宋体"/>
          <w:sz w:val="21"/>
        </w:rPr>
      </w:pPr>
      <w:r>
        <w:pict>
          <v:group id="_x0000_s1026" o:spid="_x0000_s1026" o:spt="203" style="position:absolute;left:0pt;margin-left:125.05pt;margin-top:16.6pt;height:16.6pt;width:315.6pt;mso-position-horizontal-relative:page;z-index:-251650048;mso-width-relative:page;mso-height-relative:page;" coordorigin="2501,332" coordsize="6312,332">
            <o:lock v:ext="edit"/>
            <v:line id="_x0000_s1027" o:spid="_x0000_s1027" o:spt="20" style="position:absolute;left:2511;top:337;height:0;width:6292;" stroked="t" coordsize="21600,21600">
              <v:path arrowok="t"/>
              <v:fill focussize="0,0"/>
              <v:stroke weight="0.48pt" color="#000000"/>
              <v:imagedata o:title=""/>
              <o:lock v:ext="edit"/>
            </v:line>
            <v:line id="_x0000_s1028" o:spid="_x0000_s1028" o:spt="20" style="position:absolute;left:2506;top:332;height:322;width:0;" stroked="t" coordsize="21600,21600">
              <v:path arrowok="t"/>
              <v:fill focussize="0,0"/>
              <v:stroke weight="0.48pt" color="#000000"/>
              <v:imagedata o:title=""/>
              <o:lock v:ext="edit"/>
            </v:line>
            <v:rect id="_x0000_s1029" o:spid="_x0000_s1029" o:spt="1" style="position:absolute;left:2501;top:653;height:10;width:10;" fillcolor="#000000" filled="t" stroked="f" coordsize="21600,21600">
              <v:path/>
              <v:fill on="t" focussize="0,0"/>
              <v:stroke on="f"/>
              <v:imagedata o:title=""/>
              <o:lock v:ext="edit"/>
            </v:rect>
            <v:line id="_x0000_s1030" o:spid="_x0000_s1030" o:spt="20" style="position:absolute;left:2511;top:659;height:0;width:6292;" stroked="t" coordsize="21600,21600">
              <v:path arrowok="t"/>
              <v:fill focussize="0,0"/>
              <v:stroke weight="0.48pt" color="#000000"/>
              <v:imagedata o:title=""/>
              <o:lock v:ext="edit"/>
            </v:line>
            <v:line id="_x0000_s1031" o:spid="_x0000_s1031" o:spt="20" style="position:absolute;left:8808;top:332;height:322;width:0;" stroked="t" coordsize="21600,21600">
              <v:path arrowok="t"/>
              <v:fill focussize="0,0"/>
              <v:stroke weight="0.48pt" color="#000000"/>
              <v:imagedata o:title=""/>
              <o:lock v:ext="edit"/>
            </v:line>
            <v:rect id="_x0000_s1032" o:spid="_x0000_s1032" o:spt="1" style="position:absolute;left:8802;top:653;height:10;width:10;" fillcolor="#000000" filled="t" stroked="f" coordsize="21600,21600">
              <v:path/>
              <v:fill on="t" focussize="0,0"/>
              <v:stroke on="f"/>
              <v:imagedata o:title=""/>
              <o:lock v:ext="edit"/>
            </v:rect>
          </v:group>
        </w:pict>
      </w:r>
      <w:r>
        <w:rPr>
          <w:rFonts w:hint="eastAsia" w:ascii="宋体" w:eastAsia="宋体"/>
          <w:spacing w:val="-3"/>
          <w:sz w:val="21"/>
        </w:rPr>
        <w:t>用方框中所给单词的适当形式填空。每词仅用一次，每空一词。</w:t>
      </w:r>
    </w:p>
    <w:p>
      <w:pPr>
        <w:pStyle w:val="2"/>
        <w:tabs>
          <w:tab w:val="left" w:pos="1121"/>
          <w:tab w:val="left" w:pos="2381"/>
          <w:tab w:val="left" w:pos="3795"/>
          <w:tab w:val="left" w:pos="5396"/>
        </w:tabs>
        <w:spacing w:before="64"/>
        <w:ind w:left="0" w:right="99"/>
        <w:jc w:val="center"/>
      </w:pPr>
      <w:r>
        <w:t>easily</w:t>
      </w:r>
      <w:r>
        <w:tab/>
      </w:r>
      <w:r>
        <w:t>himself</w:t>
      </w:r>
      <w:r>
        <w:tab/>
      </w:r>
      <w:r>
        <w:t>allow</w:t>
      </w:r>
      <w:r>
        <w:tab/>
      </w:r>
      <w:r>
        <w:t>thousand</w:t>
      </w:r>
      <w:r>
        <w:tab/>
      </w:r>
      <w:r>
        <w:t>worried</w:t>
      </w:r>
    </w:p>
    <w:p>
      <w:pPr>
        <w:pStyle w:val="7"/>
        <w:numPr>
          <w:ilvl w:val="0"/>
          <w:numId w:val="3"/>
        </w:numPr>
        <w:tabs>
          <w:tab w:val="left" w:pos="581"/>
          <w:tab w:val="left" w:pos="4562"/>
        </w:tabs>
        <w:spacing w:before="80" w:after="0" w:line="240" w:lineRule="auto"/>
        <w:ind w:left="580" w:right="0" w:hanging="420"/>
        <w:jc w:val="left"/>
        <w:rPr>
          <w:sz w:val="21"/>
        </w:rPr>
      </w:pPr>
      <w:r>
        <w:rPr>
          <w:sz w:val="21"/>
        </w:rPr>
        <w:t>He sat by the river alone and</w:t>
      </w:r>
      <w:r>
        <w:rPr>
          <w:spacing w:val="-8"/>
          <w:sz w:val="21"/>
        </w:rPr>
        <w:t xml:space="preserve"> </w:t>
      </w:r>
      <w:r>
        <w:rPr>
          <w:sz w:val="21"/>
        </w:rPr>
        <w:t>talked to</w:t>
      </w:r>
      <w:r>
        <w:rPr>
          <w:sz w:val="21"/>
          <w:u w:val="single"/>
        </w:rPr>
        <w:t xml:space="preserve"> </w:t>
      </w:r>
      <w:r>
        <w:rPr>
          <w:sz w:val="21"/>
          <w:u w:val="single"/>
        </w:rPr>
        <w:tab/>
      </w:r>
      <w:r>
        <w:rPr>
          <w:sz w:val="21"/>
        </w:rPr>
        <w:t>.</w:t>
      </w:r>
    </w:p>
    <w:p>
      <w:pPr>
        <w:pStyle w:val="7"/>
        <w:numPr>
          <w:ilvl w:val="0"/>
          <w:numId w:val="3"/>
        </w:numPr>
        <w:tabs>
          <w:tab w:val="left" w:pos="581"/>
          <w:tab w:val="left" w:pos="4055"/>
        </w:tabs>
        <w:spacing w:before="71" w:after="0" w:line="240" w:lineRule="auto"/>
        <w:ind w:left="580" w:right="0" w:hanging="420"/>
        <w:jc w:val="left"/>
        <w:rPr>
          <w:sz w:val="21"/>
        </w:rPr>
      </w:pPr>
      <w:r>
        <w:rPr>
          <w:sz w:val="21"/>
        </w:rPr>
        <w:t>In most schools students</w:t>
      </w:r>
      <w:r>
        <w:rPr>
          <w:spacing w:val="-3"/>
          <w:sz w:val="21"/>
        </w:rPr>
        <w:t xml:space="preserve"> </w:t>
      </w:r>
      <w:r>
        <w:rPr>
          <w:sz w:val="21"/>
        </w:rPr>
        <w:t>are</w:t>
      </w:r>
      <w:r>
        <w:rPr>
          <w:spacing w:val="-1"/>
          <w:sz w:val="21"/>
        </w:rPr>
        <w:t xml:space="preserve"> </w:t>
      </w:r>
      <w:r>
        <w:rPr>
          <w:sz w:val="21"/>
        </w:rPr>
        <w:t>not</w:t>
      </w:r>
      <w:r>
        <w:rPr>
          <w:sz w:val="21"/>
          <w:u w:val="single"/>
        </w:rPr>
        <w:t xml:space="preserve"> </w:t>
      </w:r>
      <w:r>
        <w:rPr>
          <w:sz w:val="21"/>
          <w:u w:val="single"/>
        </w:rPr>
        <w:tab/>
      </w:r>
      <w:r>
        <w:rPr>
          <w:sz w:val="21"/>
        </w:rPr>
        <w:t>to eat in</w:t>
      </w:r>
      <w:r>
        <w:rPr>
          <w:spacing w:val="-1"/>
          <w:sz w:val="21"/>
        </w:rPr>
        <w:t xml:space="preserve"> </w:t>
      </w:r>
      <w:r>
        <w:rPr>
          <w:sz w:val="21"/>
        </w:rPr>
        <w:t>class.</w:t>
      </w:r>
    </w:p>
    <w:p>
      <w:pPr>
        <w:pStyle w:val="7"/>
        <w:numPr>
          <w:ilvl w:val="0"/>
          <w:numId w:val="3"/>
        </w:numPr>
        <w:tabs>
          <w:tab w:val="left" w:pos="581"/>
          <w:tab w:val="left" w:pos="2048"/>
        </w:tabs>
        <w:spacing w:before="71" w:after="0" w:line="240" w:lineRule="auto"/>
        <w:ind w:left="580" w:right="0" w:hanging="420"/>
        <w:jc w:val="left"/>
        <w:rPr>
          <w:sz w:val="21"/>
        </w:rPr>
      </w:pPr>
      <w:r>
        <w:rPr>
          <w:spacing w:val="-7"/>
          <w:sz w:val="21"/>
        </w:rPr>
        <w:t>You</w:t>
      </w:r>
      <w:r>
        <w:rPr>
          <w:sz w:val="21"/>
        </w:rPr>
        <w:t xml:space="preserve"> can</w:t>
      </w:r>
      <w:r>
        <w:rPr>
          <w:sz w:val="21"/>
          <w:u w:val="single"/>
        </w:rPr>
        <w:t xml:space="preserve"> </w:t>
      </w:r>
      <w:r>
        <w:rPr>
          <w:sz w:val="21"/>
          <w:u w:val="single"/>
        </w:rPr>
        <w:tab/>
      </w:r>
      <w:r>
        <w:rPr>
          <w:sz w:val="21"/>
        </w:rPr>
        <w:t>finish the work today if you do as the teacher told</w:t>
      </w:r>
      <w:r>
        <w:rPr>
          <w:spacing w:val="-11"/>
          <w:sz w:val="21"/>
        </w:rPr>
        <w:t xml:space="preserve"> </w:t>
      </w:r>
      <w:r>
        <w:rPr>
          <w:sz w:val="21"/>
        </w:rPr>
        <w:t>you.</w:t>
      </w:r>
    </w:p>
    <w:p>
      <w:pPr>
        <w:pStyle w:val="7"/>
        <w:numPr>
          <w:ilvl w:val="0"/>
          <w:numId w:val="3"/>
        </w:numPr>
        <w:tabs>
          <w:tab w:val="left" w:pos="581"/>
          <w:tab w:val="left" w:pos="3359"/>
        </w:tabs>
        <w:spacing w:before="71" w:after="0" w:line="240" w:lineRule="auto"/>
        <w:ind w:left="580" w:right="0" w:hanging="420"/>
        <w:jc w:val="left"/>
        <w:rPr>
          <w:sz w:val="21"/>
        </w:rPr>
      </w:pPr>
      <w:r>
        <w:rPr>
          <w:sz w:val="21"/>
        </w:rPr>
        <w:t>Everyone in my</w:t>
      </w:r>
      <w:r>
        <w:rPr>
          <w:spacing w:val="-6"/>
          <w:sz w:val="21"/>
        </w:rPr>
        <w:t xml:space="preserve"> </w:t>
      </w:r>
      <w:r>
        <w:rPr>
          <w:sz w:val="21"/>
        </w:rPr>
        <w:t>class</w:t>
      </w:r>
      <w:r>
        <w:rPr>
          <w:spacing w:val="-1"/>
          <w:sz w:val="21"/>
        </w:rPr>
        <w:t xml:space="preserve"> </w:t>
      </w:r>
      <w:r>
        <w:rPr>
          <w:sz w:val="21"/>
        </w:rPr>
        <w:t>is</w:t>
      </w:r>
      <w:r>
        <w:rPr>
          <w:sz w:val="21"/>
          <w:u w:val="single"/>
        </w:rPr>
        <w:t xml:space="preserve"> </w:t>
      </w:r>
      <w:r>
        <w:rPr>
          <w:sz w:val="21"/>
          <w:u w:val="single"/>
        </w:rPr>
        <w:tab/>
      </w:r>
      <w:r>
        <w:rPr>
          <w:sz w:val="21"/>
        </w:rPr>
        <w:t>about the coming</w:t>
      </w:r>
      <w:r>
        <w:rPr>
          <w:spacing w:val="-5"/>
          <w:sz w:val="21"/>
        </w:rPr>
        <w:t xml:space="preserve"> </w:t>
      </w:r>
      <w:r>
        <w:rPr>
          <w:sz w:val="21"/>
        </w:rPr>
        <w:t>exam.</w:t>
      </w:r>
    </w:p>
    <w:p>
      <w:pPr>
        <w:pStyle w:val="7"/>
        <w:numPr>
          <w:ilvl w:val="0"/>
          <w:numId w:val="3"/>
        </w:numPr>
        <w:tabs>
          <w:tab w:val="left" w:pos="581"/>
          <w:tab w:val="left" w:pos="3103"/>
        </w:tabs>
        <w:spacing w:before="70" w:after="0" w:line="240" w:lineRule="auto"/>
        <w:ind w:left="580" w:right="0" w:hanging="420"/>
        <w:jc w:val="left"/>
        <w:rPr>
          <w:sz w:val="21"/>
        </w:rPr>
      </w:pPr>
      <w:r>
        <w:rPr>
          <w:sz w:val="21"/>
        </w:rPr>
        <w:t>The company</w:t>
      </w:r>
      <w:r>
        <w:rPr>
          <w:spacing w:val="-3"/>
          <w:sz w:val="21"/>
        </w:rPr>
        <w:t xml:space="preserve"> </w:t>
      </w:r>
      <w:r>
        <w:rPr>
          <w:sz w:val="21"/>
        </w:rPr>
        <w:t>makes</w:t>
      </w:r>
      <w:r>
        <w:rPr>
          <w:sz w:val="21"/>
          <w:u w:val="single"/>
        </w:rPr>
        <w:t xml:space="preserve"> </w:t>
      </w:r>
      <w:r>
        <w:rPr>
          <w:sz w:val="21"/>
          <w:u w:val="single"/>
        </w:rPr>
        <w:tab/>
      </w:r>
      <w:r>
        <w:rPr>
          <w:sz w:val="21"/>
        </w:rPr>
        <w:t>of computers every</w:t>
      </w:r>
      <w:r>
        <w:rPr>
          <w:spacing w:val="-6"/>
          <w:sz w:val="21"/>
        </w:rPr>
        <w:t xml:space="preserve"> </w:t>
      </w:r>
      <w:r>
        <w:rPr>
          <w:sz w:val="21"/>
        </w:rPr>
        <w:t>month.</w:t>
      </w:r>
    </w:p>
    <w:p>
      <w:pPr>
        <w:pStyle w:val="7"/>
        <w:numPr>
          <w:ilvl w:val="0"/>
          <w:numId w:val="4"/>
        </w:numPr>
        <w:tabs>
          <w:tab w:val="left" w:pos="580"/>
          <w:tab w:val="left" w:pos="581"/>
        </w:tabs>
        <w:spacing w:before="59" w:after="0" w:line="240" w:lineRule="auto"/>
        <w:ind w:left="580" w:right="0" w:hanging="420"/>
        <w:jc w:val="left"/>
        <w:rPr>
          <w:rFonts w:hint="eastAsia" w:ascii="宋体" w:eastAsia="宋体"/>
          <w:sz w:val="21"/>
        </w:rPr>
      </w:pPr>
      <w:r>
        <w:rPr>
          <w:rFonts w:hint="eastAsia" w:ascii="宋体" w:eastAsia="宋体"/>
          <w:spacing w:val="-3"/>
          <w:sz w:val="21"/>
        </w:rPr>
        <w:t>根据短文内容和所给中文提示，在空白处写出单词的正确形式。每空限填一词。</w:t>
      </w:r>
    </w:p>
    <w:p>
      <w:pPr>
        <w:pStyle w:val="2"/>
        <w:tabs>
          <w:tab w:val="left" w:pos="7018"/>
        </w:tabs>
        <w:spacing w:before="43"/>
        <w:rPr>
          <w:rFonts w:hint="eastAsia" w:ascii="宋体" w:eastAsia="宋体"/>
        </w:rPr>
      </w:pPr>
      <w:r>
        <w:t>Oksana Chusovitina was born in June, 1975. She became one of</w:t>
      </w:r>
      <w:r>
        <w:rPr>
          <w:spacing w:val="-10"/>
        </w:rPr>
        <w:t xml:space="preserve"> </w:t>
      </w:r>
      <w:r>
        <w:t xml:space="preserve">the </w:t>
      </w:r>
      <w:r>
        <w:rPr>
          <w:spacing w:val="12"/>
          <w:u w:val="single"/>
        </w:rPr>
        <w:t xml:space="preserve">    </w:t>
      </w:r>
      <w:r>
        <w:rPr>
          <w:u w:val="single"/>
        </w:rPr>
        <w:t>51</w:t>
      </w:r>
      <w:r>
        <w:rPr>
          <w:u w:val="single"/>
        </w:rPr>
        <w:tab/>
      </w:r>
      <w:r>
        <w:rPr>
          <w:rFonts w:hint="eastAsia" w:ascii="宋体" w:eastAsia="宋体"/>
          <w:spacing w:val="-3"/>
        </w:rPr>
        <w:t>（</w:t>
      </w:r>
      <w:r>
        <w:rPr>
          <w:rFonts w:hint="eastAsia" w:ascii="宋体" w:eastAsia="宋体"/>
        </w:rPr>
        <w:t>最好</w:t>
      </w:r>
    </w:p>
    <w:p>
      <w:pPr>
        <w:pStyle w:val="2"/>
        <w:tabs>
          <w:tab w:val="left" w:pos="1672"/>
          <w:tab w:val="left" w:pos="2378"/>
          <w:tab w:val="left" w:pos="8165"/>
        </w:tabs>
        <w:spacing w:before="43" w:line="278" w:lineRule="auto"/>
        <w:ind w:left="160" w:right="335"/>
      </w:pPr>
      <w:r>
        <w:rPr>
          <w:rFonts w:hint="eastAsia" w:ascii="宋体" w:eastAsia="宋体"/>
        </w:rPr>
        <w:t>的 ）</w:t>
      </w:r>
      <w:r>
        <w:t>women gymnastic athletes at the age of 16. She won a lot of medals including gold medals. After</w:t>
      </w:r>
      <w:r>
        <w:rPr>
          <w:spacing w:val="-1"/>
        </w:rPr>
        <w:t xml:space="preserve"> </w:t>
      </w:r>
      <w:r>
        <w:t xml:space="preserve">she </w:t>
      </w:r>
      <w:r>
        <w:rPr>
          <w:u w:val="single"/>
        </w:rPr>
        <w:t xml:space="preserve">   </w:t>
      </w:r>
      <w:r>
        <w:rPr>
          <w:spacing w:val="51"/>
          <w:u w:val="single"/>
        </w:rPr>
        <w:t xml:space="preserve"> </w:t>
      </w:r>
      <w:r>
        <w:rPr>
          <w:u w:val="single"/>
        </w:rPr>
        <w:t>52</w:t>
      </w:r>
      <w:r>
        <w:rPr>
          <w:u w:val="single"/>
        </w:rPr>
        <w:tab/>
      </w:r>
      <w:r>
        <w:t>part</w:t>
      </w:r>
      <w:r>
        <w:rPr>
          <w:spacing w:val="-2"/>
        </w:rPr>
        <w:t xml:space="preserve"> </w:t>
      </w:r>
      <w:r>
        <w:t>in</w:t>
      </w:r>
      <w:r>
        <w:rPr>
          <w:rFonts w:hint="eastAsia" w:ascii="宋体" w:eastAsia="宋体"/>
        </w:rPr>
        <w:t>（参加）</w:t>
      </w:r>
      <w:r>
        <w:t>the</w:t>
      </w:r>
      <w:r>
        <w:rPr>
          <w:spacing w:val="-13"/>
        </w:rPr>
        <w:t xml:space="preserve"> </w:t>
      </w:r>
      <w:r>
        <w:t>Atlanta</w:t>
      </w:r>
      <w:r>
        <w:rPr>
          <w:spacing w:val="-4"/>
        </w:rPr>
        <w:t xml:space="preserve"> </w:t>
      </w:r>
      <w:r>
        <w:t>Olympics in 1996,</w:t>
      </w:r>
      <w:r>
        <w:rPr>
          <w:spacing w:val="-1"/>
        </w:rPr>
        <w:t xml:space="preserve"> </w:t>
      </w:r>
      <w:r>
        <w:t>she</w:t>
      </w:r>
      <w:r>
        <w:rPr>
          <w:spacing w:val="-1"/>
        </w:rPr>
        <w:t xml:space="preserve"> </w:t>
      </w:r>
      <w:r>
        <w:t>retired</w:t>
      </w:r>
      <w:r>
        <w:rPr>
          <w:spacing w:val="-1"/>
        </w:rPr>
        <w:t xml:space="preserve"> </w:t>
      </w:r>
      <w:r>
        <w:t>and</w:t>
      </w:r>
      <w:r>
        <w:rPr>
          <w:spacing w:val="-4"/>
        </w:rPr>
        <w:t xml:space="preserve"> </w:t>
      </w:r>
      <w:r>
        <w:t>got</w:t>
      </w:r>
      <w:r>
        <w:rPr>
          <w:spacing w:val="-5"/>
        </w:rPr>
        <w:t xml:space="preserve"> </w:t>
      </w:r>
      <w:r>
        <w:t>married.</w:t>
      </w:r>
      <w:r>
        <w:rPr>
          <w:spacing w:val="-6"/>
        </w:rPr>
        <w:t xml:space="preserve"> </w:t>
      </w:r>
      <w:r>
        <w:t>Then her son was</w:t>
      </w:r>
      <w:r>
        <w:rPr>
          <w:spacing w:val="-2"/>
        </w:rPr>
        <w:t xml:space="preserve"> </w:t>
      </w:r>
      <w:r>
        <w:t xml:space="preserve">born.  </w:t>
      </w:r>
      <w:r>
        <w:rPr>
          <w:u w:val="single"/>
        </w:rPr>
        <w:t xml:space="preserve">    53</w:t>
      </w:r>
      <w:r>
        <w:rPr>
          <w:u w:val="single"/>
        </w:rPr>
        <w:tab/>
      </w:r>
      <w:r>
        <w:rPr>
          <w:rFonts w:hint="eastAsia" w:ascii="宋体" w:eastAsia="宋体"/>
          <w:spacing w:val="-3"/>
        </w:rPr>
        <w:t>（</w:t>
      </w:r>
      <w:r>
        <w:rPr>
          <w:rFonts w:hint="eastAsia" w:ascii="宋体" w:eastAsia="宋体"/>
        </w:rPr>
        <w:t>不幸</w:t>
      </w:r>
      <w:r>
        <w:rPr>
          <w:rFonts w:hint="eastAsia" w:ascii="宋体" w:eastAsia="宋体"/>
          <w:spacing w:val="-3"/>
        </w:rPr>
        <w:t>地</w:t>
      </w:r>
      <w:r>
        <w:rPr>
          <w:rFonts w:hint="eastAsia" w:ascii="宋体" w:eastAsia="宋体"/>
        </w:rPr>
        <w:t>是）</w:t>
      </w:r>
      <w:r>
        <w:t>, her</w:t>
      </w:r>
      <w:r>
        <w:rPr>
          <w:spacing w:val="-1"/>
        </w:rPr>
        <w:t xml:space="preserve"> </w:t>
      </w:r>
      <w:r>
        <w:t>son was</w:t>
      </w:r>
      <w:r>
        <w:rPr>
          <w:spacing w:val="-1"/>
        </w:rPr>
        <w:t xml:space="preserve"> </w:t>
      </w:r>
      <w:r>
        <w:t>found</w:t>
      </w:r>
      <w:r>
        <w:rPr>
          <w:spacing w:val="1"/>
        </w:rPr>
        <w:t xml:space="preserve"> </w:t>
      </w:r>
      <w:r>
        <w:t>to have cancer</w:t>
      </w:r>
      <w:r>
        <w:rPr>
          <w:spacing w:val="-1"/>
        </w:rPr>
        <w:t xml:space="preserve"> </w:t>
      </w:r>
      <w:r>
        <w:t>before</w:t>
      </w:r>
      <w:r>
        <w:rPr>
          <w:spacing w:val="-3"/>
        </w:rPr>
        <w:t xml:space="preserve"> </w:t>
      </w:r>
      <w:r>
        <w:t xml:space="preserve">his  </w:t>
      </w:r>
      <w:r>
        <w:rPr>
          <w:u w:val="single"/>
        </w:rPr>
        <w:t xml:space="preserve">   </w:t>
      </w:r>
      <w:r>
        <w:rPr>
          <w:spacing w:val="1"/>
          <w:u w:val="single"/>
        </w:rPr>
        <w:t xml:space="preserve"> </w:t>
      </w:r>
      <w:r>
        <w:rPr>
          <w:u w:val="single"/>
        </w:rPr>
        <w:t>54</w:t>
      </w:r>
      <w:r>
        <w:rPr>
          <w:u w:val="single"/>
        </w:rPr>
        <w:tab/>
      </w:r>
    </w:p>
    <w:p>
      <w:pPr>
        <w:pStyle w:val="2"/>
        <w:tabs>
          <w:tab w:val="left" w:pos="1883"/>
          <w:tab w:val="left" w:pos="6540"/>
        </w:tabs>
        <w:spacing w:before="0" w:line="283" w:lineRule="auto"/>
        <w:ind w:left="160" w:right="218"/>
      </w:pPr>
      <w:r>
        <w:rPr>
          <w:rFonts w:hint="eastAsia" w:ascii="宋体" w:hAnsi="宋体" w:eastAsia="宋体"/>
        </w:rPr>
        <w:t>（三</w:t>
      </w:r>
      <w:r>
        <w:rPr>
          <w:rFonts w:hint="eastAsia" w:ascii="宋体" w:hAnsi="宋体" w:eastAsia="宋体"/>
          <w:spacing w:val="-4"/>
        </w:rPr>
        <w:t>）</w:t>
      </w:r>
      <w:r>
        <w:rPr>
          <w:spacing w:val="-4"/>
        </w:rPr>
        <w:t>birthday.</w:t>
      </w:r>
      <w:r>
        <w:rPr>
          <w:spacing w:val="-1"/>
        </w:rPr>
        <w:t xml:space="preserve"> </w:t>
      </w:r>
      <w:r>
        <w:t>She was</w:t>
      </w:r>
      <w:r>
        <w:rPr>
          <w:spacing w:val="-1"/>
        </w:rPr>
        <w:t xml:space="preserve"> </w:t>
      </w:r>
      <w:r>
        <w:t>really</w:t>
      </w:r>
      <w:r>
        <w:rPr>
          <w:spacing w:val="-5"/>
        </w:rPr>
        <w:t xml:space="preserve"> </w:t>
      </w:r>
      <w:r>
        <w:t>sad about</w:t>
      </w:r>
      <w:r>
        <w:rPr>
          <w:spacing w:val="-1"/>
        </w:rPr>
        <w:t xml:space="preserve"> </w:t>
      </w:r>
      <w:r>
        <w:t>this. However, she</w:t>
      </w:r>
      <w:r>
        <w:rPr>
          <w:spacing w:val="-1"/>
        </w:rPr>
        <w:t xml:space="preserve"> </w:t>
      </w:r>
      <w:r>
        <w:t xml:space="preserve">didn’t </w:t>
      </w:r>
      <w:r>
        <w:rPr>
          <w:u w:val="single"/>
        </w:rPr>
        <w:t xml:space="preserve">   </w:t>
      </w:r>
      <w:r>
        <w:rPr>
          <w:spacing w:val="51"/>
          <w:u w:val="single"/>
        </w:rPr>
        <w:t xml:space="preserve"> </w:t>
      </w:r>
      <w:r>
        <w:rPr>
          <w:u w:val="single"/>
        </w:rPr>
        <w:t>55</w:t>
      </w:r>
      <w:r>
        <w:rPr>
          <w:u w:val="single"/>
        </w:rPr>
        <w:tab/>
      </w:r>
      <w:r>
        <w:rPr>
          <w:spacing w:val="-6"/>
        </w:rPr>
        <w:t>up</w:t>
      </w:r>
      <w:r>
        <w:rPr>
          <w:rFonts w:hint="eastAsia" w:ascii="宋体" w:hAnsi="宋体" w:eastAsia="宋体"/>
          <w:spacing w:val="-6"/>
        </w:rPr>
        <w:t>（</w:t>
      </w:r>
      <w:r>
        <w:rPr>
          <w:rFonts w:hint="eastAsia" w:ascii="宋体" w:hAnsi="宋体" w:eastAsia="宋体"/>
          <w:spacing w:val="-3"/>
        </w:rPr>
        <w:t>放</w:t>
      </w:r>
      <w:r>
        <w:rPr>
          <w:rFonts w:hint="eastAsia" w:ascii="宋体" w:hAnsi="宋体" w:eastAsia="宋体"/>
        </w:rPr>
        <w:t>弃</w:t>
      </w:r>
      <w:r>
        <w:rPr>
          <w:rFonts w:hint="eastAsia" w:ascii="宋体" w:hAnsi="宋体" w:eastAsia="宋体"/>
          <w:spacing w:val="-8"/>
        </w:rPr>
        <w:t>）</w:t>
      </w:r>
      <w:r>
        <w:rPr>
          <w:spacing w:val="-8"/>
        </w:rPr>
        <w:t>.</w:t>
      </w:r>
      <w:r>
        <w:rPr>
          <w:spacing w:val="6"/>
        </w:rPr>
        <w:t xml:space="preserve"> </w:t>
      </w:r>
      <w:r>
        <w:t>She</w:t>
      </w:r>
      <w:r>
        <w:rPr>
          <w:spacing w:val="5"/>
        </w:rPr>
        <w:t xml:space="preserve"> </w:t>
      </w:r>
      <w:r>
        <w:rPr>
          <w:spacing w:val="-5"/>
        </w:rPr>
        <w:t xml:space="preserve">made </w:t>
      </w:r>
      <w:r>
        <w:t>a</w:t>
      </w:r>
      <w:r>
        <w:rPr>
          <w:spacing w:val="-1"/>
        </w:rPr>
        <w:t xml:space="preserve"> </w:t>
      </w:r>
      <w:r>
        <w:t xml:space="preserve">surprising  </w:t>
      </w:r>
      <w:r>
        <w:rPr>
          <w:u w:val="single"/>
        </w:rPr>
        <w:t xml:space="preserve">    56</w:t>
      </w:r>
      <w:r>
        <w:rPr>
          <w:u w:val="single"/>
        </w:rPr>
        <w:tab/>
      </w:r>
      <w:r>
        <w:rPr>
          <w:rFonts w:hint="eastAsia" w:ascii="宋体" w:hAnsi="宋体" w:eastAsia="宋体"/>
          <w:spacing w:val="-3"/>
        </w:rPr>
        <w:t>（</w:t>
      </w:r>
      <w:r>
        <w:rPr>
          <w:rFonts w:hint="eastAsia" w:ascii="宋体" w:hAnsi="宋体" w:eastAsia="宋体"/>
        </w:rPr>
        <w:t>决定）</w:t>
      </w:r>
      <w:r>
        <w:t>.</w:t>
      </w:r>
      <w:r>
        <w:rPr>
          <w:spacing w:val="1"/>
        </w:rPr>
        <w:t xml:space="preserve"> </w:t>
      </w:r>
      <w:r>
        <w:t>She</w:t>
      </w:r>
      <w:r>
        <w:rPr>
          <w:spacing w:val="-3"/>
        </w:rPr>
        <w:t xml:space="preserve"> </w:t>
      </w:r>
      <w:r>
        <w:t>decided to go</w:t>
      </w:r>
      <w:r>
        <w:rPr>
          <w:spacing w:val="-2"/>
        </w:rPr>
        <w:t xml:space="preserve"> </w:t>
      </w:r>
      <w:r>
        <w:t>back to gym</w:t>
      </w:r>
      <w:r>
        <w:rPr>
          <w:spacing w:val="-4"/>
        </w:rPr>
        <w:t xml:space="preserve"> </w:t>
      </w:r>
      <w:r>
        <w:t>to</w:t>
      </w:r>
      <w:r>
        <w:rPr>
          <w:spacing w:val="4"/>
        </w:rPr>
        <w:t xml:space="preserve"> </w:t>
      </w:r>
      <w:r>
        <w:t>make more</w:t>
      </w:r>
      <w:r>
        <w:rPr>
          <w:spacing w:val="2"/>
        </w:rPr>
        <w:t xml:space="preserve"> </w:t>
      </w:r>
      <w:r>
        <w:t>money</w:t>
      </w:r>
      <w:r>
        <w:rPr>
          <w:spacing w:val="-3"/>
        </w:rPr>
        <w:t xml:space="preserve"> </w:t>
      </w:r>
      <w:r>
        <w:t>for her</w:t>
      </w:r>
      <w:r>
        <w:rPr>
          <w:spacing w:val="-1"/>
        </w:rPr>
        <w:t xml:space="preserve"> </w:t>
      </w:r>
      <w:r>
        <w:rPr>
          <w:spacing w:val="-3"/>
        </w:rPr>
        <w:t xml:space="preserve">son’s </w:t>
      </w:r>
      <w:r>
        <w:t>medical</w:t>
      </w:r>
      <w:r>
        <w:rPr>
          <w:spacing w:val="-3"/>
        </w:rPr>
        <w:t xml:space="preserve"> </w:t>
      </w:r>
      <w:r>
        <w:t>treatment.</w:t>
      </w:r>
    </w:p>
    <w:p>
      <w:pPr>
        <w:pStyle w:val="2"/>
        <w:spacing w:before="28" w:line="297" w:lineRule="auto"/>
        <w:ind w:left="160" w:firstLine="420"/>
      </w:pPr>
      <w:r>
        <w:t>“She doesn’t speak about the pain,” said her coach, “the only thing she said was that if I don’t compete, my son will</w:t>
      </w:r>
      <w:r>
        <w:rPr>
          <w:u w:val="single"/>
        </w:rPr>
        <w:t xml:space="preserve"> 57</w:t>
      </w:r>
      <w:r>
        <w:rPr>
          <w:spacing w:val="52"/>
          <w:u w:val="single"/>
        </w:rPr>
        <w:t xml:space="preserve"> </w:t>
      </w:r>
      <w:r>
        <w:rPr>
          <w:rFonts w:hint="eastAsia" w:ascii="宋体" w:hAnsi="宋体" w:eastAsia="宋体"/>
          <w:u w:val="single"/>
        </w:rPr>
        <w:t>（</w:t>
      </w:r>
      <w:r>
        <w:rPr>
          <w:rFonts w:hint="eastAsia" w:ascii="宋体" w:hAnsi="宋体" w:eastAsia="宋体"/>
          <w:spacing w:val="-2"/>
        </w:rPr>
        <w:t>失去</w:t>
      </w:r>
      <w:r>
        <w:rPr>
          <w:rFonts w:hint="eastAsia" w:ascii="宋体" w:hAnsi="宋体" w:eastAsia="宋体"/>
          <w:spacing w:val="-15"/>
        </w:rPr>
        <w:t>）</w:t>
      </w:r>
      <w:r>
        <w:rPr>
          <w:spacing w:val="-15"/>
        </w:rPr>
        <w:t>his</w:t>
      </w:r>
      <w:r>
        <w:t xml:space="preserve"> life. And I prefer to</w:t>
      </w:r>
      <w:r>
        <w:rPr>
          <w:u w:val="single"/>
        </w:rPr>
        <w:t xml:space="preserve"> 58 </w:t>
      </w:r>
      <w:r>
        <w:rPr>
          <w:rFonts w:hint="eastAsia" w:ascii="宋体" w:hAnsi="宋体" w:eastAsia="宋体"/>
          <w:u w:val="single"/>
        </w:rPr>
        <w:t>（</w:t>
      </w:r>
      <w:r>
        <w:rPr>
          <w:rFonts w:hint="eastAsia" w:ascii="宋体" w:hAnsi="宋体" w:eastAsia="宋体"/>
          <w:spacing w:val="-2"/>
        </w:rPr>
        <w:t>视……为</w:t>
      </w:r>
      <w:r>
        <w:rPr>
          <w:rFonts w:hint="eastAsia" w:ascii="宋体" w:hAnsi="宋体" w:eastAsia="宋体"/>
          <w:spacing w:val="-20"/>
        </w:rPr>
        <w:t>）</w:t>
      </w:r>
      <w:r>
        <w:rPr>
          <w:spacing w:val="-20"/>
        </w:rPr>
        <w:t xml:space="preserve">it </w:t>
      </w:r>
      <w:r>
        <w:t>as a challenge</w:t>
      </w:r>
    </w:p>
    <w:p>
      <w:pPr>
        <w:pStyle w:val="2"/>
        <w:tabs>
          <w:tab w:val="left" w:pos="791"/>
        </w:tabs>
        <w:spacing w:before="0" w:line="248" w:lineRule="exact"/>
        <w:ind w:left="160"/>
      </w:pPr>
      <w:r>
        <w:rPr>
          <w:w w:val="100"/>
          <w:u w:val="single"/>
        </w:rPr>
        <w:t xml:space="preserve"> </w:t>
      </w:r>
      <w:r>
        <w:rPr>
          <w:u w:val="single"/>
        </w:rPr>
        <w:t xml:space="preserve">   59</w:t>
      </w:r>
      <w:r>
        <w:rPr>
          <w:u w:val="single"/>
        </w:rPr>
        <w:tab/>
      </w:r>
      <w:r>
        <w:t>than</w:t>
      </w:r>
      <w:r>
        <w:rPr>
          <w:rFonts w:hint="eastAsia" w:ascii="宋体" w:hAnsi="宋体" w:eastAsia="宋体"/>
        </w:rPr>
        <w:t>（</w:t>
      </w:r>
      <w:r>
        <w:rPr>
          <w:rFonts w:hint="eastAsia" w:ascii="宋体" w:hAnsi="宋体" w:eastAsia="宋体"/>
          <w:spacing w:val="-3"/>
        </w:rPr>
        <w:t>而不是</w:t>
      </w:r>
      <w:r>
        <w:rPr>
          <w:rFonts w:hint="eastAsia" w:ascii="宋体" w:hAnsi="宋体" w:eastAsia="宋体"/>
        </w:rPr>
        <w:t>）</w:t>
      </w:r>
      <w:r>
        <w:t>complain</w:t>
      </w:r>
      <w:r>
        <w:rPr>
          <w:spacing w:val="-1"/>
        </w:rPr>
        <w:t xml:space="preserve"> </w:t>
      </w:r>
      <w:r>
        <w:t>about</w:t>
      </w:r>
      <w:r>
        <w:rPr>
          <w:spacing w:val="-1"/>
        </w:rPr>
        <w:t xml:space="preserve"> </w:t>
      </w:r>
      <w:r>
        <w:t>it.” She made people impressed not</w:t>
      </w:r>
      <w:r>
        <w:rPr>
          <w:spacing w:val="-1"/>
        </w:rPr>
        <w:t xml:space="preserve"> </w:t>
      </w:r>
      <w:r>
        <w:t>only</w:t>
      </w:r>
      <w:r>
        <w:rPr>
          <w:spacing w:val="-5"/>
        </w:rPr>
        <w:t xml:space="preserve"> </w:t>
      </w:r>
      <w:r>
        <w:t>because of</w:t>
      </w:r>
      <w:r>
        <w:rPr>
          <w:spacing w:val="-1"/>
        </w:rPr>
        <w:t xml:space="preserve"> </w:t>
      </w:r>
      <w:r>
        <w:t>the</w:t>
      </w:r>
    </w:p>
    <w:p>
      <w:pPr>
        <w:pStyle w:val="2"/>
        <w:tabs>
          <w:tab w:val="left" w:pos="5453"/>
        </w:tabs>
        <w:spacing w:before="43"/>
        <w:ind w:left="160"/>
      </w:pPr>
      <w:r>
        <w:t>great achievement in the Olympic Games, but also</w:t>
      </w:r>
      <w:r>
        <w:rPr>
          <w:spacing w:val="-8"/>
        </w:rPr>
        <w:t xml:space="preserve"> </w:t>
      </w:r>
      <w:r>
        <w:t xml:space="preserve">the </w:t>
      </w:r>
      <w:r>
        <w:rPr>
          <w:spacing w:val="12"/>
          <w:u w:val="single"/>
        </w:rPr>
        <w:t xml:space="preserve">    </w:t>
      </w:r>
      <w:r>
        <w:rPr>
          <w:u w:val="single"/>
        </w:rPr>
        <w:t>60</w:t>
      </w:r>
      <w:r>
        <w:rPr>
          <w:u w:val="single"/>
        </w:rPr>
        <w:tab/>
      </w:r>
      <w:r>
        <w:rPr>
          <w:rFonts w:hint="eastAsia" w:ascii="宋体" w:eastAsia="宋体"/>
          <w:spacing w:val="-3"/>
        </w:rPr>
        <w:t>（</w:t>
      </w:r>
      <w:r>
        <w:rPr>
          <w:rFonts w:hint="eastAsia" w:ascii="宋体" w:eastAsia="宋体"/>
          <w:spacing w:val="-2"/>
        </w:rPr>
        <w:t>深深的</w:t>
      </w:r>
      <w:r>
        <w:rPr>
          <w:rFonts w:hint="eastAsia" w:ascii="宋体" w:eastAsia="宋体"/>
        </w:rPr>
        <w:t>）</w:t>
      </w:r>
      <w:r>
        <w:t>love for her</w:t>
      </w:r>
      <w:r>
        <w:rPr>
          <w:spacing w:val="-4"/>
        </w:rPr>
        <w:t xml:space="preserve"> </w:t>
      </w:r>
      <w:r>
        <w:t>son.</w:t>
      </w:r>
    </w:p>
    <w:p>
      <w:pPr>
        <w:pStyle w:val="6"/>
        <w:spacing w:before="43"/>
        <w:ind w:left="160"/>
      </w:pPr>
      <w:r>
        <w:t xml:space="preserve">五、语法填空（本题有 </w:t>
      </w:r>
      <w:r>
        <w:rPr>
          <w:rFonts w:ascii="Times New Roman" w:eastAsia="Times New Roman"/>
        </w:rPr>
        <w:t xml:space="preserve">10 </w:t>
      </w:r>
      <w:r>
        <w:t xml:space="preserve">小题，每小题 </w:t>
      </w:r>
      <w:r>
        <w:rPr>
          <w:rFonts w:ascii="Times New Roman" w:eastAsia="Times New Roman"/>
        </w:rPr>
        <w:t xml:space="preserve">1 </w:t>
      </w:r>
      <w:r>
        <w:t xml:space="preserve">分；共计 </w:t>
      </w:r>
      <w:r>
        <w:rPr>
          <w:rFonts w:ascii="Times New Roman" w:eastAsia="Times New Roman"/>
        </w:rPr>
        <w:t xml:space="preserve">10 </w:t>
      </w:r>
      <w:r>
        <w:t>分）</w:t>
      </w:r>
    </w:p>
    <w:p>
      <w:pPr>
        <w:pStyle w:val="2"/>
        <w:spacing w:before="42"/>
        <w:rPr>
          <w:rFonts w:hint="eastAsia" w:ascii="宋体" w:eastAsia="宋体"/>
        </w:rPr>
      </w:pPr>
      <w:r>
        <w:rPr>
          <w:rFonts w:hint="eastAsia" w:ascii="宋体" w:eastAsia="宋体"/>
        </w:rPr>
        <w:t>阅读下面的短文，在空白处填入一个适当的词，或填入括号中所给单词的正确形式。</w:t>
      </w:r>
    </w:p>
    <w:p>
      <w:pPr>
        <w:pStyle w:val="2"/>
        <w:spacing w:before="55"/>
        <w:ind w:left="160"/>
      </w:pPr>
      <w:r>
        <w:t>Dear Lily,</w:t>
      </w:r>
    </w:p>
    <w:p>
      <w:pPr>
        <w:pStyle w:val="2"/>
        <w:spacing w:before="70"/>
      </w:pPr>
      <w:r>
        <w:t>Thank you for your letter. You wonder what my father is like. Now let me tell you.</w:t>
      </w:r>
    </w:p>
    <w:p>
      <w:pPr>
        <w:pStyle w:val="2"/>
        <w:tabs>
          <w:tab w:val="left" w:pos="6754"/>
        </w:tabs>
        <w:spacing w:line="309" w:lineRule="auto"/>
        <w:ind w:left="160" w:right="335" w:firstLine="420"/>
      </w:pPr>
      <w:r>
        <w:t>My father is the person who I really admire in my life. He</w:t>
      </w:r>
      <w:r>
        <w:rPr>
          <w:spacing w:val="-17"/>
        </w:rPr>
        <w:t xml:space="preserve"> </w:t>
      </w:r>
      <w:r>
        <w:t xml:space="preserve">works  </w:t>
      </w:r>
      <w:r>
        <w:rPr>
          <w:u w:val="single"/>
        </w:rPr>
        <w:t xml:space="preserve">   </w:t>
      </w:r>
      <w:r>
        <w:rPr>
          <w:spacing w:val="1"/>
          <w:u w:val="single"/>
        </w:rPr>
        <w:t xml:space="preserve"> </w:t>
      </w:r>
      <w:r>
        <w:rPr>
          <w:u w:val="single"/>
        </w:rPr>
        <w:t>61</w:t>
      </w:r>
      <w:r>
        <w:rPr>
          <w:u w:val="single"/>
        </w:rPr>
        <w:tab/>
      </w:r>
      <w:r>
        <w:t xml:space="preserve">a teacher in a </w:t>
      </w:r>
      <w:r>
        <w:rPr>
          <w:spacing w:val="-3"/>
        </w:rPr>
        <w:t xml:space="preserve">junior </w:t>
      </w:r>
      <w:r>
        <w:t>school. He is tall and wears a pair of</w:t>
      </w:r>
      <w:r>
        <w:rPr>
          <w:spacing w:val="-10"/>
        </w:rPr>
        <w:t xml:space="preserve"> </w:t>
      </w:r>
      <w:r>
        <w:t>glasses.</w:t>
      </w:r>
    </w:p>
    <w:p>
      <w:pPr>
        <w:pStyle w:val="2"/>
        <w:tabs>
          <w:tab w:val="left" w:pos="2623"/>
        </w:tabs>
        <w:spacing w:before="2"/>
      </w:pPr>
      <w:r>
        <w:t>At school, he</w:t>
      </w:r>
      <w:r>
        <w:rPr>
          <w:spacing w:val="-4"/>
        </w:rPr>
        <w:t xml:space="preserve"> </w:t>
      </w:r>
      <w:r>
        <w:t xml:space="preserve">is  </w:t>
      </w:r>
      <w:r>
        <w:rPr>
          <w:u w:val="single"/>
        </w:rPr>
        <w:t xml:space="preserve">   </w:t>
      </w:r>
      <w:r>
        <w:rPr>
          <w:spacing w:val="1"/>
          <w:u w:val="single"/>
        </w:rPr>
        <w:t xml:space="preserve"> </w:t>
      </w:r>
      <w:r>
        <w:rPr>
          <w:u w:val="single"/>
        </w:rPr>
        <w:t>62</w:t>
      </w:r>
      <w:r>
        <w:rPr>
          <w:u w:val="single"/>
        </w:rPr>
        <w:tab/>
      </w:r>
      <w:r>
        <w:t>hard-working and humorous teacher so that all his students love</w:t>
      </w:r>
      <w:r>
        <w:rPr>
          <w:spacing w:val="-10"/>
        </w:rPr>
        <w:t xml:space="preserve"> </w:t>
      </w:r>
      <w:r>
        <w:t>him</w:t>
      </w:r>
    </w:p>
    <w:p>
      <w:pPr>
        <w:pStyle w:val="2"/>
        <w:tabs>
          <w:tab w:val="left" w:pos="791"/>
          <w:tab w:val="left" w:pos="4997"/>
          <w:tab w:val="left" w:pos="6199"/>
        </w:tabs>
        <w:spacing w:before="70" w:line="309" w:lineRule="auto"/>
        <w:ind w:left="160" w:right="726"/>
      </w:pPr>
      <w:r>
        <w:rPr>
          <w:w w:val="100"/>
          <w:u w:val="single"/>
        </w:rPr>
        <w:t xml:space="preserve"> </w:t>
      </w:r>
      <w:r>
        <w:rPr>
          <w:u w:val="single"/>
        </w:rPr>
        <w:t xml:space="preserve">   63</w:t>
      </w:r>
      <w:r>
        <w:rPr>
          <w:u w:val="single"/>
        </w:rPr>
        <w:tab/>
      </w:r>
      <w:r>
        <w:t>(deep). He is quite patient to them and always tries</w:t>
      </w:r>
      <w:r>
        <w:rPr>
          <w:spacing w:val="-15"/>
        </w:rPr>
        <w:t xml:space="preserve"> </w:t>
      </w:r>
      <w:r>
        <w:t xml:space="preserve">his </w:t>
      </w:r>
      <w:r>
        <w:rPr>
          <w:u w:val="single"/>
        </w:rPr>
        <w:t xml:space="preserve">   </w:t>
      </w:r>
      <w:r>
        <w:rPr>
          <w:spacing w:val="52"/>
          <w:u w:val="single"/>
        </w:rPr>
        <w:t xml:space="preserve"> </w:t>
      </w:r>
      <w:r>
        <w:rPr>
          <w:u w:val="single"/>
        </w:rPr>
        <w:t>64</w:t>
      </w:r>
      <w:r>
        <w:rPr>
          <w:u w:val="single"/>
        </w:rPr>
        <w:tab/>
      </w:r>
      <w:r>
        <w:t xml:space="preserve">to help them solve the problems. </w:t>
      </w:r>
      <w:r>
        <w:rPr>
          <w:spacing w:val="-3"/>
        </w:rPr>
        <w:t xml:space="preserve">With </w:t>
      </w:r>
      <w:r>
        <w:t>his help, many students get</w:t>
      </w:r>
      <w:r>
        <w:rPr>
          <w:spacing w:val="-6"/>
        </w:rPr>
        <w:t xml:space="preserve"> </w:t>
      </w:r>
      <w:r>
        <w:t xml:space="preserve">good  </w:t>
      </w:r>
      <w:r>
        <w:rPr>
          <w:u w:val="single"/>
        </w:rPr>
        <w:t xml:space="preserve">   </w:t>
      </w:r>
      <w:r>
        <w:rPr>
          <w:spacing w:val="3"/>
          <w:u w:val="single"/>
        </w:rPr>
        <w:t xml:space="preserve"> </w:t>
      </w:r>
      <w:r>
        <w:rPr>
          <w:u w:val="single"/>
        </w:rPr>
        <w:t>65</w:t>
      </w:r>
      <w:r>
        <w:rPr>
          <w:u w:val="single"/>
        </w:rPr>
        <w:tab/>
      </w:r>
      <w:r>
        <w:t>(grade) in the</w:t>
      </w:r>
      <w:r>
        <w:rPr>
          <w:spacing w:val="-1"/>
        </w:rPr>
        <w:t xml:space="preserve"> </w:t>
      </w:r>
      <w:r>
        <w:t>exams.</w:t>
      </w:r>
    </w:p>
    <w:p>
      <w:pPr>
        <w:pStyle w:val="2"/>
        <w:spacing w:before="1"/>
      </w:pPr>
      <w:r>
        <w:t>He is also a great father at home. He takes good care of us and is never angry with us even</w:t>
      </w:r>
    </w:p>
    <w:p>
      <w:pPr>
        <w:pStyle w:val="2"/>
        <w:tabs>
          <w:tab w:val="left" w:pos="791"/>
          <w:tab w:val="left" w:pos="3487"/>
          <w:tab w:val="left" w:pos="4850"/>
          <w:tab w:val="left" w:pos="5832"/>
          <w:tab w:val="left" w:pos="7774"/>
        </w:tabs>
        <w:spacing w:line="309" w:lineRule="auto"/>
        <w:ind w:left="160" w:right="550"/>
      </w:pPr>
      <w:r>
        <w:rPr>
          <w:w w:val="100"/>
          <w:u w:val="single"/>
        </w:rPr>
        <w:t xml:space="preserve"> </w:t>
      </w:r>
      <w:r>
        <w:rPr>
          <w:u w:val="single"/>
        </w:rPr>
        <w:t xml:space="preserve">   66</w:t>
      </w:r>
      <w:r>
        <w:rPr>
          <w:u w:val="single"/>
        </w:rPr>
        <w:tab/>
      </w:r>
      <w:r>
        <w:t xml:space="preserve">we cause some trouble. Last </w:t>
      </w:r>
      <w:r>
        <w:rPr>
          <w:spacing w:val="-3"/>
        </w:rPr>
        <w:t>Sunday,</w:t>
      </w:r>
      <w:r>
        <w:rPr>
          <w:spacing w:val="-2"/>
        </w:rPr>
        <w:t xml:space="preserve"> </w:t>
      </w:r>
      <w:r>
        <w:t xml:space="preserve">I </w:t>
      </w:r>
      <w:r>
        <w:rPr>
          <w:u w:val="single"/>
        </w:rPr>
        <w:t xml:space="preserve">   </w:t>
      </w:r>
      <w:r>
        <w:rPr>
          <w:spacing w:val="52"/>
          <w:u w:val="single"/>
        </w:rPr>
        <w:t xml:space="preserve"> </w:t>
      </w:r>
      <w:r>
        <w:rPr>
          <w:u w:val="single"/>
        </w:rPr>
        <w:t>67</w:t>
      </w:r>
      <w:r>
        <w:rPr>
          <w:u w:val="single"/>
        </w:rPr>
        <w:tab/>
      </w:r>
      <w:r>
        <w:t xml:space="preserve">(break) the neighbor’s window when playing </w:t>
      </w:r>
      <w:r>
        <w:rPr>
          <w:spacing w:val="-3"/>
        </w:rPr>
        <w:t xml:space="preserve">soccer. </w:t>
      </w:r>
      <w:r>
        <w:t xml:space="preserve">I was so scared  </w:t>
      </w:r>
      <w:r>
        <w:rPr>
          <w:u w:val="single"/>
        </w:rPr>
        <w:t xml:space="preserve">   </w:t>
      </w:r>
      <w:r>
        <w:rPr>
          <w:spacing w:val="2"/>
          <w:u w:val="single"/>
        </w:rPr>
        <w:t xml:space="preserve"> </w:t>
      </w:r>
      <w:r>
        <w:rPr>
          <w:u w:val="single"/>
        </w:rPr>
        <w:t>68</w:t>
      </w:r>
      <w:r>
        <w:rPr>
          <w:u w:val="single"/>
        </w:rPr>
        <w:tab/>
      </w:r>
      <w:r>
        <w:t>I didn’t know what to do. He</w:t>
      </w:r>
      <w:r>
        <w:rPr>
          <w:spacing w:val="-10"/>
        </w:rPr>
        <w:t xml:space="preserve"> </w:t>
      </w:r>
      <w:r>
        <w:t xml:space="preserve">encouraged </w:t>
      </w:r>
      <w:r>
        <w:rPr>
          <w:u w:val="single"/>
        </w:rPr>
        <w:t xml:space="preserve">   </w:t>
      </w:r>
      <w:r>
        <w:rPr>
          <w:spacing w:val="49"/>
          <w:u w:val="single"/>
        </w:rPr>
        <w:t xml:space="preserve"> </w:t>
      </w:r>
      <w:r>
        <w:rPr>
          <w:u w:val="single"/>
        </w:rPr>
        <w:t>69</w:t>
      </w:r>
      <w:r>
        <w:rPr>
          <w:u w:val="single"/>
        </w:rPr>
        <w:tab/>
      </w:r>
      <w:r>
        <w:t xml:space="preserve">(I) </w:t>
      </w:r>
      <w:r>
        <w:rPr>
          <w:spacing w:val="-12"/>
        </w:rPr>
        <w:t xml:space="preserve">to </w:t>
      </w:r>
      <w:r>
        <w:t xml:space="preserve">face my problem </w:t>
      </w:r>
      <w:r>
        <w:rPr>
          <w:spacing w:val="-3"/>
        </w:rPr>
        <w:t xml:space="preserve">bravely. What’s </w:t>
      </w:r>
      <w:r>
        <w:t>more, he keeps on</w:t>
      </w:r>
      <w:r>
        <w:rPr>
          <w:spacing w:val="2"/>
        </w:rPr>
        <w:t xml:space="preserve"> </w:t>
      </w:r>
      <w:r>
        <w:t xml:space="preserve">eating  </w:t>
      </w:r>
      <w:r>
        <w:rPr>
          <w:u w:val="single"/>
        </w:rPr>
        <w:t xml:space="preserve">   </w:t>
      </w:r>
      <w:r>
        <w:rPr>
          <w:spacing w:val="7"/>
          <w:u w:val="single"/>
        </w:rPr>
        <w:t xml:space="preserve"> </w:t>
      </w:r>
      <w:r>
        <w:rPr>
          <w:u w:val="single"/>
        </w:rPr>
        <w:t>70</w:t>
      </w:r>
      <w:r>
        <w:rPr>
          <w:u w:val="single"/>
        </w:rPr>
        <w:tab/>
      </w:r>
      <w:r>
        <w:t xml:space="preserve">(health) food and exercising every </w:t>
      </w:r>
      <w:r>
        <w:rPr>
          <w:spacing w:val="-4"/>
        </w:rPr>
        <w:t xml:space="preserve">day. </w:t>
      </w:r>
      <w:r>
        <w:t>In his opinion, he should set a good example to</w:t>
      </w:r>
      <w:r>
        <w:rPr>
          <w:spacing w:val="-4"/>
        </w:rPr>
        <w:t xml:space="preserve"> </w:t>
      </w:r>
      <w:r>
        <w:t>us.</w:t>
      </w:r>
    </w:p>
    <w:p>
      <w:pPr>
        <w:pStyle w:val="2"/>
        <w:spacing w:before="1"/>
      </w:pPr>
      <w:r>
        <w:t>I love my father. He is my idol forever. Can you write and tell about your father? Best wishes!</w:t>
      </w:r>
    </w:p>
    <w:p>
      <w:pPr>
        <w:spacing w:after="0"/>
        <w:sectPr>
          <w:pgSz w:w="11060" w:h="15310"/>
          <w:pgMar w:top="1400" w:right="960" w:bottom="1020" w:left="1280" w:header="0" w:footer="832" w:gutter="0"/>
          <w:cols w:space="720" w:num="1"/>
        </w:sectPr>
      </w:pPr>
    </w:p>
    <w:p>
      <w:pPr>
        <w:pStyle w:val="6"/>
        <w:spacing w:before="53"/>
        <w:ind w:left="160"/>
      </w:pPr>
      <w:r>
        <w:pict>
          <v:shape id="_x0000_s1033" o:spid="_x0000_s1033" o:spt="202" type="#_x0000_t202" style="position:absolute;left:0pt;margin-left:72pt;margin-top:628.15pt;height:63pt;width:17.9pt;mso-position-horizontal-relative:page;mso-position-vertical-relative:page;z-index:251659264;mso-width-relative:page;mso-height-relative:page;" filled="f" stroked="t" coordsize="21600,21600">
            <v:path/>
            <v:fill on="f" focussize="0,0"/>
            <v:stroke weight="0.48pt" color="#000000"/>
            <v:imagedata o:title=""/>
            <o:lock v:ext="edit"/>
            <v:textbox inset="0mm,0mm,0mm,0mm">
              <w:txbxContent>
                <w:p>
                  <w:pPr>
                    <w:pStyle w:val="2"/>
                    <w:spacing w:before="0"/>
                    <w:ind w:left="0"/>
                    <w:rPr>
                      <w:sz w:val="22"/>
                    </w:rPr>
                  </w:pPr>
                </w:p>
                <w:p>
                  <w:pPr>
                    <w:pStyle w:val="2"/>
                    <w:spacing w:before="1"/>
                    <w:ind w:left="0"/>
                    <w:rPr>
                      <w:sz w:val="22"/>
                    </w:rPr>
                  </w:pPr>
                </w:p>
                <w:p>
                  <w:pPr>
                    <w:spacing w:before="0"/>
                    <w:ind w:left="103" w:right="0" w:firstLine="0"/>
                    <w:jc w:val="left"/>
                    <w:rPr>
                      <w:b/>
                      <w:sz w:val="21"/>
                    </w:rPr>
                  </w:pPr>
                  <w:r>
                    <w:rPr>
                      <w:b/>
                      <w:w w:val="100"/>
                      <w:sz w:val="21"/>
                    </w:rPr>
                    <w:t>E</w:t>
                  </w:r>
                </w:p>
              </w:txbxContent>
            </v:textbox>
          </v:shape>
        </w:pict>
      </w:r>
      <w:r>
        <w:pict>
          <v:shape id="_x0000_s1034" o:spid="_x0000_s1034" o:spt="202" type="#_x0000_t202" style="position:absolute;left:0pt;margin-left:72pt;margin-top:536.35pt;height:78.65pt;width:18.4pt;mso-position-horizontal-relative:page;mso-position-vertical-relative:page;z-index:251660288;mso-width-relative:page;mso-height-relative:page;" filled="f" stroked="t" coordsize="21600,21600">
            <v:path/>
            <v:fill on="f" focussize="0,0"/>
            <v:stroke weight="0.48pt" color="#000000"/>
            <v:imagedata o:title=""/>
            <o:lock v:ext="edit"/>
            <v:textbox inset="0mm,0mm,0mm,0mm">
              <w:txbxContent>
                <w:p>
                  <w:pPr>
                    <w:pStyle w:val="2"/>
                    <w:spacing w:before="0"/>
                    <w:ind w:left="0"/>
                    <w:rPr>
                      <w:sz w:val="22"/>
                    </w:rPr>
                  </w:pPr>
                </w:p>
                <w:p>
                  <w:pPr>
                    <w:pStyle w:val="2"/>
                    <w:spacing w:before="0"/>
                    <w:ind w:left="0"/>
                    <w:rPr>
                      <w:sz w:val="22"/>
                    </w:rPr>
                  </w:pPr>
                </w:p>
                <w:p>
                  <w:pPr>
                    <w:spacing w:before="157"/>
                    <w:ind w:left="103" w:right="0" w:firstLine="0"/>
                    <w:jc w:val="left"/>
                    <w:rPr>
                      <w:b/>
                      <w:sz w:val="21"/>
                    </w:rPr>
                  </w:pPr>
                  <w:r>
                    <w:rPr>
                      <w:b/>
                      <w:w w:val="100"/>
                      <w:sz w:val="21"/>
                    </w:rPr>
                    <w:t>D</w:t>
                  </w:r>
                </w:p>
              </w:txbxContent>
            </v:textbox>
          </v:shape>
        </w:pict>
      </w:r>
      <w:r>
        <w:pict>
          <v:shape id="_x0000_s1035" o:spid="_x0000_s1035" o:spt="202" type="#_x0000_t202" style="position:absolute;left:0pt;margin-left:72pt;margin-top:443.8pt;height:78.5pt;width:18.4pt;mso-position-horizontal-relative:page;mso-position-vertical-relative:page;z-index:251661312;mso-width-relative:page;mso-height-relative:page;" filled="f" stroked="t" coordsize="21600,21600">
            <v:path/>
            <v:fill on="f" focussize="0,0"/>
            <v:stroke weight="0.48pt" color="#000000"/>
            <v:imagedata o:title=""/>
            <o:lock v:ext="edit"/>
            <v:textbox inset="0mm,0mm,0mm,0mm">
              <w:txbxContent>
                <w:p>
                  <w:pPr>
                    <w:pStyle w:val="2"/>
                    <w:spacing w:before="0"/>
                    <w:ind w:left="0"/>
                    <w:rPr>
                      <w:sz w:val="22"/>
                    </w:rPr>
                  </w:pPr>
                </w:p>
                <w:p>
                  <w:pPr>
                    <w:pStyle w:val="2"/>
                    <w:spacing w:before="0"/>
                    <w:ind w:left="0"/>
                    <w:rPr>
                      <w:sz w:val="22"/>
                    </w:rPr>
                  </w:pPr>
                </w:p>
                <w:p>
                  <w:pPr>
                    <w:spacing w:before="154"/>
                    <w:ind w:left="103" w:right="0" w:firstLine="0"/>
                    <w:jc w:val="left"/>
                    <w:rPr>
                      <w:b/>
                      <w:sz w:val="21"/>
                    </w:rPr>
                  </w:pPr>
                  <w:r>
                    <w:rPr>
                      <w:b/>
                      <w:w w:val="100"/>
                      <w:sz w:val="21"/>
                    </w:rPr>
                    <w:t>C</w:t>
                  </w:r>
                </w:p>
              </w:txbxContent>
            </v:textbox>
          </v:shape>
        </w:pict>
      </w:r>
      <w:r>
        <w:t xml:space="preserve">六、任务型阅读（本题有 </w:t>
      </w:r>
      <w:r>
        <w:rPr>
          <w:rFonts w:ascii="Times New Roman" w:eastAsia="Times New Roman"/>
        </w:rPr>
        <w:t xml:space="preserve">5 </w:t>
      </w:r>
      <w:r>
        <w:t xml:space="preserve">小题，每小题 </w:t>
      </w:r>
      <w:r>
        <w:rPr>
          <w:rFonts w:ascii="Times New Roman" w:eastAsia="Times New Roman"/>
        </w:rPr>
        <w:t xml:space="preserve">1 </w:t>
      </w:r>
      <w:r>
        <w:t xml:space="preserve">分；共计 </w:t>
      </w:r>
      <w:r>
        <w:rPr>
          <w:rFonts w:ascii="Times New Roman" w:eastAsia="Times New Roman"/>
        </w:rPr>
        <w:t xml:space="preserve">5 </w:t>
      </w:r>
      <w:r>
        <w:t>分）</w:t>
      </w:r>
    </w:p>
    <w:p>
      <w:pPr>
        <w:pStyle w:val="2"/>
        <w:spacing w:before="43" w:line="278" w:lineRule="auto"/>
        <w:ind w:left="160" w:right="219" w:firstLine="420"/>
        <w:jc w:val="both"/>
        <w:rPr>
          <w:rFonts w:hint="eastAsia" w:ascii="宋体" w:eastAsia="宋体"/>
        </w:rPr>
      </w:pPr>
      <w:r>
        <w:rPr>
          <w:rFonts w:hint="eastAsia" w:ascii="宋体" w:eastAsia="宋体"/>
          <w:spacing w:val="11"/>
        </w:rPr>
        <w:t>五位母亲</w:t>
      </w:r>
      <w:r>
        <w:rPr>
          <w:spacing w:val="-4"/>
        </w:rPr>
        <w:t>Betty</w:t>
      </w:r>
      <w:r>
        <w:rPr>
          <w:rFonts w:hint="eastAsia" w:ascii="宋体" w:eastAsia="宋体"/>
          <w:spacing w:val="-4"/>
        </w:rPr>
        <w:t>，</w:t>
      </w:r>
      <w:r>
        <w:rPr>
          <w:spacing w:val="-4"/>
        </w:rPr>
        <w:t>Sara</w:t>
      </w:r>
      <w:r>
        <w:rPr>
          <w:rFonts w:hint="eastAsia" w:ascii="宋体" w:eastAsia="宋体"/>
          <w:spacing w:val="-4"/>
        </w:rPr>
        <w:t>，</w:t>
      </w:r>
      <w:r>
        <w:rPr>
          <w:spacing w:val="-4"/>
        </w:rPr>
        <w:t>Gina</w:t>
      </w:r>
      <w:r>
        <w:rPr>
          <w:rFonts w:hint="eastAsia" w:ascii="宋体" w:eastAsia="宋体"/>
          <w:spacing w:val="-4"/>
        </w:rPr>
        <w:t>，</w:t>
      </w:r>
      <w:r>
        <w:rPr>
          <w:spacing w:val="-4"/>
        </w:rPr>
        <w:t xml:space="preserve">Mary </w:t>
      </w:r>
      <w:r>
        <w:rPr>
          <w:rFonts w:hint="eastAsia" w:ascii="宋体" w:eastAsia="宋体"/>
          <w:spacing w:val="-21"/>
        </w:rPr>
        <w:t xml:space="preserve">和 </w:t>
      </w:r>
      <w:r>
        <w:t xml:space="preserve">Alice </w:t>
      </w:r>
      <w:r>
        <w:rPr>
          <w:rFonts w:hint="eastAsia" w:ascii="宋体" w:eastAsia="宋体"/>
          <w:spacing w:val="-4"/>
        </w:rPr>
        <w:t>打算为各自的孩子选择一所合适的学校。请</w:t>
      </w:r>
      <w:r>
        <w:rPr>
          <w:rFonts w:hint="eastAsia" w:ascii="宋体" w:eastAsia="宋体"/>
          <w:spacing w:val="-12"/>
        </w:rPr>
        <w:t xml:space="preserve">仔细阅读 </w:t>
      </w:r>
      <w:r>
        <w:t xml:space="preserve">71-75 </w:t>
      </w:r>
      <w:r>
        <w:rPr>
          <w:rFonts w:hint="eastAsia" w:ascii="宋体" w:eastAsia="宋体"/>
          <w:spacing w:val="1"/>
        </w:rPr>
        <w:t>题中的个人情况说明，从</w:t>
      </w:r>
      <w:r>
        <w:t xml:space="preserve">A </w:t>
      </w:r>
      <w:r>
        <w:rPr>
          <w:rFonts w:hint="eastAsia" w:ascii="宋体" w:eastAsia="宋体"/>
          <w:spacing w:val="-22"/>
        </w:rPr>
        <w:t xml:space="preserve">到 </w:t>
      </w:r>
      <w:r>
        <w:t xml:space="preserve">F </w:t>
      </w:r>
      <w:r>
        <w:rPr>
          <w:rFonts w:hint="eastAsia" w:ascii="宋体" w:eastAsia="宋体"/>
          <w:spacing w:val="-3"/>
        </w:rPr>
        <w:t>的六个选项中，选出符合各人要求的最佳选项，其中一项为多余选项。</w:t>
      </w:r>
    </w:p>
    <w:p>
      <w:pPr>
        <w:pStyle w:val="7"/>
        <w:numPr>
          <w:ilvl w:val="0"/>
          <w:numId w:val="5"/>
        </w:numPr>
        <w:tabs>
          <w:tab w:val="left" w:pos="581"/>
        </w:tabs>
        <w:spacing w:before="11" w:after="0" w:line="309" w:lineRule="auto"/>
        <w:ind w:left="580" w:right="266" w:hanging="420"/>
        <w:jc w:val="left"/>
        <w:rPr>
          <w:sz w:val="21"/>
        </w:rPr>
      </w:pPr>
      <w:r>
        <w:rPr>
          <w:sz w:val="21"/>
        </w:rPr>
        <w:t>Betty has a six-year-old daughter. She wants her to be a musician when she grows up, so she</w:t>
      </w:r>
      <w:r>
        <w:rPr>
          <w:spacing w:val="-32"/>
          <w:sz w:val="21"/>
        </w:rPr>
        <w:t xml:space="preserve"> </w:t>
      </w:r>
      <w:r>
        <w:rPr>
          <w:sz w:val="21"/>
        </w:rPr>
        <w:t>is looking for a famous music school for</w:t>
      </w:r>
      <w:r>
        <w:rPr>
          <w:spacing w:val="-4"/>
          <w:sz w:val="21"/>
        </w:rPr>
        <w:t xml:space="preserve"> her.</w:t>
      </w:r>
    </w:p>
    <w:p>
      <w:pPr>
        <w:pStyle w:val="7"/>
        <w:numPr>
          <w:ilvl w:val="0"/>
          <w:numId w:val="5"/>
        </w:numPr>
        <w:tabs>
          <w:tab w:val="left" w:pos="581"/>
        </w:tabs>
        <w:spacing w:before="1" w:after="0" w:line="309" w:lineRule="auto"/>
        <w:ind w:left="580" w:right="348" w:hanging="420"/>
        <w:jc w:val="left"/>
        <w:rPr>
          <w:sz w:val="21"/>
        </w:rPr>
      </w:pPr>
      <w:r>
        <w:rPr>
          <w:spacing w:val="-3"/>
          <w:sz w:val="21"/>
        </w:rPr>
        <w:t xml:space="preserve">Sara’s </w:t>
      </w:r>
      <w:r>
        <w:rPr>
          <w:sz w:val="21"/>
        </w:rPr>
        <w:t>son is 10 years old. He is interested in water sports. He said that he hoped to be a sailor in the</w:t>
      </w:r>
      <w:r>
        <w:rPr>
          <w:spacing w:val="-1"/>
          <w:sz w:val="21"/>
        </w:rPr>
        <w:t xml:space="preserve"> </w:t>
      </w:r>
      <w:r>
        <w:rPr>
          <w:sz w:val="21"/>
        </w:rPr>
        <w:t>future.</w:t>
      </w:r>
    </w:p>
    <w:p>
      <w:pPr>
        <w:pStyle w:val="7"/>
        <w:numPr>
          <w:ilvl w:val="0"/>
          <w:numId w:val="5"/>
        </w:numPr>
        <w:tabs>
          <w:tab w:val="left" w:pos="581"/>
        </w:tabs>
        <w:spacing w:before="1" w:after="0" w:line="309" w:lineRule="auto"/>
        <w:ind w:left="580" w:right="568" w:hanging="420"/>
        <w:jc w:val="left"/>
        <w:rPr>
          <w:sz w:val="21"/>
        </w:rPr>
      </w:pPr>
      <w:r>
        <w:rPr>
          <w:sz w:val="21"/>
        </w:rPr>
        <w:t xml:space="preserve">Alice learned to dance when she was young. Now she is a successful </w:t>
      </w:r>
      <w:r>
        <w:rPr>
          <w:spacing w:val="-3"/>
          <w:sz w:val="21"/>
        </w:rPr>
        <w:t xml:space="preserve">dancer. </w:t>
      </w:r>
      <w:r>
        <w:rPr>
          <w:sz w:val="21"/>
        </w:rPr>
        <w:t>She wants her little daughter to follow her</w:t>
      </w:r>
      <w:r>
        <w:rPr>
          <w:spacing w:val="-4"/>
          <w:sz w:val="21"/>
        </w:rPr>
        <w:t xml:space="preserve"> </w:t>
      </w:r>
      <w:r>
        <w:rPr>
          <w:sz w:val="21"/>
        </w:rPr>
        <w:t>steps.</w:t>
      </w:r>
    </w:p>
    <w:p>
      <w:pPr>
        <w:pStyle w:val="7"/>
        <w:numPr>
          <w:ilvl w:val="0"/>
          <w:numId w:val="5"/>
        </w:numPr>
        <w:tabs>
          <w:tab w:val="left" w:pos="581"/>
        </w:tabs>
        <w:spacing w:before="1" w:after="0" w:line="309" w:lineRule="auto"/>
        <w:ind w:left="580" w:right="371" w:hanging="420"/>
        <w:jc w:val="left"/>
        <w:rPr>
          <w:sz w:val="21"/>
        </w:rPr>
      </w:pPr>
      <w:r>
        <w:rPr>
          <w:sz w:val="21"/>
        </w:rPr>
        <w:t>Mary is always worried about her daughter, who is poor at math and English at school, so</w:t>
      </w:r>
      <w:r>
        <w:rPr>
          <w:spacing w:val="-27"/>
          <w:sz w:val="21"/>
        </w:rPr>
        <w:t xml:space="preserve"> </w:t>
      </w:r>
      <w:r>
        <w:rPr>
          <w:sz w:val="21"/>
        </w:rPr>
        <w:t>she is looking for a training center to help her</w:t>
      </w:r>
      <w:r>
        <w:rPr>
          <w:spacing w:val="-6"/>
          <w:sz w:val="21"/>
        </w:rPr>
        <w:t xml:space="preserve"> </w:t>
      </w:r>
      <w:r>
        <w:rPr>
          <w:sz w:val="21"/>
        </w:rPr>
        <w:t>daughter.</w:t>
      </w:r>
    </w:p>
    <w:p>
      <w:pPr>
        <w:pStyle w:val="7"/>
        <w:numPr>
          <w:ilvl w:val="0"/>
          <w:numId w:val="5"/>
        </w:numPr>
        <w:tabs>
          <w:tab w:val="left" w:pos="581"/>
        </w:tabs>
        <w:spacing w:before="2" w:after="19" w:line="309" w:lineRule="auto"/>
        <w:ind w:left="580" w:right="808" w:hanging="420"/>
        <w:jc w:val="left"/>
        <w:rPr>
          <w:sz w:val="21"/>
        </w:rPr>
      </w:pPr>
      <w:r>
        <w:pict>
          <v:shape id="_x0000_s1036" o:spid="_x0000_s1036" o:spt="202" type="#_x0000_t202" style="position:absolute;left:0pt;margin-left:72pt;margin-top:107.45pt;height:63.05pt;width:17.9pt;mso-position-horizontal-relative:page;z-index:251662336;mso-width-relative:page;mso-height-relative:page;" filled="f" stroked="t" coordsize="21600,21600">
            <v:path/>
            <v:fill on="f" focussize="0,0"/>
            <v:stroke weight="0.48pt" color="#000000"/>
            <v:imagedata o:title=""/>
            <o:lock v:ext="edit"/>
            <v:textbox inset="0mm,0mm,0mm,0mm">
              <w:txbxContent>
                <w:p>
                  <w:pPr>
                    <w:pStyle w:val="2"/>
                    <w:spacing w:before="0"/>
                    <w:ind w:left="0"/>
                    <w:rPr>
                      <w:sz w:val="22"/>
                    </w:rPr>
                  </w:pPr>
                </w:p>
                <w:p>
                  <w:pPr>
                    <w:pStyle w:val="2"/>
                    <w:spacing w:before="1"/>
                    <w:ind w:left="0"/>
                    <w:rPr>
                      <w:sz w:val="22"/>
                    </w:rPr>
                  </w:pPr>
                </w:p>
                <w:p>
                  <w:pPr>
                    <w:spacing w:before="0"/>
                    <w:ind w:left="103" w:right="0" w:firstLine="0"/>
                    <w:jc w:val="left"/>
                    <w:rPr>
                      <w:b/>
                      <w:sz w:val="21"/>
                    </w:rPr>
                  </w:pPr>
                  <w:r>
                    <w:rPr>
                      <w:b/>
                      <w:w w:val="100"/>
                      <w:sz w:val="21"/>
                    </w:rPr>
                    <w:t>B</w:t>
                  </w:r>
                </w:p>
              </w:txbxContent>
            </v:textbox>
          </v:shape>
        </w:pict>
      </w:r>
      <w:r>
        <w:pict>
          <v:shape id="_x0000_s1037" o:spid="_x0000_s1037" o:spt="202" type="#_x0000_t202" style="position:absolute;left:0pt;margin-left:72pt;margin-top:32.45pt;height:62.9pt;width:18.4pt;mso-position-horizontal-relative:page;z-index:251663360;mso-width-relative:page;mso-height-relative:page;" filled="f" stroked="t" coordsize="21600,21600">
            <v:path/>
            <v:fill on="f" focussize="0,0"/>
            <v:stroke weight="0.48pt" color="#000000"/>
            <v:imagedata o:title=""/>
            <o:lock v:ext="edit"/>
            <v:textbox inset="0mm,0mm,0mm,0mm">
              <w:txbxContent>
                <w:p>
                  <w:pPr>
                    <w:pStyle w:val="2"/>
                    <w:spacing w:before="0"/>
                    <w:ind w:left="0"/>
                    <w:rPr>
                      <w:sz w:val="22"/>
                    </w:rPr>
                  </w:pPr>
                </w:p>
                <w:p>
                  <w:pPr>
                    <w:pStyle w:val="2"/>
                    <w:spacing w:before="10"/>
                    <w:ind w:left="0"/>
                  </w:pPr>
                </w:p>
                <w:p>
                  <w:pPr>
                    <w:spacing w:before="0"/>
                    <w:ind w:left="103" w:right="0" w:firstLine="0"/>
                    <w:jc w:val="left"/>
                    <w:rPr>
                      <w:b/>
                      <w:sz w:val="21"/>
                    </w:rPr>
                  </w:pPr>
                  <w:r>
                    <w:rPr>
                      <w:b/>
                      <w:w w:val="100"/>
                      <w:sz w:val="21"/>
                    </w:rPr>
                    <w:t>A</w:t>
                  </w:r>
                </w:p>
              </w:txbxContent>
            </v:textbox>
          </v:shape>
        </w:pict>
      </w:r>
      <w:r>
        <w:rPr>
          <w:sz w:val="21"/>
        </w:rPr>
        <w:t>Gina has a son who is a football fan. He knows about almost all the well-known football players. He wishes to be a football</w:t>
      </w:r>
      <w:r>
        <w:rPr>
          <w:spacing w:val="-2"/>
          <w:sz w:val="21"/>
        </w:rPr>
        <w:t xml:space="preserve"> </w:t>
      </w:r>
      <w:r>
        <w:rPr>
          <w:spacing w:val="-3"/>
          <w:sz w:val="21"/>
        </w:rPr>
        <w:t>star.</w:t>
      </w:r>
    </w:p>
    <w:p>
      <w:pPr>
        <w:pStyle w:val="2"/>
        <w:spacing w:before="0"/>
        <w:ind w:left="522"/>
        <w:rPr>
          <w:sz w:val="20"/>
        </w:rPr>
      </w:pPr>
      <w:r>
        <w:rPr>
          <w:sz w:val="20"/>
        </w:rPr>
        <w:pict>
          <v:shape id="_x0000_s1038" o:spid="_x0000_s1038" o:spt="202" type="#_x0000_t202" style="height:62.9pt;width:398.25pt;" filled="f" stroked="t" coordsize="21600,21600">
            <v:path/>
            <v:fill on="f" focussize="0,0"/>
            <v:stroke weight="0.48pt" color="#000000"/>
            <v:imagedata o:title=""/>
            <o:lock v:ext="edit"/>
            <v:textbox inset="0mm,0mm,0mm,0mm">
              <w:txbxContent>
                <w:p>
                  <w:pPr>
                    <w:spacing w:before="36"/>
                    <w:ind w:left="3638" w:right="0" w:firstLine="0"/>
                    <w:jc w:val="left"/>
                    <w:rPr>
                      <w:b/>
                      <w:sz w:val="21"/>
                    </w:rPr>
                  </w:pPr>
                  <w:r>
                    <w:rPr>
                      <w:b/>
                      <w:sz w:val="21"/>
                    </w:rPr>
                    <w:t>Quality</w:t>
                  </w:r>
                </w:p>
                <w:p>
                  <w:pPr>
                    <w:pStyle w:val="2"/>
                    <w:spacing w:before="69" w:line="309" w:lineRule="auto"/>
                    <w:ind w:left="103" w:right="261" w:firstLine="211"/>
                  </w:pPr>
                  <w:r>
                    <w:t>Making water safe and fun. Swimming lessons are for all ages from birth. Small groups are in warm pools in Reigate on Monday &amp; Friday afternoons.</w:t>
                  </w:r>
                </w:p>
                <w:p>
                  <w:pPr>
                    <w:pStyle w:val="2"/>
                    <w:spacing w:before="1"/>
                    <w:ind w:left="314"/>
                  </w:pPr>
                  <w:r>
                    <w:t>Call 07914 688 826.</w:t>
                  </w:r>
                </w:p>
              </w:txbxContent>
            </v:textbox>
            <w10:wrap type="none"/>
            <w10:anchorlock/>
          </v:shape>
        </w:pict>
      </w:r>
    </w:p>
    <w:p>
      <w:pPr>
        <w:pStyle w:val="2"/>
        <w:spacing w:before="11"/>
        <w:ind w:left="0"/>
        <w:rPr>
          <w:sz w:val="13"/>
        </w:rPr>
      </w:pPr>
      <w:r>
        <w:pict>
          <v:shape id="_x0000_s1039" o:spid="_x0000_s1039" o:spt="202" type="#_x0000_t202" style="position:absolute;left:0pt;margin-left:89.9pt;margin-top:10.2pt;height:63.05pt;width:400.4pt;mso-position-horizontal-relative:page;mso-wrap-distance-bottom:0pt;mso-wrap-distance-top:0pt;z-index:-251649024;mso-width-relative:page;mso-height-relative:page;" filled="f" stroked="t" coordsize="21600,21600">
            <v:path/>
            <v:fill on="f" focussize="0,0"/>
            <v:stroke weight="0.48pt" color="#000000"/>
            <v:imagedata o:title=""/>
            <o:lock v:ext="edit"/>
            <v:textbox inset="0mm,0mm,0mm,0mm">
              <w:txbxContent>
                <w:p>
                  <w:pPr>
                    <w:spacing w:before="39"/>
                    <w:ind w:left="3384" w:right="0" w:firstLine="0"/>
                    <w:jc w:val="left"/>
                    <w:rPr>
                      <w:b/>
                      <w:sz w:val="21"/>
                    </w:rPr>
                  </w:pPr>
                  <w:r>
                    <w:rPr>
                      <w:b/>
                      <w:sz w:val="21"/>
                    </w:rPr>
                    <w:t>Manor House</w:t>
                  </w:r>
                </w:p>
                <w:p>
                  <w:pPr>
                    <w:pStyle w:val="2"/>
                    <w:spacing w:before="68" w:line="309" w:lineRule="auto"/>
                    <w:ind w:left="103" w:firstLine="211"/>
                  </w:pPr>
                  <w:r>
                    <w:t>A small and friendly school for girls 2-16 offers a modern and caring environment. Bring your daughter and come and see why our girls are so happy and do so well.</w:t>
                  </w:r>
                </w:p>
                <w:p>
                  <w:pPr>
                    <w:pStyle w:val="2"/>
                    <w:spacing w:before="1"/>
                    <w:ind w:left="314"/>
                  </w:pPr>
                  <w:r>
                    <w:t>Call 01372 45768.</w:t>
                  </w:r>
                </w:p>
              </w:txbxContent>
            </v:textbox>
            <w10:wrap type="topAndBottom"/>
          </v:shape>
        </w:pict>
      </w:r>
      <w:r>
        <w:pict>
          <v:shape id="_x0000_s1040" o:spid="_x0000_s1040" o:spt="202" type="#_x0000_t202" style="position:absolute;left:0pt;margin-left:90.35pt;margin-top:85.7pt;height:78.5pt;width:400.4pt;mso-position-horizontal-relative:page;mso-wrap-distance-bottom:0pt;mso-wrap-distance-top:0pt;z-index:-251648000;mso-width-relative:page;mso-height-relative:page;" filled="f" stroked="t" coordsize="21600,21600">
            <v:path/>
            <v:fill on="f" focussize="0,0"/>
            <v:stroke weight="0.48pt" color="#000000"/>
            <v:imagedata o:title=""/>
            <o:lock v:ext="edit"/>
            <v:textbox inset="0mm,0mm,0mm,0mm">
              <w:txbxContent>
                <w:p>
                  <w:pPr>
                    <w:spacing w:before="36"/>
                    <w:ind w:left="3374" w:right="0" w:firstLine="0"/>
                    <w:jc w:val="left"/>
                    <w:rPr>
                      <w:b/>
                      <w:sz w:val="21"/>
                    </w:rPr>
                  </w:pPr>
                  <w:r>
                    <w:rPr>
                      <w:b/>
                      <w:sz w:val="21"/>
                    </w:rPr>
                    <w:t>Little Kickers</w:t>
                  </w:r>
                </w:p>
                <w:p>
                  <w:pPr>
                    <w:pStyle w:val="2"/>
                    <w:spacing w:before="69" w:line="309" w:lineRule="auto"/>
                    <w:ind w:left="103" w:firstLine="211"/>
                  </w:pPr>
                  <w:r>
                    <w:t>Why do we get a kick out of every class? It’s fun. The children have fun learning new skills. So if you want your kid to be a football star or just to be happier, why not come and have a ball with us?</w:t>
                  </w:r>
                </w:p>
                <w:p>
                  <w:pPr>
                    <w:pStyle w:val="2"/>
                    <w:spacing w:before="1"/>
                    <w:ind w:left="314"/>
                  </w:pPr>
                  <w:r>
                    <w:t>Call 01753 83109.</w:t>
                  </w:r>
                </w:p>
              </w:txbxContent>
            </v:textbox>
            <w10:wrap type="topAndBottom"/>
          </v:shape>
        </w:pict>
      </w:r>
      <w:r>
        <w:pict>
          <v:shape id="_x0000_s1041" o:spid="_x0000_s1041" o:spt="202" type="#_x0000_t202" style="position:absolute;left:0pt;margin-left:90.35pt;margin-top:178.25pt;height:78.65pt;width:400.4pt;mso-position-horizontal-relative:page;mso-wrap-distance-bottom:0pt;mso-wrap-distance-top:0pt;z-index:-251646976;mso-width-relative:page;mso-height-relative:page;" filled="f" stroked="t" coordsize="21600,21600">
            <v:path/>
            <v:fill on="f" focussize="0,0"/>
            <v:stroke weight="0.48pt" color="#000000"/>
            <v:imagedata o:title=""/>
            <o:lock v:ext="edit"/>
            <v:textbox inset="0mm,0mm,0mm,0mm">
              <w:txbxContent>
                <w:p>
                  <w:pPr>
                    <w:spacing w:before="39"/>
                    <w:ind w:left="3329" w:right="0" w:firstLine="0"/>
                    <w:jc w:val="left"/>
                    <w:rPr>
                      <w:b/>
                      <w:sz w:val="21"/>
                    </w:rPr>
                  </w:pPr>
                  <w:r>
                    <w:rPr>
                      <w:b/>
                      <w:sz w:val="21"/>
                    </w:rPr>
                    <w:t>Monkey Music</w:t>
                  </w:r>
                </w:p>
                <w:p>
                  <w:pPr>
                    <w:pStyle w:val="2"/>
                    <w:spacing w:before="68" w:line="309" w:lineRule="auto"/>
                    <w:ind w:left="103" w:right="134" w:firstLine="211"/>
                  </w:pPr>
                  <w:r>
                    <w:t>Since 1993 thousands of children across the UK have grown up with Monkey Music. Our wonderful teaching program introduces music to young children in a way they can easily understand and enjoy.</w:t>
                  </w:r>
                </w:p>
                <w:p>
                  <w:pPr>
                    <w:pStyle w:val="2"/>
                    <w:spacing w:before="2"/>
                    <w:ind w:left="314"/>
                  </w:pPr>
                  <w:r>
                    <w:t>Call 0193 82866.</w:t>
                  </w:r>
                </w:p>
              </w:txbxContent>
            </v:textbox>
            <w10:wrap type="topAndBottom"/>
          </v:shape>
        </w:pict>
      </w:r>
      <w:r>
        <w:pict>
          <v:shape id="_x0000_s1042" o:spid="_x0000_s1042" o:spt="202" type="#_x0000_t202" style="position:absolute;left:0pt;margin-left:89.9pt;margin-top:270.05pt;height:63pt;width:400.4pt;mso-position-horizontal-relative:page;mso-wrap-distance-bottom:0pt;mso-wrap-distance-top:0pt;z-index:-251645952;mso-width-relative:page;mso-height-relative:page;" filled="f" stroked="t" coordsize="21600,21600">
            <v:path/>
            <v:fill on="f" focussize="0,0"/>
            <v:stroke weight="0.48pt" color="#000000"/>
            <v:imagedata o:title=""/>
            <o:lock v:ext="edit"/>
            <v:textbox inset="0mm,0mm,0mm,0mm">
              <w:txbxContent>
                <w:p>
                  <w:pPr>
                    <w:spacing w:before="39"/>
                    <w:ind w:left="3382" w:right="0" w:firstLine="0"/>
                    <w:jc w:val="left"/>
                    <w:rPr>
                      <w:b/>
                      <w:sz w:val="21"/>
                    </w:rPr>
                  </w:pPr>
                  <w:r>
                    <w:rPr>
                      <w:b/>
                      <w:sz w:val="21"/>
                    </w:rPr>
                    <w:t>Kip McGrath</w:t>
                  </w:r>
                </w:p>
                <w:p>
                  <w:pPr>
                    <w:pStyle w:val="2"/>
                    <w:spacing w:before="68" w:line="309" w:lineRule="auto"/>
                    <w:ind w:left="103" w:firstLine="211"/>
                  </w:pPr>
                  <w:r>
                    <w:t>Do you want your child to succeed at school? We have very good math and English teachers. We are for children aged 6-16.</w:t>
                  </w:r>
                </w:p>
                <w:p>
                  <w:pPr>
                    <w:pStyle w:val="2"/>
                    <w:spacing w:before="1"/>
                    <w:ind w:left="314"/>
                  </w:pPr>
                  <w:r>
                    <w:t>Call 01483 303233.</w:t>
                  </w:r>
                </w:p>
              </w:txbxContent>
            </v:textbox>
            <w10:wrap type="topAndBottom"/>
          </v:shape>
        </w:pict>
      </w:r>
    </w:p>
    <w:p>
      <w:pPr>
        <w:pStyle w:val="2"/>
        <w:spacing w:before="10"/>
        <w:ind w:left="0"/>
        <w:rPr>
          <w:sz w:val="14"/>
        </w:rPr>
      </w:pPr>
    </w:p>
    <w:p>
      <w:pPr>
        <w:pStyle w:val="2"/>
        <w:spacing w:before="7"/>
        <w:ind w:left="0"/>
        <w:rPr>
          <w:sz w:val="17"/>
        </w:rPr>
      </w:pPr>
    </w:p>
    <w:p>
      <w:pPr>
        <w:pStyle w:val="2"/>
        <w:spacing w:before="2"/>
        <w:ind w:left="0"/>
        <w:rPr>
          <w:sz w:val="16"/>
        </w:rPr>
      </w:pPr>
    </w:p>
    <w:p>
      <w:pPr>
        <w:spacing w:after="0"/>
        <w:rPr>
          <w:sz w:val="16"/>
        </w:rPr>
        <w:sectPr>
          <w:pgSz w:w="11060" w:h="15310"/>
          <w:pgMar w:top="1400" w:right="960" w:bottom="1020" w:left="1280" w:header="0" w:footer="832" w:gutter="0"/>
          <w:cols w:space="720" w:num="1"/>
        </w:sectPr>
      </w:pPr>
    </w:p>
    <w:p>
      <w:pPr>
        <w:pStyle w:val="2"/>
        <w:spacing w:before="2"/>
        <w:ind w:left="0"/>
        <w:rPr>
          <w:sz w:val="6"/>
        </w:rPr>
      </w:pPr>
    </w:p>
    <w:p>
      <w:pPr>
        <w:pStyle w:val="2"/>
        <w:spacing w:before="0"/>
        <w:ind w:left="501"/>
        <w:rPr>
          <w:sz w:val="20"/>
        </w:rPr>
      </w:pPr>
      <w:r>
        <w:rPr>
          <w:sz w:val="20"/>
        </w:rPr>
        <w:pict>
          <v:shape id="_x0000_s1043" o:spid="_x0000_s1043" o:spt="202" type="#_x0000_t202" style="height:62.9pt;width:401pt;" filled="f" stroked="t" coordsize="21600,21600">
            <v:path/>
            <v:fill on="f" focussize="0,0"/>
            <v:stroke weight="0.48pt" color="#000000"/>
            <v:imagedata o:title=""/>
            <o:lock v:ext="edit"/>
            <v:textbox inset="0mm,0mm,0mm,0mm">
              <w:txbxContent>
                <w:p>
                  <w:pPr>
                    <w:spacing w:before="37"/>
                    <w:ind w:left="3276" w:right="0" w:firstLine="0"/>
                    <w:jc w:val="left"/>
                    <w:rPr>
                      <w:b/>
                      <w:sz w:val="21"/>
                    </w:rPr>
                  </w:pPr>
                  <w:r>
                    <w:rPr>
                      <w:b/>
                      <w:sz w:val="21"/>
                    </w:rPr>
                    <w:t>Farnham Dance</w:t>
                  </w:r>
                </w:p>
                <w:p>
                  <w:pPr>
                    <w:pStyle w:val="2"/>
                    <w:spacing w:before="56" w:line="288" w:lineRule="auto"/>
                    <w:ind w:left="100" w:firstLine="211"/>
                  </w:pPr>
                  <w:r>
                    <w:t>New ballet</w:t>
                  </w:r>
                  <w:r>
                    <w:rPr>
                      <w:rFonts w:hint="eastAsia" w:ascii="宋体" w:hAnsi="宋体" w:eastAsia="宋体"/>
                    </w:rPr>
                    <w:t>（芭蕾）</w:t>
                  </w:r>
                  <w:r>
                    <w:t>classes at the St. John’s Centre, 19 Tilford Rd, Farnham GU9 8DJ. Tuesday afternoons, 10 week terms.</w:t>
                  </w:r>
                </w:p>
                <w:p>
                  <w:pPr>
                    <w:pStyle w:val="2"/>
                    <w:spacing w:before="23"/>
                    <w:ind w:left="311"/>
                  </w:pPr>
                  <w:r>
                    <w:t>Call 01252 727347.</w:t>
                  </w:r>
                </w:p>
              </w:txbxContent>
            </v:textbox>
            <w10:wrap type="none"/>
            <w10:anchorlock/>
          </v:shape>
        </w:pict>
      </w:r>
    </w:p>
    <w:p>
      <w:pPr>
        <w:pStyle w:val="6"/>
        <w:spacing w:line="260" w:lineRule="exact"/>
        <w:ind w:left="160"/>
      </w:pPr>
      <w:r>
        <w:pict>
          <v:shape id="_x0000_s1044" o:spid="_x0000_s1044" o:spt="202" type="#_x0000_t202" style="position:absolute;left:0pt;margin-left:72pt;margin-top:-64.7pt;height:62.9pt;width:17.3pt;mso-position-horizontal-relative:page;z-index:251664384;mso-width-relative:page;mso-height-relative:page;" filled="f" stroked="t" coordsize="21600,21600">
            <v:path/>
            <v:fill on="f" focussize="0,0"/>
            <v:stroke weight="0.48pt" color="#000000"/>
            <v:imagedata o:title=""/>
            <o:lock v:ext="edit"/>
            <v:textbox inset="0mm,0mm,0mm,0mm">
              <w:txbxContent>
                <w:p>
                  <w:pPr>
                    <w:pStyle w:val="2"/>
                    <w:spacing w:before="0"/>
                    <w:ind w:left="0"/>
                    <w:rPr>
                      <w:sz w:val="22"/>
                    </w:rPr>
                  </w:pPr>
                </w:p>
                <w:p>
                  <w:pPr>
                    <w:pStyle w:val="2"/>
                    <w:spacing w:before="10"/>
                    <w:ind w:left="0"/>
                  </w:pPr>
                </w:p>
                <w:p>
                  <w:pPr>
                    <w:spacing w:before="0"/>
                    <w:ind w:left="103" w:right="0" w:firstLine="0"/>
                    <w:jc w:val="left"/>
                    <w:rPr>
                      <w:b/>
                      <w:sz w:val="21"/>
                    </w:rPr>
                  </w:pPr>
                  <w:r>
                    <w:rPr>
                      <w:b/>
                      <w:w w:val="100"/>
                      <w:sz w:val="21"/>
                    </w:rPr>
                    <w:t>F</w:t>
                  </w:r>
                </w:p>
              </w:txbxContent>
            </v:textbox>
          </v:shape>
        </w:pict>
      </w:r>
      <w:r>
        <w:t xml:space="preserve">七、书面表达（本题有 </w:t>
      </w:r>
      <w:r>
        <w:rPr>
          <w:rFonts w:ascii="Times New Roman" w:eastAsia="Times New Roman"/>
        </w:rPr>
        <w:t xml:space="preserve">1 </w:t>
      </w:r>
      <w:r>
        <w:t xml:space="preserve">小题；共计 </w:t>
      </w:r>
      <w:r>
        <w:rPr>
          <w:rFonts w:ascii="Times New Roman" w:eastAsia="Times New Roman"/>
        </w:rPr>
        <w:t xml:space="preserve">20 </w:t>
      </w:r>
      <w:r>
        <w:t>分）</w:t>
      </w:r>
    </w:p>
    <w:p>
      <w:pPr>
        <w:pStyle w:val="7"/>
        <w:numPr>
          <w:ilvl w:val="0"/>
          <w:numId w:val="5"/>
        </w:numPr>
        <w:tabs>
          <w:tab w:val="left" w:pos="581"/>
        </w:tabs>
        <w:spacing w:before="43" w:after="0" w:line="278" w:lineRule="auto"/>
        <w:ind w:left="160" w:right="113" w:firstLine="0"/>
        <w:jc w:val="left"/>
        <w:rPr>
          <w:rFonts w:hint="eastAsia" w:ascii="宋体" w:eastAsia="宋体"/>
          <w:sz w:val="21"/>
        </w:rPr>
      </w:pPr>
      <w:r>
        <w:rPr>
          <w:rFonts w:hint="eastAsia" w:ascii="宋体" w:eastAsia="宋体"/>
          <w:spacing w:val="-3"/>
          <w:sz w:val="21"/>
        </w:rPr>
        <w:t>目前，我们的孩子面临着许多未知的危险。这些危险让我们的父母很担心。作为一名学</w:t>
      </w:r>
      <w:r>
        <w:rPr>
          <w:rFonts w:hint="eastAsia" w:ascii="宋体" w:eastAsia="宋体"/>
          <w:spacing w:val="-10"/>
          <w:sz w:val="21"/>
        </w:rPr>
        <w:t>生，请你根据以下信息，给某英文报写一篇短文，就青少年的安全问题谈谈你的看法和建议。</w:t>
      </w:r>
    </w:p>
    <w:tbl>
      <w:tblPr>
        <w:tblStyle w:val="4"/>
        <w:tblW w:w="6302" w:type="dxa"/>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5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900" w:type="dxa"/>
          </w:tcPr>
          <w:p>
            <w:pPr>
              <w:pStyle w:val="8"/>
              <w:spacing w:before="4"/>
              <w:ind w:left="0"/>
              <w:rPr>
                <w:rFonts w:ascii="宋体"/>
                <w:sz w:val="24"/>
              </w:rPr>
            </w:pPr>
          </w:p>
          <w:p>
            <w:pPr>
              <w:pStyle w:val="8"/>
              <w:spacing w:before="0"/>
              <w:rPr>
                <w:rFonts w:hint="eastAsia" w:ascii="宋体" w:eastAsia="宋体"/>
                <w:sz w:val="21"/>
              </w:rPr>
            </w:pPr>
            <w:r>
              <w:rPr>
                <w:rFonts w:hint="eastAsia" w:ascii="宋体" w:eastAsia="宋体"/>
                <w:sz w:val="21"/>
              </w:rPr>
              <w:t>现状</w:t>
            </w:r>
          </w:p>
        </w:tc>
        <w:tc>
          <w:tcPr>
            <w:tcW w:w="5402" w:type="dxa"/>
          </w:tcPr>
          <w:p>
            <w:pPr>
              <w:pStyle w:val="8"/>
              <w:numPr>
                <w:ilvl w:val="0"/>
                <w:numId w:val="6"/>
              </w:numPr>
              <w:tabs>
                <w:tab w:val="left" w:pos="373"/>
              </w:tabs>
              <w:spacing w:before="0" w:after="0" w:line="269" w:lineRule="exact"/>
              <w:ind w:left="372" w:right="0" w:hanging="265"/>
              <w:jc w:val="left"/>
              <w:rPr>
                <w:rFonts w:hint="eastAsia" w:ascii="宋体" w:eastAsia="宋体"/>
                <w:sz w:val="21"/>
              </w:rPr>
            </w:pPr>
            <w:r>
              <w:rPr>
                <w:rFonts w:hint="eastAsia" w:ascii="宋体" w:eastAsia="宋体"/>
                <w:spacing w:val="-3"/>
                <w:sz w:val="21"/>
              </w:rPr>
              <w:t>校车事故多次发生，许多孩子丧生。</w:t>
            </w:r>
          </w:p>
          <w:p>
            <w:pPr>
              <w:pStyle w:val="8"/>
              <w:numPr>
                <w:ilvl w:val="0"/>
                <w:numId w:val="6"/>
              </w:numPr>
              <w:tabs>
                <w:tab w:val="left" w:pos="373"/>
              </w:tabs>
              <w:spacing w:before="43" w:after="0" w:line="240" w:lineRule="auto"/>
              <w:ind w:left="372" w:right="0" w:hanging="265"/>
              <w:jc w:val="left"/>
              <w:rPr>
                <w:rFonts w:hint="eastAsia" w:ascii="宋体" w:eastAsia="宋体"/>
                <w:sz w:val="21"/>
              </w:rPr>
            </w:pPr>
            <w:r>
              <w:rPr>
                <w:rFonts w:hint="eastAsia" w:ascii="宋体" w:eastAsia="宋体"/>
                <w:spacing w:val="-3"/>
                <w:sz w:val="21"/>
              </w:rPr>
              <w:t>市场上到处可见不安全的食品，危害孩子的健康。</w:t>
            </w:r>
          </w:p>
          <w:p>
            <w:pPr>
              <w:pStyle w:val="8"/>
              <w:numPr>
                <w:ilvl w:val="0"/>
                <w:numId w:val="6"/>
              </w:numPr>
              <w:tabs>
                <w:tab w:val="left" w:pos="373"/>
              </w:tabs>
              <w:spacing w:before="43" w:after="0" w:line="240" w:lineRule="auto"/>
              <w:ind w:left="372" w:right="0" w:hanging="265"/>
              <w:jc w:val="left"/>
              <w:rPr>
                <w:rFonts w:hint="eastAsia" w:ascii="宋体" w:eastAsia="宋体"/>
                <w:sz w:val="21"/>
              </w:rPr>
            </w:pPr>
            <w:r>
              <w:rPr>
                <w:rFonts w:hint="eastAsia" w:ascii="宋体" w:eastAsia="宋体"/>
                <w:spacing w:val="-3"/>
                <w:sz w:val="21"/>
              </w:rPr>
              <w:t>网上不健康的网站，对青少年有不良影响。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8" w:hRule="atLeast"/>
        </w:trPr>
        <w:tc>
          <w:tcPr>
            <w:tcW w:w="900" w:type="dxa"/>
          </w:tcPr>
          <w:p>
            <w:pPr>
              <w:pStyle w:val="8"/>
              <w:spacing w:before="4"/>
              <w:ind w:left="0"/>
              <w:rPr>
                <w:rFonts w:ascii="宋体"/>
                <w:sz w:val="24"/>
              </w:rPr>
            </w:pPr>
          </w:p>
          <w:p>
            <w:pPr>
              <w:pStyle w:val="8"/>
              <w:spacing w:before="0"/>
              <w:rPr>
                <w:rFonts w:hint="eastAsia" w:ascii="宋体" w:eastAsia="宋体"/>
                <w:sz w:val="21"/>
              </w:rPr>
            </w:pPr>
            <w:r>
              <w:rPr>
                <w:rFonts w:hint="eastAsia" w:ascii="宋体" w:eastAsia="宋体"/>
                <w:sz w:val="21"/>
              </w:rPr>
              <w:t>建议</w:t>
            </w:r>
          </w:p>
        </w:tc>
        <w:tc>
          <w:tcPr>
            <w:tcW w:w="5402" w:type="dxa"/>
          </w:tcPr>
          <w:p>
            <w:pPr>
              <w:pStyle w:val="8"/>
              <w:spacing w:before="0"/>
              <w:rPr>
                <w:rFonts w:hint="eastAsia" w:ascii="宋体" w:eastAsia="宋体"/>
                <w:sz w:val="21"/>
              </w:rPr>
            </w:pPr>
            <w:r>
              <w:rPr>
                <w:sz w:val="21"/>
              </w:rPr>
              <w:t xml:space="preserve">1. </w:t>
            </w:r>
            <w:r>
              <w:rPr>
                <w:rFonts w:hint="eastAsia" w:ascii="宋体" w:eastAsia="宋体"/>
                <w:sz w:val="21"/>
              </w:rPr>
              <w:t>制定新的校车规则来保证孩子的安全。</w:t>
            </w:r>
          </w:p>
          <w:p>
            <w:pPr>
              <w:pStyle w:val="8"/>
              <w:spacing w:before="43"/>
              <w:rPr>
                <w:rFonts w:ascii="宋体" w:hAnsi="宋体"/>
                <w:sz w:val="21"/>
              </w:rPr>
            </w:pPr>
            <w:r>
              <w:rPr>
                <w:sz w:val="21"/>
              </w:rPr>
              <w:t>2.</w:t>
            </w:r>
            <w:r>
              <w:rPr>
                <w:spacing w:val="3"/>
                <w:sz w:val="21"/>
              </w:rPr>
              <w:t xml:space="preserve"> </w:t>
            </w:r>
            <w:r>
              <w:rPr>
                <w:rFonts w:ascii="宋体" w:hAnsi="宋体"/>
                <w:sz w:val="21"/>
              </w:rPr>
              <w:t>……</w:t>
            </w:r>
          </w:p>
          <w:p>
            <w:pPr>
              <w:pStyle w:val="8"/>
              <w:spacing w:before="43"/>
              <w:rPr>
                <w:rFonts w:ascii="宋体" w:hAnsi="宋体"/>
                <w:sz w:val="21"/>
              </w:rPr>
            </w:pPr>
            <w:r>
              <w:rPr>
                <w:sz w:val="21"/>
              </w:rPr>
              <w:t>3.</w:t>
            </w:r>
            <w:r>
              <w:rPr>
                <w:spacing w:val="3"/>
                <w:sz w:val="21"/>
              </w:rPr>
              <w:t xml:space="preserve"> </w:t>
            </w:r>
            <w:r>
              <w:rPr>
                <w:rFonts w:ascii="宋体" w:hAnsi="宋体"/>
                <w:sz w:val="21"/>
              </w:rPr>
              <w:t>……</w:t>
            </w:r>
          </w:p>
        </w:tc>
      </w:tr>
    </w:tbl>
    <w:p>
      <w:pPr>
        <w:pStyle w:val="2"/>
        <w:spacing w:before="0"/>
        <w:rPr>
          <w:rFonts w:hint="eastAsia" w:ascii="宋体" w:eastAsia="宋体"/>
        </w:rPr>
      </w:pPr>
      <w:r>
        <w:rPr>
          <w:rFonts w:hint="eastAsia" w:ascii="宋体" w:eastAsia="宋体"/>
        </w:rPr>
        <w:t>要求：</w:t>
      </w:r>
    </w:p>
    <w:p>
      <w:pPr>
        <w:pStyle w:val="7"/>
        <w:numPr>
          <w:ilvl w:val="1"/>
          <w:numId w:val="5"/>
        </w:numPr>
        <w:tabs>
          <w:tab w:val="left" w:pos="845"/>
        </w:tabs>
        <w:spacing w:before="43" w:after="0" w:line="240" w:lineRule="auto"/>
        <w:ind w:left="844" w:right="0" w:hanging="264"/>
        <w:jc w:val="left"/>
        <w:rPr>
          <w:rFonts w:hint="eastAsia" w:ascii="宋体" w:eastAsia="宋体"/>
          <w:sz w:val="21"/>
        </w:rPr>
      </w:pPr>
      <w:r>
        <w:rPr>
          <w:rFonts w:hint="eastAsia" w:ascii="宋体" w:eastAsia="宋体"/>
          <w:spacing w:val="-3"/>
          <w:sz w:val="21"/>
        </w:rPr>
        <w:t>要点必须包括所有相关信息，并作适当发挥，但不得使用真实姓名；</w:t>
      </w:r>
    </w:p>
    <w:p>
      <w:pPr>
        <w:pStyle w:val="7"/>
        <w:numPr>
          <w:ilvl w:val="1"/>
          <w:numId w:val="5"/>
        </w:numPr>
        <w:tabs>
          <w:tab w:val="left" w:pos="845"/>
        </w:tabs>
        <w:spacing w:before="43" w:after="0" w:line="240" w:lineRule="auto"/>
        <w:ind w:left="844" w:right="0" w:hanging="264"/>
        <w:jc w:val="left"/>
        <w:rPr>
          <w:rFonts w:hint="eastAsia" w:ascii="宋体" w:eastAsia="宋体"/>
          <w:sz w:val="21"/>
        </w:rPr>
      </w:pPr>
      <w:r>
        <w:rPr>
          <w:rFonts w:hint="eastAsia" w:ascii="宋体" w:eastAsia="宋体"/>
          <w:spacing w:val="-2"/>
          <w:w w:val="100"/>
          <w:sz w:val="21"/>
        </w:rPr>
        <w:t>词数：</w:t>
      </w:r>
      <w:r>
        <w:rPr>
          <w:spacing w:val="-3"/>
          <w:w w:val="100"/>
          <w:sz w:val="21"/>
        </w:rPr>
        <w:t>1</w:t>
      </w:r>
      <w:r>
        <w:rPr>
          <w:w w:val="100"/>
          <w:sz w:val="21"/>
        </w:rPr>
        <w:t>00</w:t>
      </w:r>
      <w:r>
        <w:rPr>
          <w:sz w:val="21"/>
        </w:rPr>
        <w:t xml:space="preserve"> </w:t>
      </w:r>
      <w:r>
        <w:rPr>
          <w:rFonts w:hint="eastAsia" w:ascii="宋体" w:eastAsia="宋体"/>
          <w:spacing w:val="-3"/>
          <w:w w:val="100"/>
          <w:sz w:val="21"/>
        </w:rPr>
        <w:t>词左右</w:t>
      </w:r>
      <w:r>
        <w:rPr>
          <w:rFonts w:hint="eastAsia" w:ascii="宋体" w:eastAsia="宋体"/>
          <w:w w:val="100"/>
          <w:sz w:val="21"/>
        </w:rPr>
        <w:t>（</w:t>
      </w:r>
      <w:r>
        <w:rPr>
          <w:rFonts w:hint="eastAsia" w:ascii="宋体" w:eastAsia="宋体"/>
          <w:spacing w:val="-3"/>
          <w:w w:val="100"/>
          <w:sz w:val="21"/>
        </w:rPr>
        <w:t>文章开头已给出，不计入总词数</w:t>
      </w:r>
      <w:r>
        <w:rPr>
          <w:rFonts w:hint="eastAsia" w:ascii="宋体" w:eastAsia="宋体"/>
          <w:spacing w:val="-108"/>
          <w:w w:val="100"/>
          <w:sz w:val="21"/>
        </w:rPr>
        <w:t>）</w:t>
      </w:r>
      <w:r>
        <w:rPr>
          <w:rFonts w:hint="eastAsia" w:ascii="宋体" w:eastAsia="宋体"/>
          <w:w w:val="100"/>
          <w:sz w:val="21"/>
        </w:rPr>
        <w:t>；</w:t>
      </w:r>
    </w:p>
    <w:p>
      <w:pPr>
        <w:pStyle w:val="7"/>
        <w:numPr>
          <w:ilvl w:val="1"/>
          <w:numId w:val="5"/>
        </w:numPr>
        <w:tabs>
          <w:tab w:val="left" w:pos="845"/>
        </w:tabs>
        <w:spacing w:before="43" w:after="0" w:line="240" w:lineRule="auto"/>
        <w:ind w:left="844" w:right="0" w:hanging="264"/>
        <w:jc w:val="left"/>
        <w:rPr>
          <w:rFonts w:hint="eastAsia" w:ascii="宋体" w:eastAsia="宋体"/>
          <w:sz w:val="21"/>
        </w:rPr>
      </w:pPr>
      <w:r>
        <w:rPr>
          <w:rFonts w:hint="eastAsia" w:ascii="宋体" w:eastAsia="宋体"/>
          <w:spacing w:val="-3"/>
          <w:sz w:val="21"/>
        </w:rPr>
        <w:t>建议措施不少于两点。</w:t>
      </w:r>
    </w:p>
    <w:p>
      <w:pPr>
        <w:pStyle w:val="2"/>
        <w:tabs>
          <w:tab w:val="left" w:pos="8640"/>
        </w:tabs>
        <w:spacing w:before="54"/>
      </w:pPr>
      <w:r>
        <w:t>Nowadays, many parents are worrying about their children’s</w:t>
      </w:r>
      <w:r>
        <w:rPr>
          <w:spacing w:val="-16"/>
        </w:rPr>
        <w:t xml:space="preserve"> </w:t>
      </w:r>
      <w:r>
        <w:rPr>
          <w:spacing w:val="-4"/>
        </w:rPr>
        <w:t>safety.</w:t>
      </w:r>
      <w:r>
        <w:rPr>
          <w:spacing w:val="-4"/>
          <w:u w:val="single"/>
        </w:rPr>
        <w:t xml:space="preserve"> </w:t>
      </w:r>
      <w:r>
        <w:rPr>
          <w:spacing w:val="-4"/>
          <w:u w:val="single"/>
        </w:rPr>
        <w:tab/>
      </w:r>
    </w:p>
    <w:p>
      <w:pPr>
        <w:pStyle w:val="2"/>
        <w:spacing w:before="10"/>
        <w:ind w:left="0"/>
      </w:pPr>
      <w:r>
        <w:pict>
          <v:line id="_x0000_s1045" o:spid="_x0000_s1045" o:spt="20" style="position:absolute;left:0pt;margin-left:72pt;margin-top:14.75pt;height:0pt;width:421.6pt;mso-position-horizontal-relative:page;mso-wrap-distance-bottom:0pt;mso-wrap-distance-top:0pt;z-index:-251644928;mso-width-relative:page;mso-height-relative:page;" stroked="t" coordsize="21600,21600">
            <v:path arrowok="t"/>
            <v:fill focussize="0,0"/>
            <v:stroke weight="0.48pt" color="#000000"/>
            <v:imagedata o:title=""/>
            <o:lock v:ext="edit"/>
            <w10:wrap type="topAndBottom"/>
          </v:line>
        </w:pict>
      </w:r>
      <w:r>
        <w:pict>
          <v:line id="_x0000_s1046" o:spid="_x0000_s1046" o:spt="20" style="position:absolute;left:0pt;margin-left:72pt;margin-top:30.35pt;height:0pt;width:421.6pt;mso-position-horizontal-relative:page;mso-wrap-distance-bottom:0pt;mso-wrap-distance-top:0pt;z-index:-251643904;mso-width-relative:page;mso-height-relative:page;" stroked="t" coordsize="21600,21600">
            <v:path arrowok="t"/>
            <v:fill focussize="0,0"/>
            <v:stroke weight="0.48pt" color="#000000"/>
            <v:imagedata o:title=""/>
            <o:lock v:ext="edit"/>
            <w10:wrap type="topAndBottom"/>
          </v:line>
        </w:pict>
      </w:r>
      <w:r>
        <w:pict>
          <v:line id="_x0000_s1047" o:spid="_x0000_s1047" o:spt="20" style="position:absolute;left:0pt;margin-left:72pt;margin-top:46pt;height:0pt;width:421.6pt;mso-position-horizontal-relative:page;mso-wrap-distance-bottom:0pt;mso-wrap-distance-top:0pt;z-index:-251642880;mso-width-relative:page;mso-height-relative:page;" stroked="t" coordsize="21600,21600">
            <v:path arrowok="t"/>
            <v:fill focussize="0,0"/>
            <v:stroke weight="0.48pt" color="#000000"/>
            <v:imagedata o:title=""/>
            <o:lock v:ext="edit"/>
            <w10:wrap type="topAndBottom"/>
          </v:line>
        </w:pict>
      </w:r>
      <w:r>
        <w:pict>
          <v:line id="_x0000_s1048" o:spid="_x0000_s1048" o:spt="20" style="position:absolute;left:0pt;margin-left:72pt;margin-top:61.6pt;height:0pt;width:421.6pt;mso-position-horizontal-relative:page;mso-wrap-distance-bottom:0pt;mso-wrap-distance-top:0pt;z-index:-251641856;mso-width-relative:page;mso-height-relative:page;" stroked="t" coordsize="21600,21600">
            <v:path arrowok="t"/>
            <v:fill focussize="0,0"/>
            <v:stroke weight="0.48pt" color="#000000"/>
            <v:imagedata o:title=""/>
            <o:lock v:ext="edit"/>
            <w10:wrap type="topAndBottom"/>
          </v:line>
        </w:pict>
      </w:r>
      <w:r>
        <w:pict>
          <v:line id="_x0000_s1049" o:spid="_x0000_s1049" o:spt="20" style="position:absolute;left:0pt;margin-left:72pt;margin-top:77.2pt;height:0pt;width:421.6pt;mso-position-horizontal-relative:page;mso-wrap-distance-bottom:0pt;mso-wrap-distance-top:0pt;z-index:-251640832;mso-width-relative:page;mso-height-relative:page;" stroked="t" coordsize="21600,21600">
            <v:path arrowok="t"/>
            <v:fill focussize="0,0"/>
            <v:stroke weight="0.48pt" color="#000000"/>
            <v:imagedata o:title=""/>
            <o:lock v:ext="edit"/>
            <w10:wrap type="topAndBottom"/>
          </v:line>
        </w:pict>
      </w:r>
      <w:r>
        <w:pict>
          <v:line id="_x0000_s1050" o:spid="_x0000_s1050" o:spt="20" style="position:absolute;left:0pt;margin-left:72pt;margin-top:92.8pt;height:0pt;width:421.6pt;mso-position-horizontal-relative:page;mso-wrap-distance-bottom:0pt;mso-wrap-distance-top:0pt;z-index:-251639808;mso-width-relative:page;mso-height-relative:page;" stroked="t" coordsize="21600,21600">
            <v:path arrowok="t"/>
            <v:fill focussize="0,0"/>
            <v:stroke weight="0.48pt" color="#000000"/>
            <v:imagedata o:title=""/>
            <o:lock v:ext="edit"/>
            <w10:wrap type="topAndBottom"/>
          </v:line>
        </w:pict>
      </w:r>
    </w:p>
    <w:p>
      <w:pPr>
        <w:pStyle w:val="2"/>
        <w:spacing w:before="4"/>
        <w:ind w:left="0"/>
        <w:rPr>
          <w:sz w:val="20"/>
        </w:rPr>
      </w:pPr>
    </w:p>
    <w:p>
      <w:pPr>
        <w:pStyle w:val="2"/>
        <w:spacing w:before="4"/>
        <w:ind w:left="0"/>
        <w:rPr>
          <w:sz w:val="20"/>
        </w:rPr>
      </w:pPr>
    </w:p>
    <w:p>
      <w:pPr>
        <w:pStyle w:val="2"/>
        <w:spacing w:before="4"/>
        <w:ind w:left="0"/>
        <w:rPr>
          <w:sz w:val="20"/>
        </w:rPr>
      </w:pPr>
    </w:p>
    <w:p>
      <w:pPr>
        <w:pStyle w:val="2"/>
        <w:spacing w:before="4"/>
        <w:ind w:left="0"/>
        <w:rPr>
          <w:sz w:val="20"/>
        </w:rPr>
      </w:pPr>
    </w:p>
    <w:p>
      <w:pPr>
        <w:pStyle w:val="2"/>
        <w:spacing w:before="4"/>
        <w:ind w:left="0"/>
        <w:rPr>
          <w:sz w:val="20"/>
        </w:rPr>
      </w:pPr>
    </w:p>
    <w:sectPr>
      <w:pgSz w:w="11060" w:h="15310"/>
      <w:pgMar w:top="1440" w:right="960" w:bottom="1020" w:left="128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w:pict>
        <v:shape id="_x0000_s2049" o:spid="_x0000_s2049" o:spt="202" type="#_x0000_t202" style="position:absolute;left:0pt;margin-left:223.3pt;margin-top:712.75pt;height:12pt;width:119.1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pacing w:val="-7"/>
                    <w:sz w:val="18"/>
                  </w:rPr>
                  <w:t xml:space="preserve">九年级英语第 </w:t>
                </w:r>
                <w:r>
                  <w:fldChar w:fldCharType="begin"/>
                </w:r>
                <w:r>
                  <w:rPr>
                    <w:sz w:val="18"/>
                  </w:rPr>
                  <w:instrText xml:space="preserve"> PAGE </w:instrText>
                </w:r>
                <w:r>
                  <w:fldChar w:fldCharType="separate"/>
                </w:r>
                <w:r>
                  <w:t>1</w:t>
                </w:r>
                <w:r>
                  <w:fldChar w:fldCharType="end"/>
                </w:r>
                <w:r>
                  <w:rPr>
                    <w:sz w:val="18"/>
                  </w:rPr>
                  <w:t xml:space="preserve"> </w:t>
                </w:r>
                <w:r>
                  <w:rPr>
                    <w:rFonts w:hint="eastAsia" w:ascii="宋体" w:eastAsia="宋体"/>
                    <w:sz w:val="18"/>
                  </w:rPr>
                  <w:t>页（</w:t>
                </w:r>
                <w:r>
                  <w:rPr>
                    <w:rFonts w:hint="eastAsia" w:ascii="宋体" w:eastAsia="宋体"/>
                    <w:spacing w:val="-24"/>
                    <w:sz w:val="18"/>
                  </w:rPr>
                  <w:t xml:space="preserve">共 </w:t>
                </w:r>
                <w:r>
                  <w:rPr>
                    <w:sz w:val="18"/>
                  </w:rPr>
                  <w:t xml:space="preserve">8 </w:t>
                </w:r>
                <w:r>
                  <w:rPr>
                    <w:rFonts w:hint="eastAsia" w:ascii="宋体" w:eastAsia="宋体"/>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580" w:hanging="420"/>
        <w:jc w:val="lef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837" w:hanging="257"/>
        <w:jc w:val="left"/>
      </w:pPr>
      <w:rPr>
        <w:rFonts w:hint="default" w:ascii="Times New Roman" w:hAnsi="Times New Roman" w:eastAsia="Times New Roman" w:cs="Times New Roman"/>
        <w:w w:val="100"/>
        <w:sz w:val="21"/>
        <w:szCs w:val="21"/>
        <w:lang w:val="zh-CN" w:eastAsia="zh-CN" w:bidi="zh-CN"/>
      </w:rPr>
    </w:lvl>
    <w:lvl w:ilvl="2" w:tentative="0">
      <w:start w:val="0"/>
      <w:numFmt w:val="bullet"/>
      <w:lvlText w:val="•"/>
      <w:lvlJc w:val="left"/>
      <w:pPr>
        <w:ind w:left="840" w:hanging="257"/>
      </w:pPr>
      <w:rPr>
        <w:rFonts w:hint="default"/>
        <w:lang w:val="zh-CN" w:eastAsia="zh-CN" w:bidi="zh-CN"/>
      </w:rPr>
    </w:lvl>
    <w:lvl w:ilvl="3" w:tentative="0">
      <w:start w:val="0"/>
      <w:numFmt w:val="bullet"/>
      <w:lvlText w:val="•"/>
      <w:lvlJc w:val="left"/>
      <w:pPr>
        <w:ind w:left="1837" w:hanging="257"/>
      </w:pPr>
      <w:rPr>
        <w:rFonts w:hint="default"/>
        <w:lang w:val="zh-CN" w:eastAsia="zh-CN" w:bidi="zh-CN"/>
      </w:rPr>
    </w:lvl>
    <w:lvl w:ilvl="4" w:tentative="0">
      <w:start w:val="0"/>
      <w:numFmt w:val="bullet"/>
      <w:lvlText w:val="•"/>
      <w:lvlJc w:val="left"/>
      <w:pPr>
        <w:ind w:left="2834" w:hanging="257"/>
      </w:pPr>
      <w:rPr>
        <w:rFonts w:hint="default"/>
        <w:lang w:val="zh-CN" w:eastAsia="zh-CN" w:bidi="zh-CN"/>
      </w:rPr>
    </w:lvl>
    <w:lvl w:ilvl="5" w:tentative="0">
      <w:start w:val="0"/>
      <w:numFmt w:val="bullet"/>
      <w:lvlText w:val="•"/>
      <w:lvlJc w:val="left"/>
      <w:pPr>
        <w:ind w:left="3831" w:hanging="257"/>
      </w:pPr>
      <w:rPr>
        <w:rFonts w:hint="default"/>
        <w:lang w:val="zh-CN" w:eastAsia="zh-CN" w:bidi="zh-CN"/>
      </w:rPr>
    </w:lvl>
    <w:lvl w:ilvl="6" w:tentative="0">
      <w:start w:val="0"/>
      <w:numFmt w:val="bullet"/>
      <w:lvlText w:val="•"/>
      <w:lvlJc w:val="left"/>
      <w:pPr>
        <w:ind w:left="4828" w:hanging="257"/>
      </w:pPr>
      <w:rPr>
        <w:rFonts w:hint="default"/>
        <w:lang w:val="zh-CN" w:eastAsia="zh-CN" w:bidi="zh-CN"/>
      </w:rPr>
    </w:lvl>
    <w:lvl w:ilvl="7" w:tentative="0">
      <w:start w:val="0"/>
      <w:numFmt w:val="bullet"/>
      <w:lvlText w:val="•"/>
      <w:lvlJc w:val="left"/>
      <w:pPr>
        <w:ind w:left="5825" w:hanging="257"/>
      </w:pPr>
      <w:rPr>
        <w:rFonts w:hint="default"/>
        <w:lang w:val="zh-CN" w:eastAsia="zh-CN" w:bidi="zh-CN"/>
      </w:rPr>
    </w:lvl>
    <w:lvl w:ilvl="8" w:tentative="0">
      <w:start w:val="0"/>
      <w:numFmt w:val="bullet"/>
      <w:lvlText w:val="•"/>
      <w:lvlJc w:val="left"/>
      <w:pPr>
        <w:ind w:left="6822" w:hanging="257"/>
      </w:pPr>
      <w:rPr>
        <w:rFonts w:hint="default"/>
        <w:lang w:val="zh-CN" w:eastAsia="zh-CN" w:bidi="zh-CN"/>
      </w:rPr>
    </w:lvl>
  </w:abstractNum>
  <w:abstractNum w:abstractNumId="1">
    <w:nsid w:val="00000001"/>
    <w:multiLevelType w:val="multilevel"/>
    <w:tmpl w:val="00000001"/>
    <w:lvl w:ilvl="0" w:tentative="0">
      <w:start w:val="16"/>
      <w:numFmt w:val="decimal"/>
      <w:lvlText w:val="%1."/>
      <w:lvlJc w:val="left"/>
      <w:pPr>
        <w:ind w:left="470" w:hanging="420"/>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658" w:hanging="420"/>
      </w:pPr>
      <w:rPr>
        <w:rFonts w:hint="default"/>
        <w:lang w:val="zh-CN" w:eastAsia="zh-CN" w:bidi="zh-CN"/>
      </w:rPr>
    </w:lvl>
    <w:lvl w:ilvl="2" w:tentative="0">
      <w:start w:val="0"/>
      <w:numFmt w:val="bullet"/>
      <w:lvlText w:val="•"/>
      <w:lvlJc w:val="left"/>
      <w:pPr>
        <w:ind w:left="836" w:hanging="420"/>
      </w:pPr>
      <w:rPr>
        <w:rFonts w:hint="default"/>
        <w:lang w:val="zh-CN" w:eastAsia="zh-CN" w:bidi="zh-CN"/>
      </w:rPr>
    </w:lvl>
    <w:lvl w:ilvl="3" w:tentative="0">
      <w:start w:val="0"/>
      <w:numFmt w:val="bullet"/>
      <w:lvlText w:val="•"/>
      <w:lvlJc w:val="left"/>
      <w:pPr>
        <w:ind w:left="1014" w:hanging="420"/>
      </w:pPr>
      <w:rPr>
        <w:rFonts w:hint="default"/>
        <w:lang w:val="zh-CN" w:eastAsia="zh-CN" w:bidi="zh-CN"/>
      </w:rPr>
    </w:lvl>
    <w:lvl w:ilvl="4" w:tentative="0">
      <w:start w:val="0"/>
      <w:numFmt w:val="bullet"/>
      <w:lvlText w:val="•"/>
      <w:lvlJc w:val="left"/>
      <w:pPr>
        <w:ind w:left="1192" w:hanging="420"/>
      </w:pPr>
      <w:rPr>
        <w:rFonts w:hint="default"/>
        <w:lang w:val="zh-CN" w:eastAsia="zh-CN" w:bidi="zh-CN"/>
      </w:rPr>
    </w:lvl>
    <w:lvl w:ilvl="5" w:tentative="0">
      <w:start w:val="0"/>
      <w:numFmt w:val="bullet"/>
      <w:lvlText w:val="•"/>
      <w:lvlJc w:val="left"/>
      <w:pPr>
        <w:ind w:left="1370" w:hanging="420"/>
      </w:pPr>
      <w:rPr>
        <w:rFonts w:hint="default"/>
        <w:lang w:val="zh-CN" w:eastAsia="zh-CN" w:bidi="zh-CN"/>
      </w:rPr>
    </w:lvl>
    <w:lvl w:ilvl="6" w:tentative="0">
      <w:start w:val="0"/>
      <w:numFmt w:val="bullet"/>
      <w:lvlText w:val="•"/>
      <w:lvlJc w:val="left"/>
      <w:pPr>
        <w:ind w:left="1548" w:hanging="420"/>
      </w:pPr>
      <w:rPr>
        <w:rFonts w:hint="default"/>
        <w:lang w:val="zh-CN" w:eastAsia="zh-CN" w:bidi="zh-CN"/>
      </w:rPr>
    </w:lvl>
    <w:lvl w:ilvl="7" w:tentative="0">
      <w:start w:val="0"/>
      <w:numFmt w:val="bullet"/>
      <w:lvlText w:val="•"/>
      <w:lvlJc w:val="left"/>
      <w:pPr>
        <w:ind w:left="1726" w:hanging="420"/>
      </w:pPr>
      <w:rPr>
        <w:rFonts w:hint="default"/>
        <w:lang w:val="zh-CN" w:eastAsia="zh-CN" w:bidi="zh-CN"/>
      </w:rPr>
    </w:lvl>
    <w:lvl w:ilvl="8" w:tentative="0">
      <w:start w:val="0"/>
      <w:numFmt w:val="bullet"/>
      <w:lvlText w:val="•"/>
      <w:lvlJc w:val="left"/>
      <w:pPr>
        <w:ind w:left="1904" w:hanging="420"/>
      </w:pPr>
      <w:rPr>
        <w:rFonts w:hint="default"/>
        <w:lang w:val="zh-CN" w:eastAsia="zh-CN" w:bidi="zh-CN"/>
      </w:rPr>
    </w:lvl>
  </w:abstractNum>
  <w:abstractNum w:abstractNumId="2">
    <w:nsid w:val="00000002"/>
    <w:multiLevelType w:val="multilevel"/>
    <w:tmpl w:val="00000002"/>
    <w:lvl w:ilvl="0" w:tentative="0">
      <w:start w:val="31"/>
      <w:numFmt w:val="decimal"/>
      <w:lvlText w:val="%1."/>
      <w:lvlJc w:val="left"/>
      <w:pPr>
        <w:ind w:left="580" w:hanging="420"/>
        <w:jc w:val="lef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834" w:hanging="255"/>
        <w:jc w:val="left"/>
      </w:pPr>
      <w:rPr>
        <w:rFonts w:hint="default" w:ascii="Times New Roman" w:hAnsi="Times New Roman" w:eastAsia="Times New Roman" w:cs="Times New Roman"/>
        <w:spacing w:val="0"/>
        <w:w w:val="100"/>
        <w:sz w:val="21"/>
        <w:szCs w:val="21"/>
        <w:lang w:val="zh-CN" w:eastAsia="zh-CN" w:bidi="zh-CN"/>
      </w:rPr>
    </w:lvl>
    <w:lvl w:ilvl="2" w:tentative="0">
      <w:start w:val="0"/>
      <w:numFmt w:val="bullet"/>
      <w:lvlText w:val="•"/>
      <w:lvlJc w:val="left"/>
      <w:pPr>
        <w:ind w:left="1726" w:hanging="255"/>
      </w:pPr>
      <w:rPr>
        <w:rFonts w:hint="default"/>
        <w:lang w:val="zh-CN" w:eastAsia="zh-CN" w:bidi="zh-CN"/>
      </w:rPr>
    </w:lvl>
    <w:lvl w:ilvl="3" w:tentative="0">
      <w:start w:val="0"/>
      <w:numFmt w:val="bullet"/>
      <w:lvlText w:val="•"/>
      <w:lvlJc w:val="left"/>
      <w:pPr>
        <w:ind w:left="2612" w:hanging="255"/>
      </w:pPr>
      <w:rPr>
        <w:rFonts w:hint="default"/>
        <w:lang w:val="zh-CN" w:eastAsia="zh-CN" w:bidi="zh-CN"/>
      </w:rPr>
    </w:lvl>
    <w:lvl w:ilvl="4" w:tentative="0">
      <w:start w:val="0"/>
      <w:numFmt w:val="bullet"/>
      <w:lvlText w:val="•"/>
      <w:lvlJc w:val="left"/>
      <w:pPr>
        <w:ind w:left="3498" w:hanging="255"/>
      </w:pPr>
      <w:rPr>
        <w:rFonts w:hint="default"/>
        <w:lang w:val="zh-CN" w:eastAsia="zh-CN" w:bidi="zh-CN"/>
      </w:rPr>
    </w:lvl>
    <w:lvl w:ilvl="5" w:tentative="0">
      <w:start w:val="0"/>
      <w:numFmt w:val="bullet"/>
      <w:lvlText w:val="•"/>
      <w:lvlJc w:val="left"/>
      <w:pPr>
        <w:ind w:left="4385" w:hanging="255"/>
      </w:pPr>
      <w:rPr>
        <w:rFonts w:hint="default"/>
        <w:lang w:val="zh-CN" w:eastAsia="zh-CN" w:bidi="zh-CN"/>
      </w:rPr>
    </w:lvl>
    <w:lvl w:ilvl="6" w:tentative="0">
      <w:start w:val="0"/>
      <w:numFmt w:val="bullet"/>
      <w:lvlText w:val="•"/>
      <w:lvlJc w:val="left"/>
      <w:pPr>
        <w:ind w:left="5271" w:hanging="255"/>
      </w:pPr>
      <w:rPr>
        <w:rFonts w:hint="default"/>
        <w:lang w:val="zh-CN" w:eastAsia="zh-CN" w:bidi="zh-CN"/>
      </w:rPr>
    </w:lvl>
    <w:lvl w:ilvl="7" w:tentative="0">
      <w:start w:val="0"/>
      <w:numFmt w:val="bullet"/>
      <w:lvlText w:val="•"/>
      <w:lvlJc w:val="left"/>
      <w:pPr>
        <w:ind w:left="6157" w:hanging="255"/>
      </w:pPr>
      <w:rPr>
        <w:rFonts w:hint="default"/>
        <w:lang w:val="zh-CN" w:eastAsia="zh-CN" w:bidi="zh-CN"/>
      </w:rPr>
    </w:lvl>
    <w:lvl w:ilvl="8" w:tentative="0">
      <w:start w:val="0"/>
      <w:numFmt w:val="bullet"/>
      <w:lvlText w:val="•"/>
      <w:lvlJc w:val="left"/>
      <w:pPr>
        <w:ind w:left="7044" w:hanging="255"/>
      </w:pPr>
      <w:rPr>
        <w:rFonts w:hint="default"/>
        <w:lang w:val="zh-CN" w:eastAsia="zh-CN" w:bidi="zh-CN"/>
      </w:rPr>
    </w:lvl>
  </w:abstractNum>
  <w:abstractNum w:abstractNumId="3">
    <w:nsid w:val="00000003"/>
    <w:multiLevelType w:val="multilevel"/>
    <w:tmpl w:val="00000003"/>
    <w:lvl w:ilvl="0" w:tentative="0">
      <w:start w:val="1"/>
      <w:numFmt w:val="upperLetter"/>
      <w:lvlText w:val="%1."/>
      <w:lvlJc w:val="left"/>
      <w:pPr>
        <w:ind w:left="580" w:hanging="420"/>
        <w:jc w:val="left"/>
      </w:pPr>
      <w:rPr>
        <w:rFonts w:hint="default" w:ascii="Times New Roman" w:hAnsi="Times New Roman" w:eastAsia="Times New Roman" w:cs="Times New Roman"/>
        <w:spacing w:val="0"/>
        <w:w w:val="100"/>
        <w:sz w:val="21"/>
        <w:szCs w:val="21"/>
        <w:lang w:val="zh-CN" w:eastAsia="zh-CN" w:bidi="zh-CN"/>
      </w:rPr>
    </w:lvl>
    <w:lvl w:ilvl="1" w:tentative="0">
      <w:start w:val="0"/>
      <w:numFmt w:val="bullet"/>
      <w:lvlText w:val="•"/>
      <w:lvlJc w:val="left"/>
      <w:pPr>
        <w:ind w:left="700" w:hanging="420"/>
      </w:pPr>
      <w:rPr>
        <w:rFonts w:hint="default"/>
        <w:lang w:val="zh-CN" w:eastAsia="zh-CN" w:bidi="zh-CN"/>
      </w:rPr>
    </w:lvl>
    <w:lvl w:ilvl="2" w:tentative="0">
      <w:start w:val="0"/>
      <w:numFmt w:val="bullet"/>
      <w:lvlText w:val="•"/>
      <w:lvlJc w:val="left"/>
      <w:pPr>
        <w:ind w:left="1601" w:hanging="420"/>
      </w:pPr>
      <w:rPr>
        <w:rFonts w:hint="default"/>
        <w:lang w:val="zh-CN" w:eastAsia="zh-CN" w:bidi="zh-CN"/>
      </w:rPr>
    </w:lvl>
    <w:lvl w:ilvl="3" w:tentative="0">
      <w:start w:val="0"/>
      <w:numFmt w:val="bullet"/>
      <w:lvlText w:val="•"/>
      <w:lvlJc w:val="left"/>
      <w:pPr>
        <w:ind w:left="2503" w:hanging="420"/>
      </w:pPr>
      <w:rPr>
        <w:rFonts w:hint="default"/>
        <w:lang w:val="zh-CN" w:eastAsia="zh-CN" w:bidi="zh-CN"/>
      </w:rPr>
    </w:lvl>
    <w:lvl w:ilvl="4" w:tentative="0">
      <w:start w:val="0"/>
      <w:numFmt w:val="bullet"/>
      <w:lvlText w:val="•"/>
      <w:lvlJc w:val="left"/>
      <w:pPr>
        <w:ind w:left="3405" w:hanging="420"/>
      </w:pPr>
      <w:rPr>
        <w:rFonts w:hint="default"/>
        <w:lang w:val="zh-CN" w:eastAsia="zh-CN" w:bidi="zh-CN"/>
      </w:rPr>
    </w:lvl>
    <w:lvl w:ilvl="5" w:tentative="0">
      <w:start w:val="0"/>
      <w:numFmt w:val="bullet"/>
      <w:lvlText w:val="•"/>
      <w:lvlJc w:val="left"/>
      <w:pPr>
        <w:ind w:left="4307" w:hanging="420"/>
      </w:pPr>
      <w:rPr>
        <w:rFonts w:hint="default"/>
        <w:lang w:val="zh-CN" w:eastAsia="zh-CN" w:bidi="zh-CN"/>
      </w:rPr>
    </w:lvl>
    <w:lvl w:ilvl="6" w:tentative="0">
      <w:start w:val="0"/>
      <w:numFmt w:val="bullet"/>
      <w:lvlText w:val="•"/>
      <w:lvlJc w:val="left"/>
      <w:pPr>
        <w:ind w:left="5209" w:hanging="420"/>
      </w:pPr>
      <w:rPr>
        <w:rFonts w:hint="default"/>
        <w:lang w:val="zh-CN" w:eastAsia="zh-CN" w:bidi="zh-CN"/>
      </w:rPr>
    </w:lvl>
    <w:lvl w:ilvl="7" w:tentative="0">
      <w:start w:val="0"/>
      <w:numFmt w:val="bullet"/>
      <w:lvlText w:val="•"/>
      <w:lvlJc w:val="left"/>
      <w:pPr>
        <w:ind w:left="6111" w:hanging="420"/>
      </w:pPr>
      <w:rPr>
        <w:rFonts w:hint="default"/>
        <w:lang w:val="zh-CN" w:eastAsia="zh-CN" w:bidi="zh-CN"/>
      </w:rPr>
    </w:lvl>
    <w:lvl w:ilvl="8" w:tentative="0">
      <w:start w:val="0"/>
      <w:numFmt w:val="bullet"/>
      <w:lvlText w:val="•"/>
      <w:lvlJc w:val="left"/>
      <w:pPr>
        <w:ind w:left="7013" w:hanging="420"/>
      </w:pPr>
      <w:rPr>
        <w:rFonts w:hint="default"/>
        <w:lang w:val="zh-CN" w:eastAsia="zh-CN" w:bidi="zh-CN"/>
      </w:rPr>
    </w:lvl>
  </w:abstractNum>
  <w:abstractNum w:abstractNumId="4">
    <w:nsid w:val="00000004"/>
    <w:multiLevelType w:val="multilevel"/>
    <w:tmpl w:val="00000004"/>
    <w:lvl w:ilvl="0" w:tentative="0">
      <w:start w:val="71"/>
      <w:numFmt w:val="decimal"/>
      <w:lvlText w:val="%1."/>
      <w:lvlJc w:val="left"/>
      <w:pPr>
        <w:ind w:left="580" w:hanging="420"/>
        <w:jc w:val="left"/>
      </w:pPr>
      <w:rPr>
        <w:rFonts w:hint="default" w:ascii="Times New Roman" w:hAnsi="Times New Roman" w:eastAsia="Times New Roman" w:cs="Times New Roman"/>
        <w:w w:val="100"/>
        <w:sz w:val="21"/>
        <w:szCs w:val="21"/>
        <w:lang w:val="zh-CN" w:eastAsia="zh-CN" w:bidi="zh-CN"/>
      </w:rPr>
    </w:lvl>
    <w:lvl w:ilvl="1" w:tentative="0">
      <w:start w:val="1"/>
      <w:numFmt w:val="decimal"/>
      <w:lvlText w:val="%2."/>
      <w:lvlJc w:val="left"/>
      <w:pPr>
        <w:ind w:left="844" w:hanging="264"/>
        <w:jc w:val="left"/>
      </w:pPr>
      <w:rPr>
        <w:rFonts w:hint="default" w:ascii="Times New Roman" w:hAnsi="Times New Roman" w:eastAsia="Times New Roman" w:cs="Times New Roman"/>
        <w:w w:val="100"/>
        <w:sz w:val="21"/>
        <w:szCs w:val="21"/>
        <w:lang w:val="zh-CN" w:eastAsia="zh-CN" w:bidi="zh-CN"/>
      </w:rPr>
    </w:lvl>
    <w:lvl w:ilvl="2" w:tentative="0">
      <w:start w:val="0"/>
      <w:numFmt w:val="bullet"/>
      <w:lvlText w:val="•"/>
      <w:lvlJc w:val="left"/>
      <w:pPr>
        <w:ind w:left="1726" w:hanging="264"/>
      </w:pPr>
      <w:rPr>
        <w:rFonts w:hint="default"/>
        <w:lang w:val="zh-CN" w:eastAsia="zh-CN" w:bidi="zh-CN"/>
      </w:rPr>
    </w:lvl>
    <w:lvl w:ilvl="3" w:tentative="0">
      <w:start w:val="0"/>
      <w:numFmt w:val="bullet"/>
      <w:lvlText w:val="•"/>
      <w:lvlJc w:val="left"/>
      <w:pPr>
        <w:ind w:left="2612" w:hanging="264"/>
      </w:pPr>
      <w:rPr>
        <w:rFonts w:hint="default"/>
        <w:lang w:val="zh-CN" w:eastAsia="zh-CN" w:bidi="zh-CN"/>
      </w:rPr>
    </w:lvl>
    <w:lvl w:ilvl="4" w:tentative="0">
      <w:start w:val="0"/>
      <w:numFmt w:val="bullet"/>
      <w:lvlText w:val="•"/>
      <w:lvlJc w:val="left"/>
      <w:pPr>
        <w:ind w:left="3498" w:hanging="264"/>
      </w:pPr>
      <w:rPr>
        <w:rFonts w:hint="default"/>
        <w:lang w:val="zh-CN" w:eastAsia="zh-CN" w:bidi="zh-CN"/>
      </w:rPr>
    </w:lvl>
    <w:lvl w:ilvl="5" w:tentative="0">
      <w:start w:val="0"/>
      <w:numFmt w:val="bullet"/>
      <w:lvlText w:val="•"/>
      <w:lvlJc w:val="left"/>
      <w:pPr>
        <w:ind w:left="4385" w:hanging="264"/>
      </w:pPr>
      <w:rPr>
        <w:rFonts w:hint="default"/>
        <w:lang w:val="zh-CN" w:eastAsia="zh-CN" w:bidi="zh-CN"/>
      </w:rPr>
    </w:lvl>
    <w:lvl w:ilvl="6" w:tentative="0">
      <w:start w:val="0"/>
      <w:numFmt w:val="bullet"/>
      <w:lvlText w:val="•"/>
      <w:lvlJc w:val="left"/>
      <w:pPr>
        <w:ind w:left="5271" w:hanging="264"/>
      </w:pPr>
      <w:rPr>
        <w:rFonts w:hint="default"/>
        <w:lang w:val="zh-CN" w:eastAsia="zh-CN" w:bidi="zh-CN"/>
      </w:rPr>
    </w:lvl>
    <w:lvl w:ilvl="7" w:tentative="0">
      <w:start w:val="0"/>
      <w:numFmt w:val="bullet"/>
      <w:lvlText w:val="•"/>
      <w:lvlJc w:val="left"/>
      <w:pPr>
        <w:ind w:left="6157" w:hanging="264"/>
      </w:pPr>
      <w:rPr>
        <w:rFonts w:hint="default"/>
        <w:lang w:val="zh-CN" w:eastAsia="zh-CN" w:bidi="zh-CN"/>
      </w:rPr>
    </w:lvl>
    <w:lvl w:ilvl="8" w:tentative="0">
      <w:start w:val="0"/>
      <w:numFmt w:val="bullet"/>
      <w:lvlText w:val="•"/>
      <w:lvlJc w:val="left"/>
      <w:pPr>
        <w:ind w:left="7044" w:hanging="264"/>
      </w:pPr>
      <w:rPr>
        <w:rFonts w:hint="default"/>
        <w:lang w:val="zh-CN" w:eastAsia="zh-CN" w:bidi="zh-CN"/>
      </w:rPr>
    </w:lvl>
  </w:abstractNum>
  <w:abstractNum w:abstractNumId="5">
    <w:nsid w:val="00000005"/>
    <w:multiLevelType w:val="multilevel"/>
    <w:tmpl w:val="00000005"/>
    <w:lvl w:ilvl="0" w:tentative="0">
      <w:start w:val="1"/>
      <w:numFmt w:val="decimal"/>
      <w:lvlText w:val="%1."/>
      <w:lvlJc w:val="left"/>
      <w:pPr>
        <w:ind w:left="372" w:hanging="265"/>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881" w:hanging="265"/>
      </w:pPr>
      <w:rPr>
        <w:rFonts w:hint="default"/>
        <w:lang w:val="zh-CN" w:eastAsia="zh-CN" w:bidi="zh-CN"/>
      </w:rPr>
    </w:lvl>
    <w:lvl w:ilvl="2" w:tentative="0">
      <w:start w:val="0"/>
      <w:numFmt w:val="bullet"/>
      <w:lvlText w:val="•"/>
      <w:lvlJc w:val="left"/>
      <w:pPr>
        <w:ind w:left="1382" w:hanging="265"/>
      </w:pPr>
      <w:rPr>
        <w:rFonts w:hint="default"/>
        <w:lang w:val="zh-CN" w:eastAsia="zh-CN" w:bidi="zh-CN"/>
      </w:rPr>
    </w:lvl>
    <w:lvl w:ilvl="3" w:tentative="0">
      <w:start w:val="0"/>
      <w:numFmt w:val="bullet"/>
      <w:lvlText w:val="•"/>
      <w:lvlJc w:val="left"/>
      <w:pPr>
        <w:ind w:left="1883" w:hanging="265"/>
      </w:pPr>
      <w:rPr>
        <w:rFonts w:hint="default"/>
        <w:lang w:val="zh-CN" w:eastAsia="zh-CN" w:bidi="zh-CN"/>
      </w:rPr>
    </w:lvl>
    <w:lvl w:ilvl="4" w:tentative="0">
      <w:start w:val="0"/>
      <w:numFmt w:val="bullet"/>
      <w:lvlText w:val="•"/>
      <w:lvlJc w:val="left"/>
      <w:pPr>
        <w:ind w:left="2384" w:hanging="265"/>
      </w:pPr>
      <w:rPr>
        <w:rFonts w:hint="default"/>
        <w:lang w:val="zh-CN" w:eastAsia="zh-CN" w:bidi="zh-CN"/>
      </w:rPr>
    </w:lvl>
    <w:lvl w:ilvl="5" w:tentative="0">
      <w:start w:val="0"/>
      <w:numFmt w:val="bullet"/>
      <w:lvlText w:val="•"/>
      <w:lvlJc w:val="left"/>
      <w:pPr>
        <w:ind w:left="2886" w:hanging="265"/>
      </w:pPr>
      <w:rPr>
        <w:rFonts w:hint="default"/>
        <w:lang w:val="zh-CN" w:eastAsia="zh-CN" w:bidi="zh-CN"/>
      </w:rPr>
    </w:lvl>
    <w:lvl w:ilvl="6" w:tentative="0">
      <w:start w:val="0"/>
      <w:numFmt w:val="bullet"/>
      <w:lvlText w:val="•"/>
      <w:lvlJc w:val="left"/>
      <w:pPr>
        <w:ind w:left="3387" w:hanging="265"/>
      </w:pPr>
      <w:rPr>
        <w:rFonts w:hint="default"/>
        <w:lang w:val="zh-CN" w:eastAsia="zh-CN" w:bidi="zh-CN"/>
      </w:rPr>
    </w:lvl>
    <w:lvl w:ilvl="7" w:tentative="0">
      <w:start w:val="0"/>
      <w:numFmt w:val="bullet"/>
      <w:lvlText w:val="•"/>
      <w:lvlJc w:val="left"/>
      <w:pPr>
        <w:ind w:left="3888" w:hanging="265"/>
      </w:pPr>
      <w:rPr>
        <w:rFonts w:hint="default"/>
        <w:lang w:val="zh-CN" w:eastAsia="zh-CN" w:bidi="zh-CN"/>
      </w:rPr>
    </w:lvl>
    <w:lvl w:ilvl="8" w:tentative="0">
      <w:start w:val="0"/>
      <w:numFmt w:val="bullet"/>
      <w:lvlText w:val="•"/>
      <w:lvlJc w:val="left"/>
      <w:pPr>
        <w:ind w:left="4389" w:hanging="265"/>
      </w:pPr>
      <w:rPr>
        <w:rFonts w:hint="default"/>
        <w:lang w:val="zh-CN" w:eastAsia="zh-CN" w:bidi="zh-CN"/>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00000"/>
    <w:rsid w:val="79106D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71"/>
      <w:ind w:left="580"/>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ind w:left="103"/>
      <w:outlineLvl w:val="1"/>
    </w:pPr>
    <w:rPr>
      <w:rFonts w:ascii="宋体" w:hAnsi="宋体" w:eastAsia="宋体" w:cs="宋体"/>
      <w:b/>
      <w:bCs/>
      <w:sz w:val="21"/>
      <w:szCs w:val="21"/>
      <w:lang w:val="zh-CN" w:eastAsia="zh-CN" w:bidi="zh-CN"/>
    </w:rPr>
  </w:style>
  <w:style w:type="paragraph" w:styleId="7">
    <w:name w:val="List Paragraph"/>
    <w:basedOn w:val="1"/>
    <w:qFormat/>
    <w:uiPriority w:val="1"/>
    <w:pPr>
      <w:spacing w:before="71"/>
      <w:ind w:left="580" w:hanging="420"/>
    </w:pPr>
    <w:rPr>
      <w:rFonts w:ascii="Times New Roman" w:hAnsi="Times New Roman" w:eastAsia="Times New Roman" w:cs="Times New Roman"/>
      <w:lang w:val="zh-CN" w:eastAsia="zh-CN" w:bidi="zh-CN"/>
    </w:rPr>
  </w:style>
  <w:style w:type="paragraph" w:customStyle="1" w:styleId="8">
    <w:name w:val="Table Paragraph"/>
    <w:basedOn w:val="1"/>
    <w:qFormat/>
    <w:uiPriority w:val="1"/>
    <w:pPr>
      <w:spacing w:before="31"/>
      <w:ind w:left="107"/>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1025"/>
    <customShpInfo spid="_x0000_s1027"/>
    <customShpInfo spid="_x0000_s1028"/>
    <customShpInfo spid="_x0000_s1029"/>
    <customShpInfo spid="_x0000_s1030"/>
    <customShpInfo spid="_x0000_s1031"/>
    <customShpInfo spid="_x0000_s1032"/>
    <customShpInfo spid="_x0000_s1026"/>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2018-11-10T03:13:00Z</dcterms:created>
  <dc:creator>ubas</dc:creator>
  <cp:lastModifiedBy>Administrator</cp:lastModifiedBy>
  <dcterms:modified xsi:type="dcterms:W3CDTF">2018-11-11T02:33:17Z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2018-11-10T00:00:00Z</vt:filetime>
  </property>
  <property fmtid="{D5CDD505-2E9C-101B-9397-08002B2CF9AE}" pid="3" name="LastSaved">
    <vt:filetime>2018-11-10T00:00:00Z</vt:filetime>
  </property>
  <property fmtid="{D5CDD505-2E9C-101B-9397-08002B2CF9AE}" pid="4" name="KSOProductBuildVer">
    <vt:lpwstr>2052-10.1.0.7469</vt:lpwstr>
  </property>
</Properties>
</file>